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55EED" w14:textId="01E90C70" w:rsidR="00AD63DC" w:rsidRPr="00AD63DC" w:rsidRDefault="00AD63DC" w:rsidP="00AD63DC">
      <w:pPr>
        <w:widowControl/>
        <w:autoSpaceDE/>
        <w:adjustRightInd/>
        <w:spacing w:line="276" w:lineRule="auto"/>
        <w:jc w:val="right"/>
        <w:rPr>
          <w:rFonts w:eastAsia="Times New Roman"/>
          <w:b/>
          <w:bCs/>
          <w:iCs/>
        </w:rPr>
      </w:pPr>
      <w:r w:rsidRPr="00AD63DC">
        <w:rPr>
          <w:rFonts w:eastAsia="Times New Roman"/>
          <w:b/>
          <w:bCs/>
          <w:iCs/>
        </w:rPr>
        <w:t>Приложение 2.37</w:t>
      </w:r>
    </w:p>
    <w:p w14:paraId="75677D7E" w14:textId="77777777" w:rsidR="00AD63DC" w:rsidRPr="00AD63DC" w:rsidRDefault="00AD63DC" w:rsidP="00AD63DC">
      <w:pPr>
        <w:widowControl/>
        <w:autoSpaceDE/>
        <w:adjustRightInd/>
        <w:spacing w:line="276" w:lineRule="auto"/>
        <w:jc w:val="right"/>
        <w:rPr>
          <w:rFonts w:eastAsia="Times New Roman"/>
          <w:b/>
          <w:iCs/>
        </w:rPr>
      </w:pPr>
      <w:r w:rsidRPr="00AD63DC">
        <w:rPr>
          <w:rFonts w:eastAsia="Times New Roman"/>
          <w:b/>
          <w:iCs/>
        </w:rPr>
        <w:t xml:space="preserve">к АОП-П по специальности </w:t>
      </w:r>
    </w:p>
    <w:p w14:paraId="1E463673" w14:textId="77777777" w:rsidR="00AD63DC" w:rsidRPr="00AD63DC" w:rsidRDefault="00AD63DC" w:rsidP="00AD63DC">
      <w:pPr>
        <w:widowControl/>
        <w:autoSpaceDE/>
        <w:adjustRightInd/>
        <w:spacing w:line="276" w:lineRule="auto"/>
        <w:jc w:val="right"/>
        <w:rPr>
          <w:rFonts w:eastAsia="Times New Roman"/>
          <w:b/>
          <w:iCs/>
        </w:rPr>
      </w:pPr>
      <w:r w:rsidRPr="00AD63DC">
        <w:rPr>
          <w:rFonts w:eastAsia="Times New Roman"/>
          <w:b/>
          <w:iCs/>
        </w:rPr>
        <w:t>11.02.17 Разработка электронных устройств и систем</w:t>
      </w:r>
    </w:p>
    <w:p w14:paraId="3B76B965" w14:textId="77777777" w:rsidR="00AD63DC" w:rsidRPr="00BE1B01" w:rsidRDefault="00AD63DC" w:rsidP="00AD63DC">
      <w:pPr>
        <w:widowControl/>
        <w:autoSpaceDE/>
        <w:adjustRightInd/>
        <w:spacing w:line="276" w:lineRule="auto"/>
        <w:jc w:val="right"/>
        <w:rPr>
          <w:rFonts w:eastAsia="Times New Roman"/>
          <w:i/>
          <w:sz w:val="20"/>
          <w:szCs w:val="20"/>
          <w:vertAlign w:val="superscript"/>
        </w:rPr>
      </w:pPr>
      <w:r w:rsidRPr="00BE1B01">
        <w:rPr>
          <w:rFonts w:eastAsia="Times New Roman"/>
          <w:i/>
          <w:sz w:val="20"/>
          <w:szCs w:val="20"/>
        </w:rPr>
        <w:t xml:space="preserve">                                                                                                                 </w:t>
      </w:r>
    </w:p>
    <w:p w14:paraId="54B33653" w14:textId="77777777" w:rsidR="00AD63DC" w:rsidRDefault="00AD63DC" w:rsidP="00AD63DC">
      <w:pPr>
        <w:kinsoku w:val="0"/>
        <w:overflowPunct w:val="0"/>
        <w:spacing w:before="8" w:line="100" w:lineRule="exact"/>
        <w:rPr>
          <w:sz w:val="10"/>
          <w:szCs w:val="10"/>
        </w:rPr>
      </w:pPr>
    </w:p>
    <w:p w14:paraId="7A37F7C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02A51A8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28B805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CC62E37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9E7D3D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DB5CF9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2EAC04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2E05D5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46A50F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DB1C716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82F7448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F8CA71B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1F36C14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2864117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37BD2B8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04F9BA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91277E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48FDCBF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E146BD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079285D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30E3FC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F3F5186" w14:textId="48EA3640" w:rsidR="00AD63DC" w:rsidRPr="00B65CA4" w:rsidRDefault="00AD63DC" w:rsidP="00AD63DC">
      <w:pPr>
        <w:kinsoku w:val="0"/>
        <w:overflowPunct w:val="0"/>
        <w:spacing w:before="16" w:line="260" w:lineRule="exact"/>
        <w:jc w:val="center"/>
        <w:rPr>
          <w:b/>
          <w:bCs/>
          <w:i/>
          <w:iCs/>
          <w:lang w:bidi="ru-RU"/>
        </w:rPr>
      </w:pPr>
      <w:r w:rsidRPr="00B65CA4">
        <w:rPr>
          <w:b/>
          <w:bCs/>
          <w:i/>
          <w:iCs/>
          <w:lang w:bidi="ru-RU"/>
        </w:rPr>
        <w:t>АДАПТИРОВАННАЯ ПРОГРАММА УЧЕБНОЙ ДИСЦИПЛИНЫ</w:t>
      </w:r>
    </w:p>
    <w:p w14:paraId="3C18A782" w14:textId="77777777" w:rsidR="00AD63DC" w:rsidRPr="00B65CA4" w:rsidRDefault="00AD63DC" w:rsidP="00AD63DC">
      <w:pPr>
        <w:kinsoku w:val="0"/>
        <w:overflowPunct w:val="0"/>
        <w:spacing w:before="16" w:line="260" w:lineRule="exact"/>
        <w:jc w:val="center"/>
        <w:rPr>
          <w:b/>
          <w:bCs/>
          <w:i/>
          <w:iCs/>
        </w:rPr>
      </w:pPr>
    </w:p>
    <w:p w14:paraId="4B275A78" w14:textId="1F98E694" w:rsidR="00AD63DC" w:rsidRPr="00B65CA4" w:rsidRDefault="00AD63DC" w:rsidP="00AD63DC">
      <w:pPr>
        <w:kinsoku w:val="0"/>
        <w:overflowPunct w:val="0"/>
        <w:ind w:right="227"/>
        <w:jc w:val="center"/>
        <w:rPr>
          <w:u w:val="single"/>
        </w:rPr>
      </w:pPr>
      <w:r w:rsidRPr="00B65CA4">
        <w:rPr>
          <w:b/>
          <w:bCs/>
          <w:i/>
          <w:iCs/>
          <w:u w:val="single"/>
        </w:rPr>
        <w:t>АД.02 ОСНОВЫ ЭФФЕКТИВНОЙ КОММУНИКАЦИИ</w:t>
      </w:r>
    </w:p>
    <w:p w14:paraId="3FC690CD" w14:textId="77777777" w:rsidR="00AD63DC" w:rsidRPr="00B65CA4" w:rsidRDefault="00AD63DC" w:rsidP="00AD63DC">
      <w:pPr>
        <w:kinsoku w:val="0"/>
        <w:overflowPunct w:val="0"/>
        <w:spacing w:before="10" w:line="220" w:lineRule="exact"/>
      </w:pPr>
    </w:p>
    <w:p w14:paraId="3FADCED5" w14:textId="77777777" w:rsidR="00AD63DC" w:rsidRPr="00B65CA4" w:rsidRDefault="00AD63DC" w:rsidP="00AD63DC">
      <w:pPr>
        <w:kinsoku w:val="0"/>
        <w:overflowPunct w:val="0"/>
        <w:ind w:right="230"/>
        <w:jc w:val="center"/>
        <w:rPr>
          <w:i/>
        </w:rPr>
      </w:pPr>
      <w:r w:rsidRPr="00B65CA4">
        <w:rPr>
          <w:b/>
          <w:bCs/>
          <w:i/>
        </w:rPr>
        <w:t>для</w:t>
      </w:r>
      <w:r w:rsidRPr="00B65CA4">
        <w:rPr>
          <w:b/>
          <w:bCs/>
          <w:i/>
          <w:spacing w:val="-1"/>
        </w:rPr>
        <w:t xml:space="preserve"> </w:t>
      </w:r>
      <w:r w:rsidRPr="00B65CA4">
        <w:rPr>
          <w:b/>
          <w:bCs/>
          <w:i/>
        </w:rPr>
        <w:t>лиц</w:t>
      </w:r>
      <w:r w:rsidRPr="00B65CA4">
        <w:rPr>
          <w:b/>
          <w:bCs/>
          <w:i/>
          <w:spacing w:val="1"/>
        </w:rPr>
        <w:t xml:space="preserve"> </w:t>
      </w:r>
      <w:r w:rsidRPr="00B65CA4">
        <w:rPr>
          <w:b/>
          <w:bCs/>
          <w:i/>
        </w:rPr>
        <w:t>с</w:t>
      </w:r>
      <w:r w:rsidRPr="00B65CA4">
        <w:rPr>
          <w:b/>
          <w:bCs/>
          <w:i/>
          <w:spacing w:val="-1"/>
        </w:rPr>
        <w:t xml:space="preserve"> </w:t>
      </w:r>
      <w:r w:rsidRPr="00B65CA4">
        <w:rPr>
          <w:b/>
          <w:bCs/>
          <w:i/>
        </w:rPr>
        <w:t>инвали</w:t>
      </w:r>
      <w:r w:rsidRPr="00B65CA4">
        <w:rPr>
          <w:b/>
          <w:bCs/>
          <w:i/>
          <w:spacing w:val="1"/>
        </w:rPr>
        <w:t>д</w:t>
      </w:r>
      <w:r w:rsidRPr="00B65CA4">
        <w:rPr>
          <w:b/>
          <w:bCs/>
          <w:i/>
        </w:rPr>
        <w:t>но</w:t>
      </w:r>
      <w:r w:rsidRPr="00B65CA4">
        <w:rPr>
          <w:b/>
          <w:bCs/>
          <w:i/>
          <w:spacing w:val="-4"/>
        </w:rPr>
        <w:t>с</w:t>
      </w:r>
      <w:r w:rsidRPr="00B65CA4">
        <w:rPr>
          <w:b/>
          <w:bCs/>
          <w:i/>
          <w:spacing w:val="1"/>
        </w:rPr>
        <w:t>т</w:t>
      </w:r>
      <w:r w:rsidRPr="00B65CA4">
        <w:rPr>
          <w:b/>
          <w:bCs/>
          <w:i/>
        </w:rPr>
        <w:t>ью</w:t>
      </w:r>
      <w:r w:rsidRPr="00B65CA4">
        <w:rPr>
          <w:b/>
          <w:bCs/>
          <w:i/>
          <w:spacing w:val="-1"/>
        </w:rPr>
        <w:t xml:space="preserve"> </w:t>
      </w:r>
      <w:r w:rsidRPr="00B65CA4">
        <w:rPr>
          <w:b/>
          <w:bCs/>
          <w:i/>
        </w:rPr>
        <w:t>б</w:t>
      </w:r>
      <w:r w:rsidRPr="00B65CA4">
        <w:rPr>
          <w:b/>
          <w:bCs/>
          <w:i/>
          <w:spacing w:val="-1"/>
        </w:rPr>
        <w:t>е</w:t>
      </w:r>
      <w:r w:rsidRPr="00B65CA4">
        <w:rPr>
          <w:b/>
          <w:bCs/>
          <w:i/>
        </w:rPr>
        <w:t>з на</w:t>
      </w:r>
      <w:r w:rsidRPr="00B65CA4">
        <w:rPr>
          <w:b/>
          <w:bCs/>
          <w:i/>
          <w:spacing w:val="1"/>
        </w:rPr>
        <w:t>р</w:t>
      </w:r>
      <w:r w:rsidRPr="00B65CA4">
        <w:rPr>
          <w:b/>
          <w:bCs/>
          <w:i/>
        </w:rPr>
        <w:t>у</w:t>
      </w:r>
      <w:r w:rsidRPr="00B65CA4">
        <w:rPr>
          <w:b/>
          <w:bCs/>
          <w:i/>
          <w:spacing w:val="-4"/>
        </w:rPr>
        <w:t>ш</w:t>
      </w:r>
      <w:r w:rsidRPr="00B65CA4">
        <w:rPr>
          <w:b/>
          <w:bCs/>
          <w:i/>
          <w:spacing w:val="-1"/>
        </w:rPr>
        <w:t>е</w:t>
      </w:r>
      <w:r w:rsidRPr="00B65CA4">
        <w:rPr>
          <w:b/>
          <w:bCs/>
          <w:i/>
        </w:rPr>
        <w:t>ний п</w:t>
      </w:r>
      <w:r w:rsidRPr="00B65CA4">
        <w:rPr>
          <w:b/>
          <w:bCs/>
          <w:i/>
          <w:spacing w:val="-1"/>
        </w:rPr>
        <w:t>с</w:t>
      </w:r>
      <w:r w:rsidRPr="00B65CA4">
        <w:rPr>
          <w:b/>
          <w:bCs/>
          <w:i/>
        </w:rPr>
        <w:t>их</w:t>
      </w:r>
      <w:r w:rsidRPr="00B65CA4">
        <w:rPr>
          <w:b/>
          <w:bCs/>
          <w:i/>
          <w:spacing w:val="2"/>
        </w:rPr>
        <w:t>о</w:t>
      </w:r>
      <w:r w:rsidRPr="00B65CA4">
        <w:rPr>
          <w:b/>
          <w:bCs/>
          <w:i/>
          <w:spacing w:val="-3"/>
        </w:rPr>
        <w:t>ф</w:t>
      </w:r>
      <w:r w:rsidRPr="00B65CA4">
        <w:rPr>
          <w:b/>
          <w:bCs/>
          <w:i/>
        </w:rPr>
        <w:t>изич</w:t>
      </w:r>
      <w:r w:rsidRPr="00B65CA4">
        <w:rPr>
          <w:b/>
          <w:bCs/>
          <w:i/>
          <w:spacing w:val="-2"/>
        </w:rPr>
        <w:t>е</w:t>
      </w:r>
      <w:r w:rsidRPr="00B65CA4">
        <w:rPr>
          <w:b/>
          <w:bCs/>
          <w:i/>
          <w:spacing w:val="-1"/>
        </w:rPr>
        <w:t>с</w:t>
      </w:r>
      <w:r w:rsidRPr="00B65CA4">
        <w:rPr>
          <w:b/>
          <w:bCs/>
          <w:i/>
          <w:spacing w:val="3"/>
        </w:rPr>
        <w:t>к</w:t>
      </w:r>
      <w:r w:rsidRPr="00B65CA4">
        <w:rPr>
          <w:b/>
          <w:bCs/>
          <w:i/>
        </w:rPr>
        <w:t>о</w:t>
      </w:r>
      <w:r w:rsidRPr="00B65CA4">
        <w:rPr>
          <w:b/>
          <w:bCs/>
          <w:i/>
          <w:spacing w:val="-1"/>
        </w:rPr>
        <w:t>г</w:t>
      </w:r>
      <w:r w:rsidRPr="00B65CA4">
        <w:rPr>
          <w:b/>
          <w:bCs/>
          <w:i/>
        </w:rPr>
        <w:t>о разви</w:t>
      </w:r>
      <w:r w:rsidRPr="00B65CA4">
        <w:rPr>
          <w:b/>
          <w:bCs/>
          <w:i/>
          <w:spacing w:val="2"/>
        </w:rPr>
        <w:t>т</w:t>
      </w:r>
      <w:r w:rsidRPr="00B65CA4">
        <w:rPr>
          <w:b/>
          <w:bCs/>
          <w:i/>
        </w:rPr>
        <w:t>ия</w:t>
      </w:r>
    </w:p>
    <w:p w14:paraId="09E48A5D" w14:textId="77777777" w:rsidR="00AD63DC" w:rsidRDefault="00AD63DC" w:rsidP="00AD63DC">
      <w:pPr>
        <w:kinsoku w:val="0"/>
        <w:overflowPunct w:val="0"/>
        <w:spacing w:before="9" w:line="170" w:lineRule="exact"/>
        <w:rPr>
          <w:sz w:val="17"/>
          <w:szCs w:val="17"/>
        </w:rPr>
      </w:pPr>
    </w:p>
    <w:p w14:paraId="1F9CC21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BCFB27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9FD861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E0D456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E2BF9E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81ECDF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0D0354D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E99AA34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82387E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6224C5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CD6824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C501F1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8C51AD4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CA32BA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ACF850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62E6C8D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E073A5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656ACC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62FCBA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2A397D6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904B70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4ED2EB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A256F9A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9375A57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B916498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3CCDC69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5305CAB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B5FF2A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AEBAA2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DECA08B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9D7DBD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918F3A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0718850" w14:textId="77777777" w:rsidR="00AD63DC" w:rsidRPr="00AD63DC" w:rsidRDefault="00AD63DC" w:rsidP="00AD63DC">
      <w:pPr>
        <w:pStyle w:val="ac"/>
        <w:kinsoku w:val="0"/>
        <w:overflowPunct w:val="0"/>
        <w:ind w:right="230"/>
        <w:jc w:val="center"/>
        <w:rPr>
          <w:b/>
        </w:rPr>
      </w:pPr>
      <w:r w:rsidRPr="00AD63DC">
        <w:rPr>
          <w:b/>
        </w:rPr>
        <w:t>Серпухов, 2026 г.</w:t>
      </w:r>
    </w:p>
    <w:p w14:paraId="7B21D7C6" w14:textId="77777777" w:rsidR="00AD63DC" w:rsidRDefault="00AD63DC" w:rsidP="00AD63DC">
      <w:pPr>
        <w:pStyle w:val="ac"/>
        <w:kinsoku w:val="0"/>
        <w:overflowPunct w:val="0"/>
        <w:ind w:left="0" w:right="230"/>
        <w:jc w:val="center"/>
        <w:sectPr w:rsidR="00AD63DC" w:rsidSect="00AD63DC">
          <w:pgSz w:w="11907" w:h="16840"/>
          <w:pgMar w:top="480" w:right="740" w:bottom="280" w:left="1680" w:header="720" w:footer="720" w:gutter="0"/>
          <w:cols w:space="720"/>
          <w:noEndnote/>
        </w:sectPr>
      </w:pPr>
    </w:p>
    <w:p w14:paraId="5C5FCB54" w14:textId="77777777" w:rsidR="00AD63DC" w:rsidRDefault="00AD63DC" w:rsidP="00AD63DC">
      <w:pPr>
        <w:pStyle w:val="1"/>
        <w:kinsoku w:val="0"/>
        <w:overflowPunct w:val="0"/>
        <w:spacing w:before="67"/>
        <w:ind w:right="9"/>
        <w:jc w:val="center"/>
      </w:pPr>
    </w:p>
    <w:p w14:paraId="62082DDB" w14:textId="77777777" w:rsidR="00AD63DC" w:rsidRDefault="00AD63DC" w:rsidP="00AD63DC">
      <w:pPr>
        <w:pStyle w:val="1"/>
        <w:kinsoku w:val="0"/>
        <w:overflowPunct w:val="0"/>
        <w:spacing w:before="67"/>
        <w:ind w:right="9"/>
        <w:jc w:val="center"/>
      </w:pPr>
    </w:p>
    <w:p w14:paraId="6ED40A50" w14:textId="77777777" w:rsidR="00AD63DC" w:rsidRDefault="00AD63DC" w:rsidP="00AD63DC">
      <w:pPr>
        <w:pStyle w:val="1"/>
        <w:kinsoku w:val="0"/>
        <w:overflowPunct w:val="0"/>
        <w:spacing w:before="67"/>
        <w:ind w:right="9"/>
        <w:jc w:val="center"/>
      </w:pPr>
    </w:p>
    <w:p w14:paraId="7C963EF3" w14:textId="77777777" w:rsidR="00AD63DC" w:rsidRPr="00AD63DC" w:rsidRDefault="00AD63DC" w:rsidP="00AD63DC">
      <w:pPr>
        <w:kinsoku w:val="0"/>
        <w:overflowPunct w:val="0"/>
        <w:ind w:right="-74"/>
        <w:jc w:val="center"/>
        <w:rPr>
          <w:b/>
          <w:bCs/>
          <w:lang w:bidi="ru-RU"/>
        </w:rPr>
      </w:pPr>
      <w:r w:rsidRPr="00AD63DC">
        <w:rPr>
          <w:b/>
          <w:bCs/>
          <w:lang w:bidi="ru-RU"/>
        </w:rPr>
        <w:t>СОДЕРЖАНИЕ ПРОГРАММЫ</w:t>
      </w:r>
    </w:p>
    <w:p w14:paraId="2AF9E77D" w14:textId="77777777" w:rsidR="00AD63DC" w:rsidRPr="00AD63DC" w:rsidRDefault="00AD63DC" w:rsidP="00AD63DC">
      <w:pPr>
        <w:kinsoku w:val="0"/>
        <w:overflowPunct w:val="0"/>
        <w:ind w:left="100" w:right="-74"/>
        <w:rPr>
          <w:lang w:bidi="ru-RU"/>
        </w:rPr>
      </w:pPr>
      <w:r w:rsidRPr="00AD63DC">
        <w:rPr>
          <w:lang w:bidi="ru-RU"/>
        </w:rPr>
        <w:tab/>
      </w:r>
    </w:p>
    <w:p w14:paraId="50327FF3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b/>
          <w:bCs/>
          <w:lang w:bidi="ru-RU"/>
        </w:rPr>
      </w:pPr>
      <w:r w:rsidRPr="00AD63DC">
        <w:rPr>
          <w:b/>
          <w:bCs/>
          <w:lang w:bidi="ru-RU"/>
        </w:rPr>
        <w:t>1. Общая характеристика адаптированной программы учебной дисциплины</w:t>
      </w:r>
      <w:r w:rsidRPr="00AD63DC">
        <w:rPr>
          <w:b/>
          <w:bCs/>
          <w:lang w:bidi="ru-RU"/>
        </w:rPr>
        <w:tab/>
      </w:r>
    </w:p>
    <w:p w14:paraId="3C636971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>1.1. Цель и место дисциплины в структуре образовательной программы……………</w:t>
      </w:r>
      <w:r w:rsidRPr="00AD63DC">
        <w:rPr>
          <w:lang w:bidi="ru-RU"/>
        </w:rPr>
        <w:tab/>
      </w:r>
    </w:p>
    <w:p w14:paraId="4CD0D790" w14:textId="5C17C8D2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>1.2. Планируемые результаты освоения</w:t>
      </w:r>
      <w:r>
        <w:rPr>
          <w:lang w:bidi="ru-RU"/>
        </w:rPr>
        <w:t xml:space="preserve"> </w:t>
      </w:r>
      <w:r w:rsidRPr="00AD63DC">
        <w:rPr>
          <w:lang w:bidi="ru-RU"/>
        </w:rPr>
        <w:t>дисциплины…………………………………………</w:t>
      </w:r>
    </w:p>
    <w:p w14:paraId="02EA7C0B" w14:textId="1B2BFEFE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 xml:space="preserve">1.3. Обоснование часов вариативной части </w:t>
      </w:r>
      <w:r>
        <w:rPr>
          <w:lang w:bidi="ru-RU"/>
        </w:rPr>
        <w:t>А</w:t>
      </w:r>
      <w:r w:rsidRPr="00AD63DC">
        <w:rPr>
          <w:lang w:bidi="ru-RU"/>
        </w:rPr>
        <w:t>ОП-П……………………………………….</w:t>
      </w:r>
      <w:r w:rsidRPr="00AD63DC">
        <w:rPr>
          <w:lang w:bidi="ru-RU"/>
        </w:rPr>
        <w:tab/>
      </w:r>
    </w:p>
    <w:p w14:paraId="78A56578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b/>
          <w:bCs/>
          <w:lang w:bidi="ru-RU"/>
        </w:rPr>
      </w:pPr>
      <w:r w:rsidRPr="00AD63DC">
        <w:rPr>
          <w:b/>
          <w:bCs/>
          <w:lang w:bidi="ru-RU"/>
        </w:rPr>
        <w:t>2. Структура и содержание ДИСЦИПЛИНЫ……………………………………</w:t>
      </w:r>
      <w:proofErr w:type="gramStart"/>
      <w:r w:rsidRPr="00AD63DC">
        <w:rPr>
          <w:b/>
          <w:bCs/>
          <w:lang w:bidi="ru-RU"/>
        </w:rPr>
        <w:t>…….</w:t>
      </w:r>
      <w:proofErr w:type="gramEnd"/>
      <w:r w:rsidRPr="00AD63DC">
        <w:rPr>
          <w:b/>
          <w:bCs/>
          <w:lang w:bidi="ru-RU"/>
        </w:rPr>
        <w:t>.</w:t>
      </w:r>
      <w:r w:rsidRPr="00AD63DC">
        <w:rPr>
          <w:b/>
          <w:bCs/>
          <w:lang w:bidi="ru-RU"/>
        </w:rPr>
        <w:tab/>
      </w:r>
    </w:p>
    <w:p w14:paraId="7C32A4A1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>2.1. Трудоемкость освоения дисциплины………………………………………………</w:t>
      </w:r>
      <w:r w:rsidRPr="00AD63DC">
        <w:rPr>
          <w:lang w:bidi="ru-RU"/>
        </w:rPr>
        <w:tab/>
      </w:r>
    </w:p>
    <w:p w14:paraId="3DE2A4F5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>2.2. Содержание дисциплины……………………………………………………………</w:t>
      </w:r>
      <w:r w:rsidRPr="00AD63DC">
        <w:rPr>
          <w:lang w:bidi="ru-RU"/>
        </w:rPr>
        <w:tab/>
      </w:r>
    </w:p>
    <w:p w14:paraId="3ADF1735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b/>
          <w:bCs/>
          <w:lang w:bidi="ru-RU"/>
        </w:rPr>
      </w:pPr>
      <w:r w:rsidRPr="00AD63DC">
        <w:rPr>
          <w:b/>
          <w:bCs/>
          <w:lang w:bidi="ru-RU"/>
        </w:rPr>
        <w:t>3. Специальные условия реализации адаптированной программы учебной дисциплины ……………………………………………….</w:t>
      </w:r>
      <w:r w:rsidRPr="00AD63DC">
        <w:rPr>
          <w:b/>
          <w:bCs/>
          <w:lang w:bidi="ru-RU"/>
        </w:rPr>
        <w:tab/>
      </w:r>
    </w:p>
    <w:p w14:paraId="1B8A1BAE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>3.1. Материально-техническое обеспечение………………………………………</w:t>
      </w:r>
      <w:proofErr w:type="gramStart"/>
      <w:r w:rsidRPr="00AD63DC">
        <w:rPr>
          <w:lang w:bidi="ru-RU"/>
        </w:rPr>
        <w:t>…….</w:t>
      </w:r>
      <w:proofErr w:type="gramEnd"/>
      <w:r w:rsidRPr="00AD63DC">
        <w:rPr>
          <w:lang w:bidi="ru-RU"/>
        </w:rPr>
        <w:t>.</w:t>
      </w:r>
      <w:r w:rsidRPr="00AD63DC">
        <w:rPr>
          <w:lang w:bidi="ru-RU"/>
        </w:rPr>
        <w:tab/>
      </w:r>
    </w:p>
    <w:p w14:paraId="1C54AA5F" w14:textId="77777777" w:rsidR="00AD63DC" w:rsidRPr="00AD63DC" w:rsidRDefault="00AD63DC" w:rsidP="00AD63DC">
      <w:pPr>
        <w:kinsoku w:val="0"/>
        <w:overflowPunct w:val="0"/>
        <w:spacing w:line="360" w:lineRule="auto"/>
        <w:ind w:right="-74"/>
        <w:contextualSpacing/>
        <w:rPr>
          <w:lang w:bidi="ru-RU"/>
        </w:rPr>
      </w:pPr>
      <w:r w:rsidRPr="00AD63DC">
        <w:rPr>
          <w:lang w:bidi="ru-RU"/>
        </w:rPr>
        <w:t>3.2. Учебно-методическое обеспечение…………………………………………………</w:t>
      </w:r>
      <w:r w:rsidRPr="00AD63DC">
        <w:rPr>
          <w:lang w:bidi="ru-RU"/>
        </w:rPr>
        <w:tab/>
      </w:r>
    </w:p>
    <w:p w14:paraId="600CB964" w14:textId="7718AEEA" w:rsidR="00AD63DC" w:rsidRDefault="00AD63DC" w:rsidP="00AD63DC">
      <w:pPr>
        <w:kinsoku w:val="0"/>
        <w:overflowPunct w:val="0"/>
        <w:spacing w:line="360" w:lineRule="auto"/>
        <w:ind w:right="-74"/>
        <w:contextualSpacing/>
        <w:sectPr w:rsidR="00AD63DC" w:rsidSect="00AD63DC">
          <w:footerReference w:type="default" r:id="rId7"/>
          <w:pgSz w:w="11907" w:h="16840"/>
          <w:pgMar w:top="480" w:right="740" w:bottom="1180" w:left="1460" w:header="0" w:footer="980" w:gutter="0"/>
          <w:pgNumType w:start="2"/>
          <w:cols w:space="720" w:equalWidth="0">
            <w:col w:w="9707"/>
          </w:cols>
          <w:noEndnote/>
        </w:sectPr>
      </w:pPr>
      <w:r w:rsidRPr="00AD63DC">
        <w:rPr>
          <w:lang w:bidi="ru-RU"/>
        </w:rPr>
        <w:t>4. Контроль и оценка результатов освоения ДИСЦИПЛИНЫ……………………</w:t>
      </w:r>
      <w:proofErr w:type="gramStart"/>
      <w:r w:rsidRPr="00AD63DC">
        <w:rPr>
          <w:lang w:bidi="ru-RU"/>
        </w:rPr>
        <w:t>…….</w:t>
      </w:r>
      <w:proofErr w:type="gramEnd"/>
    </w:p>
    <w:p w14:paraId="633129BC" w14:textId="77777777" w:rsidR="00AD63DC" w:rsidRDefault="00AD63DC" w:rsidP="00AD63DC">
      <w:pPr>
        <w:numPr>
          <w:ilvl w:val="1"/>
          <w:numId w:val="11"/>
        </w:numPr>
        <w:tabs>
          <w:tab w:val="left" w:pos="491"/>
        </w:tabs>
        <w:kinsoku w:val="0"/>
        <w:overflowPunct w:val="0"/>
        <w:spacing w:before="67"/>
        <w:ind w:left="3386" w:right="146" w:hanging="3135"/>
      </w:pPr>
      <w:r>
        <w:rPr>
          <w:b/>
          <w:bCs/>
        </w:rPr>
        <w:lastRenderedPageBreak/>
        <w:t>О</w:t>
      </w:r>
      <w:r>
        <w:rPr>
          <w:b/>
          <w:bCs/>
          <w:spacing w:val="2"/>
        </w:rPr>
        <w:t>Б</w:t>
      </w:r>
      <w:r>
        <w:rPr>
          <w:b/>
          <w:bCs/>
        </w:rPr>
        <w:t xml:space="preserve">ЩАЯ </w:t>
      </w:r>
      <w:r>
        <w:rPr>
          <w:b/>
          <w:bCs/>
          <w:spacing w:val="-1"/>
        </w:rPr>
        <w:t>Х</w:t>
      </w:r>
      <w:r>
        <w:rPr>
          <w:b/>
          <w:bCs/>
        </w:rPr>
        <w:t>А</w:t>
      </w:r>
      <w:r>
        <w:rPr>
          <w:b/>
          <w:bCs/>
          <w:spacing w:val="-4"/>
        </w:rPr>
        <w:t>Р</w:t>
      </w:r>
      <w:r>
        <w:rPr>
          <w:b/>
          <w:bCs/>
        </w:rPr>
        <w:t>АКТЕ</w:t>
      </w:r>
      <w:r>
        <w:rPr>
          <w:b/>
          <w:bCs/>
          <w:spacing w:val="-3"/>
        </w:rPr>
        <w:t>Р</w:t>
      </w:r>
      <w:r>
        <w:rPr>
          <w:b/>
          <w:bCs/>
        </w:rPr>
        <w:t>ИСТИ</w:t>
      </w:r>
      <w:r>
        <w:rPr>
          <w:b/>
          <w:bCs/>
          <w:spacing w:val="1"/>
        </w:rPr>
        <w:t>К</w:t>
      </w:r>
      <w:r>
        <w:rPr>
          <w:b/>
          <w:bCs/>
        </w:rPr>
        <w:t>А П</w:t>
      </w:r>
      <w:r>
        <w:rPr>
          <w:b/>
          <w:bCs/>
          <w:spacing w:val="-3"/>
        </w:rPr>
        <w:t>Р</w:t>
      </w:r>
      <w:r>
        <w:rPr>
          <w:b/>
          <w:bCs/>
        </w:rPr>
        <w:t>О</w:t>
      </w:r>
      <w:r>
        <w:rPr>
          <w:b/>
          <w:bCs/>
          <w:spacing w:val="1"/>
        </w:rPr>
        <w:t>Г</w:t>
      </w:r>
      <w:r>
        <w:rPr>
          <w:b/>
          <w:bCs/>
          <w:spacing w:val="-3"/>
        </w:rPr>
        <w:t>Р</w:t>
      </w:r>
      <w:r>
        <w:rPr>
          <w:b/>
          <w:bCs/>
        </w:rPr>
        <w:t>АМ</w:t>
      </w:r>
      <w:r>
        <w:rPr>
          <w:b/>
          <w:bCs/>
          <w:spacing w:val="-1"/>
        </w:rPr>
        <w:t>М</w:t>
      </w:r>
      <w:r>
        <w:rPr>
          <w:b/>
          <w:bCs/>
        </w:rPr>
        <w:t>Ы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АДАПТАЦИОНН</w:t>
      </w:r>
      <w:r>
        <w:rPr>
          <w:b/>
          <w:bCs/>
          <w:spacing w:val="-2"/>
        </w:rPr>
        <w:t>О</w:t>
      </w:r>
      <w:r>
        <w:rPr>
          <w:b/>
          <w:bCs/>
        </w:rPr>
        <w:t xml:space="preserve">Й </w:t>
      </w:r>
      <w:r>
        <w:rPr>
          <w:b/>
          <w:bCs/>
          <w:spacing w:val="-1"/>
        </w:rPr>
        <w:t>УЧ</w:t>
      </w:r>
      <w:r>
        <w:rPr>
          <w:b/>
          <w:bCs/>
        </w:rPr>
        <w:t>Е</w:t>
      </w:r>
      <w:r>
        <w:rPr>
          <w:b/>
          <w:bCs/>
          <w:spacing w:val="1"/>
        </w:rPr>
        <w:t>Б</w:t>
      </w:r>
      <w:r>
        <w:rPr>
          <w:b/>
          <w:bCs/>
        </w:rPr>
        <w:t>НОЙ ДИС</w:t>
      </w:r>
      <w:r>
        <w:rPr>
          <w:b/>
          <w:bCs/>
          <w:spacing w:val="-2"/>
        </w:rPr>
        <w:t>Ц</w:t>
      </w:r>
      <w:r>
        <w:rPr>
          <w:b/>
          <w:bCs/>
        </w:rPr>
        <w:t>И</w:t>
      </w:r>
      <w:r>
        <w:rPr>
          <w:b/>
          <w:bCs/>
          <w:spacing w:val="-2"/>
        </w:rPr>
        <w:t>П</w:t>
      </w:r>
      <w:r>
        <w:rPr>
          <w:b/>
          <w:bCs/>
        </w:rPr>
        <w:t>ЛИНЫ</w:t>
      </w:r>
    </w:p>
    <w:p w14:paraId="701B0D86" w14:textId="77777777" w:rsidR="00AD63DC" w:rsidRDefault="00AD63DC" w:rsidP="00AD63DC">
      <w:pPr>
        <w:numPr>
          <w:ilvl w:val="2"/>
          <w:numId w:val="11"/>
        </w:numPr>
        <w:tabs>
          <w:tab w:val="left" w:pos="1360"/>
        </w:tabs>
        <w:kinsoku w:val="0"/>
        <w:overflowPunct w:val="0"/>
        <w:ind w:left="220" w:right="114" w:firstLine="707"/>
        <w:jc w:val="both"/>
      </w:pPr>
      <w:r>
        <w:rPr>
          <w:b/>
          <w:bCs/>
          <w:spacing w:val="-1"/>
        </w:rPr>
        <w:t>Мес</w:t>
      </w:r>
      <w:r>
        <w:rPr>
          <w:b/>
          <w:bCs/>
          <w:spacing w:val="1"/>
        </w:rPr>
        <w:t>т</w:t>
      </w:r>
      <w:r>
        <w:rPr>
          <w:b/>
          <w:bCs/>
        </w:rPr>
        <w:t>о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ди</w:t>
      </w:r>
      <w:r>
        <w:rPr>
          <w:b/>
          <w:bCs/>
          <w:spacing w:val="-1"/>
        </w:rPr>
        <w:t>с</w:t>
      </w:r>
      <w:r>
        <w:rPr>
          <w:b/>
          <w:bCs/>
        </w:rPr>
        <w:t>ц</w:t>
      </w:r>
      <w:r>
        <w:rPr>
          <w:b/>
          <w:bCs/>
          <w:spacing w:val="-2"/>
        </w:rPr>
        <w:t>и</w:t>
      </w:r>
      <w:r>
        <w:rPr>
          <w:b/>
          <w:bCs/>
        </w:rPr>
        <w:t>пли</w:t>
      </w:r>
      <w:r>
        <w:rPr>
          <w:b/>
          <w:bCs/>
          <w:spacing w:val="-2"/>
        </w:rPr>
        <w:t>н</w:t>
      </w:r>
      <w:r>
        <w:rPr>
          <w:b/>
          <w:bCs/>
        </w:rPr>
        <w:t>ы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в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р</w:t>
      </w:r>
      <w:r>
        <w:rPr>
          <w:b/>
          <w:bCs/>
          <w:spacing w:val="-3"/>
        </w:rPr>
        <w:t>у</w:t>
      </w:r>
      <w:r>
        <w:rPr>
          <w:b/>
          <w:bCs/>
        </w:rPr>
        <w:t>к</w:t>
      </w:r>
      <w:r>
        <w:rPr>
          <w:b/>
          <w:bCs/>
          <w:spacing w:val="1"/>
        </w:rPr>
        <w:t>т</w:t>
      </w:r>
      <w:r>
        <w:rPr>
          <w:b/>
          <w:bCs/>
          <w:spacing w:val="-3"/>
        </w:rPr>
        <w:t>у</w:t>
      </w:r>
      <w:r>
        <w:rPr>
          <w:b/>
          <w:bCs/>
        </w:rPr>
        <w:t>ре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о</w:t>
      </w:r>
      <w:r>
        <w:rPr>
          <w:b/>
          <w:bCs/>
          <w:spacing w:val="-1"/>
        </w:rPr>
        <w:t>с</w:t>
      </w:r>
      <w:r>
        <w:rPr>
          <w:b/>
          <w:bCs/>
        </w:rPr>
        <w:t>нов</w:t>
      </w:r>
      <w:r>
        <w:rPr>
          <w:b/>
          <w:bCs/>
          <w:spacing w:val="-2"/>
        </w:rPr>
        <w:t>н</w:t>
      </w:r>
      <w:r>
        <w:rPr>
          <w:b/>
          <w:bCs/>
        </w:rPr>
        <w:t>ой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ада</w:t>
      </w:r>
      <w:r>
        <w:rPr>
          <w:b/>
          <w:bCs/>
          <w:spacing w:val="-2"/>
        </w:rPr>
        <w:t>п</w:t>
      </w:r>
      <w:r>
        <w:rPr>
          <w:b/>
          <w:bCs/>
        </w:rPr>
        <w:t>тирова</w:t>
      </w:r>
      <w:r>
        <w:rPr>
          <w:b/>
          <w:bCs/>
          <w:spacing w:val="-2"/>
        </w:rPr>
        <w:t>н</w:t>
      </w:r>
      <w:r>
        <w:rPr>
          <w:b/>
          <w:bCs/>
        </w:rPr>
        <w:t>ной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о</w:t>
      </w:r>
      <w:r>
        <w:rPr>
          <w:b/>
          <w:bCs/>
          <w:spacing w:val="-3"/>
        </w:rPr>
        <w:t>б</w:t>
      </w:r>
      <w:r>
        <w:rPr>
          <w:b/>
          <w:bCs/>
        </w:rPr>
        <w:t>разова</w:t>
      </w:r>
      <w:r>
        <w:rPr>
          <w:b/>
          <w:bCs/>
          <w:spacing w:val="1"/>
        </w:rPr>
        <w:t>т</w:t>
      </w:r>
      <w:r>
        <w:rPr>
          <w:b/>
          <w:bCs/>
          <w:spacing w:val="-1"/>
        </w:rPr>
        <w:t>е</w:t>
      </w:r>
      <w:r>
        <w:rPr>
          <w:b/>
          <w:bCs/>
        </w:rPr>
        <w:t>льн</w:t>
      </w:r>
      <w:r>
        <w:rPr>
          <w:b/>
          <w:bCs/>
          <w:spacing w:val="-3"/>
        </w:rPr>
        <w:t>о</w:t>
      </w:r>
      <w:r>
        <w:rPr>
          <w:b/>
          <w:bCs/>
        </w:rPr>
        <w:t>й про</w:t>
      </w:r>
      <w:r>
        <w:rPr>
          <w:b/>
          <w:bCs/>
          <w:spacing w:val="-1"/>
        </w:rPr>
        <w:t>г</w:t>
      </w:r>
      <w:r>
        <w:rPr>
          <w:b/>
          <w:bCs/>
        </w:rPr>
        <w:t>рамм</w:t>
      </w:r>
      <w:r>
        <w:rPr>
          <w:b/>
          <w:bCs/>
          <w:spacing w:val="-1"/>
        </w:rPr>
        <w:t>ы</w:t>
      </w:r>
      <w:r>
        <w:rPr>
          <w:b/>
          <w:bCs/>
        </w:rPr>
        <w:t>:</w:t>
      </w:r>
    </w:p>
    <w:p w14:paraId="58E2D406" w14:textId="512A119D" w:rsidR="00AD63DC" w:rsidRDefault="00AD63DC" w:rsidP="00AD63DC">
      <w:pPr>
        <w:pStyle w:val="ac"/>
        <w:kinsoku w:val="0"/>
        <w:overflowPunct w:val="0"/>
        <w:ind w:left="220" w:right="107" w:firstLine="707"/>
        <w:jc w:val="both"/>
      </w:pPr>
      <w:r>
        <w:t>Ад</w:t>
      </w:r>
      <w:r>
        <w:rPr>
          <w:spacing w:val="-2"/>
        </w:rPr>
        <w:t>а</w:t>
      </w:r>
      <w:r>
        <w:t>птацио</w:t>
      </w:r>
      <w:r>
        <w:rPr>
          <w:spacing w:val="-2"/>
        </w:rPr>
        <w:t>н</w:t>
      </w:r>
      <w:r>
        <w:t>н</w:t>
      </w:r>
      <w:r>
        <w:rPr>
          <w:spacing w:val="-1"/>
        </w:rPr>
        <w:t>а</w:t>
      </w:r>
      <w:r>
        <w:t>я</w:t>
      </w:r>
      <w:r>
        <w:rPr>
          <w:spacing w:val="26"/>
        </w:rPr>
        <w:t xml:space="preserve"> </w:t>
      </w:r>
      <w:r>
        <w:t>д</w:t>
      </w:r>
      <w:r>
        <w:rPr>
          <w:spacing w:val="1"/>
        </w:rPr>
        <w:t>и</w:t>
      </w:r>
      <w:r>
        <w:rPr>
          <w:spacing w:val="-1"/>
        </w:rPr>
        <w:t>с</w:t>
      </w:r>
      <w:r>
        <w:rPr>
          <w:spacing w:val="-2"/>
        </w:rPr>
        <w:t>ци</w:t>
      </w:r>
      <w:r>
        <w:t>пл</w:t>
      </w:r>
      <w:r>
        <w:rPr>
          <w:spacing w:val="-1"/>
        </w:rPr>
        <w:t>и</w:t>
      </w:r>
      <w:r>
        <w:t>на</w:t>
      </w:r>
      <w:r>
        <w:rPr>
          <w:spacing w:val="27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о</w:t>
      </w:r>
      <w:r>
        <w:rPr>
          <w:spacing w:val="2"/>
        </w:rPr>
        <w:t>б</w:t>
      </w:r>
      <w:r>
        <w:rPr>
          <w:spacing w:val="-8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2"/>
        </w:rPr>
        <w:t>х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rPr>
          <w:spacing w:val="-2"/>
        </w:rPr>
        <w:t>и</w:t>
      </w:r>
      <w:r>
        <w:t>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-1"/>
        </w:rPr>
        <w:t>ь</w:t>
      </w:r>
      <w:r>
        <w:t>ю</w:t>
      </w:r>
      <w:r>
        <w:rPr>
          <w:spacing w:val="24"/>
        </w:rPr>
        <w:t xml:space="preserve"> </w:t>
      </w:r>
      <w:r>
        <w:t>б</w:t>
      </w:r>
      <w:r>
        <w:rPr>
          <w:spacing w:val="-1"/>
        </w:rPr>
        <w:t>е</w:t>
      </w:r>
      <w:r>
        <w:t>з</w:t>
      </w:r>
      <w:r>
        <w:rPr>
          <w:spacing w:val="27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8"/>
        </w:rPr>
        <w:t>у</w:t>
      </w:r>
      <w:r>
        <w:rPr>
          <w:spacing w:val="2"/>
        </w:rPr>
        <w:t>ш</w:t>
      </w:r>
      <w:r>
        <w:rPr>
          <w:spacing w:val="-1"/>
        </w:rPr>
        <w:t>е</w:t>
      </w:r>
      <w:r>
        <w:t>ний 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оф</w:t>
      </w:r>
      <w:r>
        <w:rPr>
          <w:spacing w:val="-1"/>
        </w:rPr>
        <w:t>и</w:t>
      </w:r>
      <w:r>
        <w:t>зи</w:t>
      </w:r>
      <w:r>
        <w:rPr>
          <w:spacing w:val="-1"/>
        </w:rPr>
        <w:t>чес</w:t>
      </w:r>
      <w:r>
        <w:t>кого</w:t>
      </w:r>
      <w:r>
        <w:rPr>
          <w:spacing w:val="28"/>
        </w:rPr>
        <w:t xml:space="preserve"> </w:t>
      </w:r>
      <w:r>
        <w:t>р</w:t>
      </w:r>
      <w:r>
        <w:rPr>
          <w:spacing w:val="-1"/>
        </w:rPr>
        <w:t>а</w:t>
      </w:r>
      <w:r>
        <w:rPr>
          <w:spacing w:val="-2"/>
        </w:rPr>
        <w:t>з</w:t>
      </w:r>
      <w:r>
        <w:t>вит</w:t>
      </w:r>
      <w:r>
        <w:rPr>
          <w:spacing w:val="1"/>
        </w:rPr>
        <w:t>и</w:t>
      </w:r>
      <w:r>
        <w:t>я</w:t>
      </w:r>
      <w:r>
        <w:rPr>
          <w:spacing w:val="31"/>
        </w:rPr>
        <w:t xml:space="preserve"> </w:t>
      </w:r>
      <w:r>
        <w:t>А</w:t>
      </w:r>
      <w:r>
        <w:rPr>
          <w:spacing w:val="-1"/>
        </w:rPr>
        <w:t>Д</w:t>
      </w:r>
      <w:r>
        <w:t>.02</w:t>
      </w:r>
      <w:r>
        <w:rPr>
          <w:spacing w:val="31"/>
        </w:rPr>
        <w:t xml:space="preserve"> </w:t>
      </w:r>
      <w:r>
        <w:rPr>
          <w:spacing w:val="-10"/>
        </w:rPr>
        <w:t>«</w:t>
      </w:r>
      <w:r w:rsidRPr="00AD63DC">
        <w:t>Основы эффективной коммуникации</w:t>
      </w:r>
      <w:r>
        <w:t>»</w:t>
      </w:r>
      <w:r>
        <w:rPr>
          <w:spacing w:val="23"/>
        </w:rPr>
        <w:t xml:space="preserve"> </w:t>
      </w:r>
      <w:r>
        <w:t>в</w:t>
      </w:r>
      <w:r>
        <w:rPr>
          <w:spacing w:val="1"/>
        </w:rPr>
        <w:t>х</w:t>
      </w:r>
      <w:r>
        <w:t>од</w:t>
      </w:r>
      <w:r>
        <w:rPr>
          <w:spacing w:val="1"/>
        </w:rPr>
        <w:t>и</w:t>
      </w:r>
      <w:r>
        <w:t>т</w:t>
      </w:r>
      <w:r>
        <w:rPr>
          <w:spacing w:val="29"/>
        </w:rPr>
        <w:t xml:space="preserve"> </w:t>
      </w:r>
      <w:r>
        <w:t>в</w:t>
      </w:r>
      <w:r w:rsidR="00B65CA4" w:rsidRPr="00B65CA4">
        <w:t xml:space="preserve"> </w:t>
      </w:r>
      <w:r w:rsidR="00B65CA4" w:rsidRPr="00B65CA4">
        <w:t>Адаптационный цикл</w:t>
      </w:r>
      <w:r w:rsidR="00B65CA4">
        <w:t xml:space="preserve">. </w:t>
      </w:r>
    </w:p>
    <w:p w14:paraId="10ECDE3F" w14:textId="77777777" w:rsidR="00AD63DC" w:rsidRPr="00AD63DC" w:rsidRDefault="00AD63DC" w:rsidP="00AD63DC">
      <w:pPr>
        <w:pStyle w:val="1"/>
        <w:numPr>
          <w:ilvl w:val="2"/>
          <w:numId w:val="11"/>
        </w:numPr>
        <w:tabs>
          <w:tab w:val="left" w:pos="1348"/>
        </w:tabs>
        <w:kinsoku w:val="0"/>
        <w:overflowPunct w:val="0"/>
        <w:ind w:left="1348" w:hanging="420"/>
        <w:rPr>
          <w:rFonts w:ascii="Times New Roman" w:hAnsi="Times New Roman" w:cs="Times New Roman"/>
          <w:b/>
          <w:bCs/>
          <w:color w:val="auto"/>
          <w:sz w:val="24"/>
          <w:szCs w:val="36"/>
        </w:rPr>
      </w:pPr>
      <w:r w:rsidRPr="00AD63DC">
        <w:rPr>
          <w:rFonts w:ascii="Times New Roman" w:hAnsi="Times New Roman" w:cs="Times New Roman"/>
          <w:color w:val="auto"/>
          <w:sz w:val="24"/>
          <w:szCs w:val="36"/>
        </w:rPr>
        <w:t>Це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л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ь и план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и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ру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е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мые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36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р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е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зу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л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ь</w:t>
      </w:r>
      <w:r w:rsidRPr="00AD63DC">
        <w:rPr>
          <w:rFonts w:ascii="Times New Roman" w:hAnsi="Times New Roman" w:cs="Times New Roman"/>
          <w:color w:val="auto"/>
          <w:spacing w:val="2"/>
          <w:sz w:val="24"/>
          <w:szCs w:val="36"/>
        </w:rPr>
        <w:t>т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а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36"/>
        </w:rPr>
        <w:t>т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ы о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36"/>
        </w:rPr>
        <w:t>с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во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е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36"/>
        </w:rPr>
        <w:t>н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ия ди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с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ц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36"/>
        </w:rPr>
        <w:t>и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плины:</w:t>
      </w:r>
    </w:p>
    <w:p w14:paraId="6A16D839" w14:textId="77777777" w:rsidR="00AD63DC" w:rsidRDefault="00AD63DC" w:rsidP="00AD63DC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14:paraId="0971EB89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4"/>
        <w:gridCol w:w="3793"/>
        <w:gridCol w:w="4056"/>
      </w:tblGrid>
      <w:tr w:rsidR="00AD63DC" w14:paraId="4B30D2AA" w14:textId="77777777" w:rsidTr="009660F6">
        <w:trPr>
          <w:trHeight w:hRule="exact" w:val="648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9EAA" w14:textId="77777777" w:rsidR="00AD63DC" w:rsidRDefault="00AD63DC" w:rsidP="009660F6">
            <w:pPr>
              <w:pStyle w:val="TableParagraph"/>
              <w:kinsoku w:val="0"/>
              <w:overflowPunct w:val="0"/>
              <w:ind w:left="251"/>
            </w:pPr>
            <w:r>
              <w:t>Код ПК, ОК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CCEE" w14:textId="77777777" w:rsidR="00AD63DC" w:rsidRDefault="00AD63DC" w:rsidP="009660F6">
            <w:pPr>
              <w:pStyle w:val="TableParagraph"/>
              <w:kinsoku w:val="0"/>
              <w:overflowPunct w:val="0"/>
              <w:jc w:val="center"/>
            </w:pPr>
            <w:r>
              <w:t>Ум</w:t>
            </w:r>
            <w:r>
              <w:rPr>
                <w:spacing w:val="-2"/>
              </w:rPr>
              <w:t>е</w:t>
            </w:r>
            <w:r>
              <w:t>ния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92F6" w14:textId="77777777" w:rsidR="00AD63DC" w:rsidRDefault="00AD63DC" w:rsidP="009660F6">
            <w:pPr>
              <w:pStyle w:val="TableParagraph"/>
              <w:kinsoku w:val="0"/>
              <w:overflowPunct w:val="0"/>
              <w:ind w:right="1"/>
              <w:jc w:val="center"/>
            </w:pPr>
            <w:r>
              <w:t>Зн</w:t>
            </w:r>
            <w:r>
              <w:rPr>
                <w:spacing w:val="-1"/>
              </w:rPr>
              <w:t>а</w:t>
            </w:r>
            <w:r>
              <w:t>ния</w:t>
            </w:r>
          </w:p>
        </w:tc>
      </w:tr>
      <w:tr w:rsidR="00AD63DC" w14:paraId="767E7DF6" w14:textId="77777777" w:rsidTr="009660F6">
        <w:trPr>
          <w:trHeight w:hRule="exact" w:val="8843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A1CB" w14:textId="77777777" w:rsidR="00AD63DC" w:rsidRDefault="00AD63DC" w:rsidP="009660F6">
            <w:pPr>
              <w:pStyle w:val="TableParagraph"/>
              <w:kinsoku w:val="0"/>
              <w:overflowPunct w:val="0"/>
              <w:spacing w:line="274" w:lineRule="exact"/>
              <w:ind w:left="102"/>
            </w:pPr>
            <w:r>
              <w:t>ОК 01</w:t>
            </w:r>
          </w:p>
          <w:p w14:paraId="6B61C102" w14:textId="77777777" w:rsidR="00AD63DC" w:rsidRDefault="00AD63DC" w:rsidP="009660F6">
            <w:pPr>
              <w:pStyle w:val="TableParagraph"/>
              <w:kinsoku w:val="0"/>
              <w:overflowPunct w:val="0"/>
              <w:spacing w:before="41"/>
              <w:ind w:left="102"/>
            </w:pPr>
            <w:r>
              <w:t>ОК 04</w:t>
            </w:r>
          </w:p>
          <w:p w14:paraId="203668E2" w14:textId="77777777" w:rsidR="00AD63DC" w:rsidRDefault="00AD63DC" w:rsidP="009660F6">
            <w:pPr>
              <w:pStyle w:val="TableParagraph"/>
              <w:kinsoku w:val="0"/>
              <w:overflowPunct w:val="0"/>
              <w:spacing w:before="43"/>
              <w:ind w:left="102"/>
            </w:pPr>
            <w:r>
              <w:t>ОК 06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6304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435"/>
              </w:tabs>
              <w:kinsoku w:val="0"/>
              <w:overflowPunct w:val="0"/>
              <w:spacing w:before="1" w:line="276" w:lineRule="exact"/>
              <w:ind w:left="102" w:right="103" w:firstLine="0"/>
              <w:contextualSpacing w:val="0"/>
              <w:jc w:val="both"/>
            </w:pPr>
            <w:r>
              <w:t>тол</w:t>
            </w:r>
            <w:r>
              <w:rPr>
                <w:spacing w:val="-1"/>
              </w:rPr>
              <w:t>е</w:t>
            </w:r>
            <w:r>
              <w:t>р</w:t>
            </w:r>
            <w:r>
              <w:rPr>
                <w:spacing w:val="-1"/>
              </w:rPr>
              <w:t>а</w:t>
            </w:r>
            <w:r>
              <w:t>нт</w:t>
            </w:r>
            <w:r>
              <w:rPr>
                <w:spacing w:val="1"/>
              </w:rPr>
              <w:t>н</w:t>
            </w:r>
            <w:r>
              <w:t>о</w:t>
            </w:r>
            <w:r>
              <w:rPr>
                <w:spacing w:val="14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>с</w:t>
            </w:r>
            <w:r>
              <w:t>прини</w:t>
            </w:r>
            <w:r>
              <w:rPr>
                <w:spacing w:val="-1"/>
              </w:rPr>
              <w:t>ма</w:t>
            </w:r>
            <w:r>
              <w:t>ть</w:t>
            </w:r>
            <w:r>
              <w:rPr>
                <w:spacing w:val="10"/>
              </w:rPr>
              <w:t xml:space="preserve"> </w:t>
            </w:r>
            <w:r>
              <w:t>и пр</w:t>
            </w:r>
            <w:r>
              <w:rPr>
                <w:spacing w:val="-1"/>
              </w:rPr>
              <w:t>а</w:t>
            </w:r>
            <w:r>
              <w:t>вильно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о</w:t>
            </w:r>
            <w:r>
              <w:t>ц</w:t>
            </w:r>
            <w:r>
              <w:rPr>
                <w:spacing w:val="-1"/>
              </w:rPr>
              <w:t>е</w:t>
            </w:r>
            <w:r>
              <w:t>нив</w:t>
            </w:r>
            <w:r>
              <w:rPr>
                <w:spacing w:val="-2"/>
              </w:rPr>
              <w:t>ат</w:t>
            </w:r>
            <w:r>
              <w:t>ь</w:t>
            </w:r>
            <w:r>
              <w:rPr>
                <w:spacing w:val="10"/>
              </w:rPr>
              <w:t xml:space="preserve"> </w:t>
            </w:r>
            <w:r>
              <w:t>люд</w:t>
            </w:r>
            <w:r>
              <w:rPr>
                <w:spacing w:val="-1"/>
              </w:rPr>
              <w:t>е</w:t>
            </w:r>
            <w:r>
              <w:t>й, вклю</w:t>
            </w:r>
            <w:r>
              <w:rPr>
                <w:spacing w:val="-1"/>
              </w:rPr>
              <w:t>ча</w:t>
            </w:r>
            <w:r>
              <w:t>я</w:t>
            </w:r>
            <w:r>
              <w:rPr>
                <w:spacing w:val="9"/>
              </w:rPr>
              <w:t xml:space="preserve"> </w:t>
            </w:r>
            <w:r>
              <w:t>их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и</w:t>
            </w:r>
            <w:r>
              <w:t>нд</w:t>
            </w:r>
            <w:r>
              <w:rPr>
                <w:spacing w:val="-1"/>
              </w:rPr>
              <w:t>и</w:t>
            </w:r>
            <w:r>
              <w:t>ви</w:t>
            </w:r>
            <w:r>
              <w:rPr>
                <w:spacing w:val="2"/>
              </w:rPr>
              <w:t>д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а</w:t>
            </w:r>
            <w:r>
              <w:t xml:space="preserve">льные </w:t>
            </w:r>
            <w:r>
              <w:rPr>
                <w:spacing w:val="2"/>
              </w:rPr>
              <w:t>х</w:t>
            </w:r>
            <w:r>
              <w:rPr>
                <w:spacing w:val="-1"/>
              </w:rPr>
              <w:t>а</w:t>
            </w:r>
            <w:r>
              <w:t>р</w:t>
            </w:r>
            <w:r>
              <w:rPr>
                <w:spacing w:val="-1"/>
              </w:rPr>
              <w:t>а</w:t>
            </w:r>
            <w:r>
              <w:t>ктерологи</w:t>
            </w:r>
            <w:r>
              <w:rPr>
                <w:spacing w:val="-1"/>
              </w:rPr>
              <w:t>чес</w:t>
            </w:r>
            <w:r>
              <w:t>кие</w:t>
            </w:r>
          </w:p>
          <w:p w14:paraId="737D8424" w14:textId="77777777" w:rsidR="00AD63DC" w:rsidRDefault="00AD63DC" w:rsidP="009660F6">
            <w:pPr>
              <w:pStyle w:val="TableParagraph"/>
              <w:kinsoku w:val="0"/>
              <w:overflowPunct w:val="0"/>
              <w:spacing w:line="273" w:lineRule="exact"/>
              <w:ind w:left="102" w:right="102"/>
              <w:jc w:val="both"/>
            </w:pPr>
            <w:r>
              <w:t>о</w:t>
            </w:r>
            <w:r>
              <w:rPr>
                <w:spacing w:val="-1"/>
              </w:rPr>
              <w:t>с</w:t>
            </w:r>
            <w:r>
              <w:t>об</w:t>
            </w:r>
            <w:r>
              <w:rPr>
                <w:spacing w:val="-1"/>
              </w:rPr>
              <w:t>е</w:t>
            </w:r>
            <w:r>
              <w:t>нно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1"/>
              </w:rPr>
              <w:t>и</w:t>
            </w:r>
            <w:r>
              <w:t>, ц</w:t>
            </w:r>
            <w:r>
              <w:rPr>
                <w:spacing w:val="-1"/>
              </w:rPr>
              <w:t>е</w:t>
            </w:r>
            <w:r>
              <w:t>л</w:t>
            </w:r>
            <w:r>
              <w:rPr>
                <w:spacing w:val="1"/>
              </w:rPr>
              <w:t>и</w:t>
            </w:r>
            <w:r>
              <w:t xml:space="preserve">, </w:t>
            </w:r>
            <w:r>
              <w:rPr>
                <w:spacing w:val="-1"/>
              </w:rPr>
              <w:t>м</w:t>
            </w:r>
            <w:r>
              <w:t>от</w:t>
            </w:r>
            <w:r>
              <w:rPr>
                <w:spacing w:val="1"/>
              </w:rPr>
              <w:t>и</w:t>
            </w:r>
            <w:r>
              <w:t>в</w:t>
            </w:r>
            <w:r>
              <w:rPr>
                <w:spacing w:val="-1"/>
              </w:rPr>
              <w:t>ы</w:t>
            </w:r>
            <w:r>
              <w:t>,</w:t>
            </w:r>
          </w:p>
          <w:p w14:paraId="3143444D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1367"/>
              <w:jc w:val="both"/>
            </w:pPr>
            <w:r>
              <w:t>н</w:t>
            </w:r>
            <w:r>
              <w:rPr>
                <w:spacing w:val="-1"/>
              </w:rPr>
              <w:t>аме</w:t>
            </w:r>
            <w:r>
              <w:t>р</w:t>
            </w:r>
            <w:r>
              <w:rPr>
                <w:spacing w:val="-1"/>
              </w:rPr>
              <w:t>е</w:t>
            </w:r>
            <w:r>
              <w:t xml:space="preserve">ния, </w:t>
            </w:r>
            <w:r>
              <w:rPr>
                <w:spacing w:val="-1"/>
              </w:rPr>
              <w:t>с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тоя</w:t>
            </w:r>
            <w:r>
              <w:rPr>
                <w:spacing w:val="1"/>
              </w:rPr>
              <w:t>н</w:t>
            </w:r>
            <w:r>
              <w:t>и</w:t>
            </w:r>
            <w:r>
              <w:rPr>
                <w:spacing w:val="1"/>
              </w:rPr>
              <w:t>я</w:t>
            </w:r>
            <w:r>
              <w:t>;</w:t>
            </w:r>
          </w:p>
          <w:p w14:paraId="7CA0151C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279"/>
              </w:tabs>
              <w:kinsoku w:val="0"/>
              <w:overflowPunct w:val="0"/>
              <w:ind w:left="102" w:right="103" w:firstLine="0"/>
              <w:contextualSpacing w:val="0"/>
              <w:jc w:val="both"/>
            </w:pPr>
            <w:r>
              <w:t>в</w:t>
            </w:r>
            <w:r>
              <w:rPr>
                <w:spacing w:val="-1"/>
              </w:rPr>
              <w:t>ы</w:t>
            </w:r>
            <w:r>
              <w:t>б</w:t>
            </w:r>
            <w:r>
              <w:rPr>
                <w:spacing w:val="1"/>
              </w:rPr>
              <w:t>и</w:t>
            </w:r>
            <w:r>
              <w:t>р</w:t>
            </w:r>
            <w:r>
              <w:rPr>
                <w:spacing w:val="-1"/>
              </w:rPr>
              <w:t>а</w:t>
            </w:r>
            <w:r>
              <w:t>ть</w:t>
            </w:r>
            <w:r>
              <w:rPr>
                <w:spacing w:val="39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>и</w:t>
            </w:r>
            <w:r>
              <w:t>е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1"/>
              </w:rPr>
              <w:t>и</w:t>
            </w:r>
            <w:r>
              <w:rPr>
                <w:spacing w:val="-3"/>
              </w:rPr>
              <w:t>л</w:t>
            </w:r>
            <w:r>
              <w:t>ь,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с</w:t>
            </w:r>
            <w:r>
              <w:t>тв</w:t>
            </w:r>
            <w:r>
              <w:rPr>
                <w:spacing w:val="-1"/>
              </w:rPr>
              <w:t>а</w:t>
            </w:r>
            <w:r>
              <w:t>, при</w:t>
            </w:r>
            <w:r>
              <w:rPr>
                <w:spacing w:val="-1"/>
              </w:rPr>
              <w:t>ем</w:t>
            </w:r>
            <w:r>
              <w:t>ы</w:t>
            </w:r>
            <w:r>
              <w:rPr>
                <w:spacing w:val="23"/>
              </w:rPr>
              <w:t xml:space="preserve"> </w:t>
            </w:r>
            <w:r>
              <w:t>общ</w:t>
            </w:r>
            <w:r>
              <w:rPr>
                <w:spacing w:val="-1"/>
              </w:rPr>
              <w:t>е</w:t>
            </w:r>
            <w:r>
              <w:t>ния,</w:t>
            </w:r>
            <w:r>
              <w:rPr>
                <w:spacing w:val="23"/>
              </w:rPr>
              <w:t xml:space="preserve"> </w:t>
            </w:r>
            <w:r>
              <w:t>которые</w:t>
            </w:r>
            <w:r>
              <w:rPr>
                <w:spacing w:val="23"/>
              </w:rPr>
              <w:t xml:space="preserve"> </w:t>
            </w:r>
            <w:r>
              <w:t>бы</w:t>
            </w:r>
            <w:r>
              <w:rPr>
                <w:spacing w:val="25"/>
              </w:rPr>
              <w:t xml:space="preserve"> </w:t>
            </w:r>
            <w:r>
              <w:t xml:space="preserve">с </w:t>
            </w:r>
            <w:r>
              <w:rPr>
                <w:spacing w:val="-1"/>
              </w:rPr>
              <w:t>м</w:t>
            </w:r>
            <w:r>
              <w:t>ини</w:t>
            </w:r>
            <w:r>
              <w:rPr>
                <w:spacing w:val="-1"/>
              </w:rPr>
              <w:t>ма</w:t>
            </w:r>
            <w:r>
              <w:t>льны</w:t>
            </w:r>
            <w:r>
              <w:rPr>
                <w:spacing w:val="-2"/>
              </w:rPr>
              <w:t>м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трата</w:t>
            </w:r>
            <w:r>
              <w:rPr>
                <w:spacing w:val="-2"/>
              </w:rPr>
              <w:t>м</w:t>
            </w:r>
            <w:r>
              <w:t>и приводи</w:t>
            </w:r>
            <w:r>
              <w:rPr>
                <w:spacing w:val="-3"/>
              </w:rPr>
              <w:t>л</w:t>
            </w:r>
            <w:r>
              <w:t>и</w:t>
            </w:r>
            <w:r>
              <w:rPr>
                <w:spacing w:val="34"/>
              </w:rPr>
              <w:t xml:space="preserve"> </w:t>
            </w:r>
            <w:r>
              <w:t>к</w:t>
            </w:r>
            <w:r>
              <w:rPr>
                <w:spacing w:val="34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>амече</w:t>
            </w:r>
            <w:r>
              <w:t>нной</w:t>
            </w:r>
            <w:r>
              <w:rPr>
                <w:spacing w:val="31"/>
              </w:rPr>
              <w:t xml:space="preserve"> </w:t>
            </w:r>
            <w:r>
              <w:t>ц</w:t>
            </w:r>
            <w:r>
              <w:rPr>
                <w:spacing w:val="-1"/>
              </w:rPr>
              <w:t>е</w:t>
            </w:r>
            <w:r>
              <w:t>ли общ</w:t>
            </w:r>
            <w:r>
              <w:rPr>
                <w:spacing w:val="-1"/>
              </w:rPr>
              <w:t>е</w:t>
            </w:r>
            <w:r>
              <w:t>ни</w:t>
            </w:r>
            <w:r>
              <w:rPr>
                <w:spacing w:val="1"/>
              </w:rPr>
              <w:t>я</w:t>
            </w:r>
            <w:r>
              <w:t>;</w:t>
            </w:r>
          </w:p>
          <w:p w14:paraId="2456DCE4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435"/>
              </w:tabs>
              <w:kinsoku w:val="0"/>
              <w:overflowPunct w:val="0"/>
              <w:ind w:left="102" w:right="103" w:firstLine="0"/>
              <w:contextualSpacing w:val="0"/>
              <w:jc w:val="both"/>
            </w:pPr>
            <w:r>
              <w:t>н</w:t>
            </w:r>
            <w:r>
              <w:rPr>
                <w:spacing w:val="-1"/>
              </w:rPr>
              <w:t>а</w:t>
            </w:r>
            <w:r>
              <w:rPr>
                <w:spacing w:val="2"/>
              </w:rPr>
              <w:t>х</w:t>
            </w:r>
            <w:r>
              <w:t>од</w:t>
            </w:r>
            <w:r>
              <w:rPr>
                <w:spacing w:val="1"/>
              </w:rPr>
              <w:t>и</w:t>
            </w:r>
            <w:r>
              <w:rPr>
                <w:spacing w:val="-2"/>
              </w:rPr>
              <w:t>т</w:t>
            </w:r>
            <w:r>
              <w:t>ь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п</w:t>
            </w:r>
            <w:r>
              <w:rPr>
                <w:spacing w:val="-8"/>
              </w:rPr>
              <w:t>у</w:t>
            </w:r>
            <w:r>
              <w:t>ти</w:t>
            </w:r>
            <w:r>
              <w:rPr>
                <w:spacing w:val="15"/>
              </w:rPr>
              <w:t xml:space="preserve"> </w:t>
            </w:r>
            <w:r>
              <w:t>пр</w:t>
            </w:r>
            <w:r>
              <w:rPr>
                <w:spacing w:val="-1"/>
              </w:rPr>
              <w:t>е</w:t>
            </w:r>
            <w:r>
              <w:t>одолен</w:t>
            </w:r>
            <w:r>
              <w:rPr>
                <w:spacing w:val="1"/>
              </w:rPr>
              <w:t>и</w:t>
            </w:r>
            <w:r>
              <w:t>я конф</w:t>
            </w:r>
            <w:r>
              <w:rPr>
                <w:spacing w:val="-2"/>
              </w:rPr>
              <w:t>л</w:t>
            </w:r>
            <w:r>
              <w:t>ик</w:t>
            </w:r>
            <w:r>
              <w:rPr>
                <w:spacing w:val="-2"/>
              </w:rPr>
              <w:t>т</w:t>
            </w:r>
            <w: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и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а</w:t>
            </w:r>
            <w:r>
              <w:t>ций, в</w:t>
            </w:r>
            <w:r>
              <w:rPr>
                <w:spacing w:val="-2"/>
              </w:rPr>
              <w:t>с</w:t>
            </w:r>
            <w:r>
              <w:t>тре</w:t>
            </w:r>
            <w:r>
              <w:rPr>
                <w:spacing w:val="-1"/>
              </w:rPr>
              <w:t>ча</w:t>
            </w:r>
            <w:r>
              <w:t>ющи</w:t>
            </w:r>
            <w:r>
              <w:rPr>
                <w:spacing w:val="2"/>
              </w:rPr>
              <w:t>х</w:t>
            </w:r>
            <w:r>
              <w:rPr>
                <w:spacing w:val="-1"/>
              </w:rPr>
              <w:t>с</w:t>
            </w:r>
            <w:r>
              <w:t>я</w:t>
            </w:r>
            <w:r>
              <w:rPr>
                <w:spacing w:val="1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>а</w:t>
            </w:r>
            <w:r>
              <w:t>к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пр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е</w:t>
            </w:r>
            <w:r>
              <w:t>л</w:t>
            </w:r>
            <w:r>
              <w:rPr>
                <w:spacing w:val="-1"/>
              </w:rPr>
              <w:t>а</w:t>
            </w:r>
            <w:r>
              <w:t xml:space="preserve">х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че</w:t>
            </w:r>
            <w:r>
              <w:t>б</w:t>
            </w:r>
            <w:r>
              <w:rPr>
                <w:spacing w:val="1"/>
              </w:rPr>
              <w:t>н</w:t>
            </w:r>
            <w:r>
              <w:t>ой жи</w:t>
            </w:r>
            <w:r>
              <w:rPr>
                <w:spacing w:val="-2"/>
              </w:rPr>
              <w:t>з</w:t>
            </w:r>
            <w:r>
              <w:t>ни,</w:t>
            </w:r>
            <w:r>
              <w:rPr>
                <w:spacing w:val="-3"/>
              </w:rPr>
              <w:t xml:space="preserve"> </w:t>
            </w:r>
            <w:r>
              <w:t>так и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в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ее</w:t>
            </w:r>
            <w:r>
              <w:t>;</w:t>
            </w:r>
          </w:p>
          <w:p w14:paraId="3364EB46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520"/>
              </w:tabs>
              <w:kinsoku w:val="0"/>
              <w:overflowPunct w:val="0"/>
              <w:ind w:left="102" w:right="103" w:firstLine="0"/>
              <w:contextualSpacing w:val="0"/>
              <w:jc w:val="both"/>
            </w:pPr>
            <w:r>
              <w:t>ори</w:t>
            </w:r>
            <w:r>
              <w:rPr>
                <w:spacing w:val="-1"/>
              </w:rPr>
              <w:t>е</w:t>
            </w:r>
            <w:r>
              <w:t>нт</w:t>
            </w:r>
            <w:r>
              <w:rPr>
                <w:spacing w:val="1"/>
              </w:rPr>
              <w:t>и</w:t>
            </w:r>
            <w:r>
              <w:t>ров</w:t>
            </w:r>
            <w:r>
              <w:rPr>
                <w:spacing w:val="-2"/>
              </w:rPr>
              <w:t>а</w:t>
            </w:r>
            <w:r>
              <w:t>т</w:t>
            </w:r>
            <w:r>
              <w:rPr>
                <w:spacing w:val="1"/>
              </w:rPr>
              <w:t>ь</w:t>
            </w:r>
            <w:r>
              <w:rPr>
                <w:spacing w:val="-1"/>
              </w:rPr>
              <w:t>с</w:t>
            </w:r>
            <w:r>
              <w:t>я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t>нов</w:t>
            </w:r>
            <w:r>
              <w:rPr>
                <w:spacing w:val="-4"/>
              </w:rPr>
              <w:t>ы</w:t>
            </w:r>
            <w:r>
              <w:t xml:space="preserve">х </w:t>
            </w:r>
            <w:r>
              <w:rPr>
                <w:spacing w:val="-1"/>
              </w:rPr>
              <w:t>ас</w:t>
            </w:r>
            <w:r>
              <w:t>п</w:t>
            </w:r>
            <w:r>
              <w:rPr>
                <w:spacing w:val="-1"/>
              </w:rPr>
              <w:t>е</w:t>
            </w:r>
            <w:r>
              <w:t>ктах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че</w:t>
            </w:r>
            <w:r>
              <w:rPr>
                <w:spacing w:val="2"/>
              </w:rPr>
              <w:t>б</w:t>
            </w:r>
            <w:r>
              <w:t>ы</w:t>
            </w:r>
            <w:r>
              <w:rPr>
                <w:spacing w:val="59"/>
              </w:rPr>
              <w:t xml:space="preserve"> </w:t>
            </w:r>
            <w:r>
              <w:t>и жизн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е</w:t>
            </w:r>
            <w:r>
              <w:t>ятел</w:t>
            </w:r>
            <w:r>
              <w:rPr>
                <w:spacing w:val="-2"/>
              </w:rPr>
              <w:t>ь</w:t>
            </w:r>
            <w:r>
              <w:t>но</w:t>
            </w:r>
            <w:r>
              <w:rPr>
                <w:spacing w:val="-1"/>
              </w:rPr>
              <w:t>с</w:t>
            </w:r>
            <w:r>
              <w:t>ти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с</w:t>
            </w:r>
            <w:r>
              <w:t>л</w:t>
            </w:r>
            <w:r>
              <w:rPr>
                <w:spacing w:val="2"/>
              </w:rPr>
              <w:t>о</w:t>
            </w:r>
            <w:r>
              <w:t>виях профе</w:t>
            </w:r>
            <w:r>
              <w:rPr>
                <w:spacing w:val="-2"/>
              </w:rPr>
              <w:t>с</w:t>
            </w:r>
            <w:r>
              <w:rPr>
                <w:spacing w:val="-1"/>
              </w:rPr>
              <w:t>с</w:t>
            </w:r>
            <w:r>
              <w:t>ион</w:t>
            </w:r>
            <w:r>
              <w:rPr>
                <w:spacing w:val="-1"/>
              </w:rPr>
              <w:t>а</w:t>
            </w:r>
            <w:r>
              <w:t>льн</w:t>
            </w:r>
            <w:r>
              <w:rPr>
                <w:spacing w:val="-3"/>
              </w:rPr>
              <w:t>о</w:t>
            </w:r>
            <w:r>
              <w:t>й</w:t>
            </w:r>
            <w:r>
              <w:rPr>
                <w:spacing w:val="55"/>
              </w:rPr>
              <w:t xml:space="preserve"> </w:t>
            </w:r>
            <w:r>
              <w:t>орг</w:t>
            </w:r>
            <w:r>
              <w:rPr>
                <w:spacing w:val="-1"/>
              </w:rPr>
              <w:t>а</w:t>
            </w:r>
            <w:r>
              <w:t>низ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ц</w:t>
            </w:r>
            <w:r>
              <w:t>и</w:t>
            </w:r>
            <w:r>
              <w:rPr>
                <w:spacing w:val="-2"/>
              </w:rPr>
              <w:t>и</w:t>
            </w:r>
            <w:r>
              <w:t>, пр</w:t>
            </w:r>
            <w:r>
              <w:rPr>
                <w:spacing w:val="-1"/>
              </w:rPr>
              <w:t>а</w:t>
            </w:r>
            <w:r>
              <w:t xml:space="preserve">вильно                       </w:t>
            </w:r>
            <w:r>
              <w:rPr>
                <w:spacing w:val="14"/>
              </w:rPr>
              <w:t xml:space="preserve"> </w:t>
            </w:r>
            <w:r>
              <w:t>оц</w:t>
            </w:r>
            <w:r>
              <w:rPr>
                <w:spacing w:val="-1"/>
              </w:rPr>
              <w:t>е</w:t>
            </w:r>
            <w:r>
              <w:t>нив</w:t>
            </w:r>
            <w:r>
              <w:rPr>
                <w:spacing w:val="-2"/>
              </w:rPr>
              <w:t>ат</w:t>
            </w:r>
            <w:r>
              <w:t>ь</w:t>
            </w:r>
          </w:p>
          <w:p w14:paraId="41A2AB1B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103"/>
              <w:jc w:val="both"/>
            </w:pPr>
            <w:r>
              <w:rPr>
                <w:spacing w:val="-1"/>
              </w:rPr>
              <w:t>с</w:t>
            </w:r>
            <w:r>
              <w:t>ложив</w:t>
            </w:r>
            <w:r>
              <w:rPr>
                <w:spacing w:val="1"/>
              </w:rPr>
              <w:t>ш</w:t>
            </w:r>
            <w:r>
              <w:rPr>
                <w:spacing w:val="-5"/>
              </w:rPr>
              <w:t>у</w:t>
            </w:r>
            <w:r>
              <w:t>ю</w:t>
            </w:r>
            <w:r>
              <w:rPr>
                <w:spacing w:val="-1"/>
              </w:rPr>
              <w:t>с</w:t>
            </w:r>
            <w:r>
              <w:t>я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и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а</w:t>
            </w:r>
            <w:r>
              <w:t>цию, д</w:t>
            </w:r>
            <w:r>
              <w:rPr>
                <w:spacing w:val="-1"/>
              </w:rPr>
              <w:t>е</w:t>
            </w:r>
            <w:r>
              <w:t>й</w:t>
            </w:r>
            <w:r>
              <w:rPr>
                <w:spacing w:val="-1"/>
              </w:rPr>
              <w:t>с</w:t>
            </w:r>
            <w:r>
              <w:t>твов</w:t>
            </w:r>
            <w:r>
              <w:rPr>
                <w:spacing w:val="-2"/>
              </w:rPr>
              <w:t>а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е</w:t>
            </w:r>
            <w:r>
              <w:t>е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е</w:t>
            </w:r>
            <w:r>
              <w:t>т</w:t>
            </w:r>
            <w:r>
              <w:rPr>
                <w:spacing w:val="2"/>
              </w:rPr>
              <w:t>о</w:t>
            </w:r>
            <w:r>
              <w:rPr>
                <w:spacing w:val="1"/>
              </w:rPr>
              <w:t>м</w:t>
            </w:r>
            <w:r>
              <w:t>;</w:t>
            </w:r>
          </w:p>
          <w:p w14:paraId="188AFA03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248"/>
              </w:tabs>
              <w:kinsoku w:val="0"/>
              <w:overflowPunct w:val="0"/>
              <w:ind w:left="102" w:right="102" w:firstLine="0"/>
              <w:contextualSpacing w:val="0"/>
              <w:jc w:val="both"/>
            </w:pPr>
            <w:r>
              <w:t>эффективно</w:t>
            </w:r>
            <w:r>
              <w:rPr>
                <w:spacing w:val="4"/>
              </w:rPr>
              <w:t xml:space="preserve"> </w:t>
            </w:r>
            <w:r>
              <w:t>вз</w:t>
            </w:r>
            <w:r>
              <w:rPr>
                <w:spacing w:val="-1"/>
              </w:rPr>
              <w:t>а</w:t>
            </w:r>
            <w:r>
              <w:t>и</w:t>
            </w:r>
            <w:r>
              <w:rPr>
                <w:spacing w:val="-1"/>
              </w:rPr>
              <w:t>м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й</w:t>
            </w:r>
            <w:r>
              <w:rPr>
                <w:spacing w:val="-1"/>
              </w:rPr>
              <w:t>с</w:t>
            </w:r>
            <w:r>
              <w:t>твов</w:t>
            </w:r>
            <w:r>
              <w:rPr>
                <w:spacing w:val="-2"/>
              </w:rPr>
              <w:t>а</w:t>
            </w:r>
            <w:r>
              <w:t>ть</w:t>
            </w:r>
            <w:r>
              <w:rPr>
                <w:spacing w:val="8"/>
              </w:rPr>
              <w:t xml:space="preserve"> </w:t>
            </w:r>
            <w:r>
              <w:t>в ко</w:t>
            </w:r>
            <w:r>
              <w:rPr>
                <w:spacing w:val="-1"/>
              </w:rPr>
              <w:t>ма</w:t>
            </w:r>
            <w:r>
              <w:t>нде;</w:t>
            </w:r>
          </w:p>
          <w:p w14:paraId="26A5F858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842"/>
              </w:tabs>
              <w:kinsoku w:val="0"/>
              <w:overflowPunct w:val="0"/>
              <w:ind w:left="102" w:right="102" w:firstLine="0"/>
              <w:contextualSpacing w:val="0"/>
              <w:jc w:val="both"/>
            </w:pPr>
            <w:r>
              <w:t>вз</w:t>
            </w:r>
            <w:r>
              <w:rPr>
                <w:spacing w:val="-1"/>
              </w:rPr>
              <w:t>а</w:t>
            </w:r>
            <w:r>
              <w:t>и</w:t>
            </w:r>
            <w:r>
              <w:rPr>
                <w:spacing w:val="-1"/>
              </w:rPr>
              <w:t>м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й</w:t>
            </w:r>
            <w:r>
              <w:rPr>
                <w:spacing w:val="-1"/>
              </w:rPr>
              <w:t>с</w:t>
            </w:r>
            <w:r>
              <w:t>твов</w:t>
            </w:r>
            <w:r>
              <w:rPr>
                <w:spacing w:val="-2"/>
              </w:rPr>
              <w:t>а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 xml:space="preserve">о 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к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t>рны</w:t>
            </w:r>
            <w:r>
              <w:rPr>
                <w:spacing w:val="-2"/>
              </w:rPr>
              <w:t>м</w:t>
            </w:r>
            <w:r>
              <w:t>и под</w:t>
            </w:r>
            <w:r>
              <w:rPr>
                <w:spacing w:val="2"/>
              </w:rPr>
              <w:t>р</w:t>
            </w:r>
            <w:r>
              <w:rPr>
                <w:spacing w:val="1"/>
              </w:rPr>
              <w:t>а</w:t>
            </w:r>
            <w:r>
              <w:t>зд</w:t>
            </w:r>
            <w:r>
              <w:rPr>
                <w:spacing w:val="-1"/>
              </w:rPr>
              <w:t>е</w:t>
            </w:r>
            <w:r>
              <w:t>л</w:t>
            </w:r>
            <w:r>
              <w:rPr>
                <w:spacing w:val="-1"/>
              </w:rPr>
              <w:t>е</w:t>
            </w:r>
            <w:r>
              <w:t>ния</w:t>
            </w:r>
            <w:r>
              <w:rPr>
                <w:spacing w:val="-4"/>
              </w:rPr>
              <w:t>м</w:t>
            </w:r>
            <w:r>
              <w:t>и обр</w:t>
            </w:r>
            <w:r>
              <w:rPr>
                <w:spacing w:val="-1"/>
              </w:rPr>
              <w:t>а</w:t>
            </w:r>
            <w:r>
              <w:t>зов</w:t>
            </w:r>
            <w:r>
              <w:rPr>
                <w:spacing w:val="-2"/>
              </w:rPr>
              <w:t>а</w:t>
            </w:r>
            <w:r>
              <w:t>тельной</w:t>
            </w:r>
            <w:r>
              <w:rPr>
                <w:spacing w:val="22"/>
              </w:rPr>
              <w:t xml:space="preserve"> </w:t>
            </w:r>
            <w:r>
              <w:t>орг</w:t>
            </w:r>
            <w:r>
              <w:rPr>
                <w:spacing w:val="-4"/>
              </w:rPr>
              <w:t>а</w:t>
            </w:r>
            <w:r>
              <w:t>низ</w:t>
            </w:r>
            <w:r>
              <w:rPr>
                <w:spacing w:val="-4"/>
              </w:rPr>
              <w:t>а</w:t>
            </w:r>
            <w:r>
              <w:t>ц</w:t>
            </w:r>
            <w:r>
              <w:rPr>
                <w:spacing w:val="-2"/>
              </w:rPr>
              <w:t>и</w:t>
            </w:r>
            <w:r>
              <w:t>и,</w:t>
            </w:r>
            <w:r>
              <w:rPr>
                <w:spacing w:val="21"/>
              </w:rPr>
              <w:t xml:space="preserve"> </w:t>
            </w:r>
            <w:r>
              <w:t>с которыми</w:t>
            </w:r>
            <w:r>
              <w:rPr>
                <w:spacing w:val="55"/>
              </w:rPr>
              <w:t xml:space="preserve"> </w:t>
            </w:r>
            <w:r>
              <w:t>о</w:t>
            </w:r>
            <w:r>
              <w:rPr>
                <w:spacing w:val="2"/>
              </w:rPr>
              <w:t>б</w:t>
            </w:r>
            <w:r>
              <w:rPr>
                <w:spacing w:val="-8"/>
              </w:rP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а</w:t>
            </w:r>
            <w:r>
              <w:t>ющи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с</w:t>
            </w:r>
            <w:r>
              <w:t>я</w:t>
            </w:r>
            <w:r>
              <w:rPr>
                <w:spacing w:val="5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>х</w:t>
            </w:r>
            <w:r>
              <w:t>одят</w:t>
            </w:r>
            <w:r>
              <w:rPr>
                <w:spacing w:val="53"/>
              </w:rPr>
              <w:t xml:space="preserve"> </w:t>
            </w:r>
            <w:r>
              <w:t>в конта</w:t>
            </w:r>
            <w:r>
              <w:rPr>
                <w:spacing w:val="-2"/>
              </w:rPr>
              <w:t>к</w:t>
            </w:r>
            <w:r>
              <w:rPr>
                <w:spacing w:val="1"/>
              </w:rPr>
              <w:t>т</w:t>
            </w:r>
            <w:r>
              <w:t>;</w:t>
            </w:r>
          </w:p>
          <w:p w14:paraId="483504BC" w14:textId="77777777" w:rsidR="00AD63DC" w:rsidRDefault="00AD63DC" w:rsidP="009660F6">
            <w:pPr>
              <w:pStyle w:val="a7"/>
              <w:numPr>
                <w:ilvl w:val="0"/>
                <w:numId w:val="10"/>
              </w:numPr>
              <w:tabs>
                <w:tab w:val="left" w:pos="1204"/>
              </w:tabs>
              <w:kinsoku w:val="0"/>
              <w:overflowPunct w:val="0"/>
              <w:ind w:left="102" w:right="102" w:firstLine="0"/>
              <w:contextualSpacing w:val="0"/>
              <w:jc w:val="both"/>
            </w:pPr>
            <w:r>
              <w:rPr>
                <w:spacing w:val="-1"/>
              </w:rPr>
              <w:t>с</w:t>
            </w:r>
            <w:r>
              <w:t>та</w:t>
            </w:r>
            <w:r>
              <w:rPr>
                <w:spacing w:val="-1"/>
              </w:rPr>
              <w:t>в</w:t>
            </w:r>
            <w:r>
              <w:t>ить</w:t>
            </w:r>
            <w:r>
              <w:rPr>
                <w:spacing w:val="3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д</w:t>
            </w:r>
            <w:r>
              <w:rPr>
                <w:spacing w:val="-1"/>
              </w:rPr>
              <w:t>ач</w:t>
            </w:r>
            <w:r>
              <w:t>и профе</w:t>
            </w:r>
            <w:r>
              <w:rPr>
                <w:spacing w:val="-2"/>
              </w:rPr>
              <w:t>с</w:t>
            </w:r>
            <w:r>
              <w:rPr>
                <w:spacing w:val="-1"/>
              </w:rPr>
              <w:t>с</w:t>
            </w:r>
            <w:r>
              <w:t>ион</w:t>
            </w:r>
            <w:r>
              <w:rPr>
                <w:spacing w:val="-1"/>
              </w:rPr>
              <w:t>а</w:t>
            </w:r>
            <w:r>
              <w:t>льного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л</w:t>
            </w:r>
            <w:r>
              <w:t>и</w:t>
            </w:r>
            <w:r>
              <w:rPr>
                <w:spacing w:val="-1"/>
              </w:rPr>
              <w:t>ч</w:t>
            </w:r>
            <w:r>
              <w:t>но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1"/>
              </w:rPr>
              <w:t>н</w:t>
            </w:r>
            <w:r>
              <w:t>о</w:t>
            </w:r>
            <w:r>
              <w:rPr>
                <w:spacing w:val="-3"/>
              </w:rPr>
              <w:t>г</w:t>
            </w:r>
            <w:r>
              <w:t>о р</w:t>
            </w:r>
            <w:r>
              <w:rPr>
                <w:spacing w:val="-1"/>
              </w:rPr>
              <w:t>а</w:t>
            </w:r>
            <w:r>
              <w:t>звит</w:t>
            </w:r>
            <w:r>
              <w:rPr>
                <w:spacing w:val="1"/>
              </w:rPr>
              <w:t>ия</w:t>
            </w:r>
            <w:r>
              <w:t>.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860D" w14:textId="77777777" w:rsidR="00AD63DC" w:rsidRDefault="00AD63DC" w:rsidP="009660F6">
            <w:pPr>
              <w:pStyle w:val="a7"/>
              <w:numPr>
                <w:ilvl w:val="0"/>
                <w:numId w:val="9"/>
              </w:numPr>
              <w:tabs>
                <w:tab w:val="left" w:pos="260"/>
              </w:tabs>
              <w:kinsoku w:val="0"/>
              <w:overflowPunct w:val="0"/>
              <w:spacing w:before="1" w:line="276" w:lineRule="exact"/>
              <w:ind w:left="102" w:right="105" w:firstLine="0"/>
              <w:contextualSpacing w:val="0"/>
              <w:jc w:val="both"/>
            </w:pPr>
            <w:r>
              <w:t>теор</w:t>
            </w:r>
            <w:r>
              <w:rPr>
                <w:spacing w:val="-2"/>
              </w:rPr>
              <w:t>е</w:t>
            </w:r>
            <w:r>
              <w:t>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чес</w:t>
            </w:r>
            <w:r>
              <w:t>кие</w:t>
            </w:r>
            <w:r>
              <w:rPr>
                <w:spacing w:val="18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>с</w:t>
            </w:r>
            <w:r>
              <w:t>нов</w:t>
            </w:r>
            <w:r>
              <w:rPr>
                <w:spacing w:val="-1"/>
              </w:rPr>
              <w:t>ы</w:t>
            </w:r>
            <w:r>
              <w:t>,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к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4"/>
              </w:rPr>
              <w:t>р</w:t>
            </w:r>
            <w:r>
              <w:t>у</w:t>
            </w:r>
            <w:r>
              <w:rPr>
                <w:spacing w:val="14"/>
              </w:rPr>
              <w:t xml:space="preserve"> </w:t>
            </w:r>
            <w:r>
              <w:t xml:space="preserve">и </w:t>
            </w:r>
            <w:r>
              <w:rPr>
                <w:spacing w:val="-1"/>
              </w:rPr>
              <w:t>с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рж</w:t>
            </w:r>
            <w:r>
              <w:rPr>
                <w:spacing w:val="-2"/>
              </w:rPr>
              <w:t>а</w:t>
            </w:r>
            <w:r>
              <w:t>ние</w:t>
            </w:r>
            <w:r>
              <w:rPr>
                <w:spacing w:val="18"/>
              </w:rPr>
              <w:t xml:space="preserve"> </w:t>
            </w:r>
            <w:r>
              <w:t>проц</w:t>
            </w:r>
            <w:r>
              <w:rPr>
                <w:spacing w:val="-1"/>
              </w:rPr>
              <w:t>есс</w:t>
            </w:r>
            <w:r>
              <w:t>а</w:t>
            </w:r>
            <w:r>
              <w:rPr>
                <w:spacing w:val="18"/>
              </w:rPr>
              <w:t xml:space="preserve"> </w:t>
            </w:r>
            <w:r>
              <w:t>д</w:t>
            </w:r>
            <w:r>
              <w:rPr>
                <w:spacing w:val="-1"/>
              </w:rPr>
              <w:t>е</w:t>
            </w:r>
            <w:r>
              <w:t>ловой ко</w:t>
            </w:r>
            <w:r>
              <w:rPr>
                <w:spacing w:val="-1"/>
              </w:rPr>
              <w:t>м</w:t>
            </w:r>
            <w:r>
              <w:rPr>
                <w:spacing w:val="1"/>
              </w:rPr>
              <w:t>м</w:t>
            </w:r>
            <w:r>
              <w:rPr>
                <w:spacing w:val="-5"/>
              </w:rPr>
              <w:t>у</w:t>
            </w:r>
            <w:r>
              <w:t>ник</w:t>
            </w:r>
            <w:r>
              <w:rPr>
                <w:spacing w:val="-1"/>
              </w:rPr>
              <w:t>а</w:t>
            </w:r>
            <w:r>
              <w:t>ци</w:t>
            </w:r>
            <w:r>
              <w:rPr>
                <w:spacing w:val="2"/>
              </w:rPr>
              <w:t>и</w:t>
            </w:r>
            <w:r>
              <w:t>;</w:t>
            </w:r>
          </w:p>
          <w:p w14:paraId="633A6DD2" w14:textId="77777777" w:rsidR="00AD63DC" w:rsidRDefault="00AD63DC" w:rsidP="009660F6">
            <w:pPr>
              <w:pStyle w:val="a7"/>
              <w:numPr>
                <w:ilvl w:val="0"/>
                <w:numId w:val="9"/>
              </w:numPr>
              <w:tabs>
                <w:tab w:val="left" w:pos="318"/>
              </w:tabs>
              <w:kinsoku w:val="0"/>
              <w:overflowPunct w:val="0"/>
              <w:spacing w:line="276" w:lineRule="exact"/>
              <w:ind w:left="102" w:right="102" w:firstLine="0"/>
              <w:contextualSpacing w:val="0"/>
              <w:jc w:val="both"/>
            </w:pPr>
            <w:r>
              <w:rPr>
                <w:spacing w:val="-1"/>
              </w:rPr>
              <w:t>ме</w:t>
            </w:r>
            <w:r>
              <w:t>тоды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по</w:t>
            </w:r>
            <w:r>
              <w:rPr>
                <w:spacing w:val="-1"/>
              </w:rPr>
              <w:t>с</w:t>
            </w:r>
            <w:r>
              <w:t>обы</w:t>
            </w:r>
            <w:r>
              <w:rPr>
                <w:spacing w:val="18"/>
              </w:rPr>
              <w:t xml:space="preserve"> </w:t>
            </w:r>
            <w:r>
              <w:t>эффекти</w:t>
            </w:r>
            <w:r>
              <w:rPr>
                <w:spacing w:val="-3"/>
              </w:rPr>
              <w:t>в</w:t>
            </w:r>
            <w:r>
              <w:t>ного общ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н</w:t>
            </w:r>
            <w:r>
              <w:t>ия, проявляющ</w:t>
            </w:r>
            <w:r>
              <w:rPr>
                <w:spacing w:val="-1"/>
              </w:rPr>
              <w:t>иес</w:t>
            </w:r>
            <w:r>
              <w:t>я в в</w:t>
            </w:r>
            <w:r>
              <w:rPr>
                <w:spacing w:val="-1"/>
              </w:rPr>
              <w:t>ы</w:t>
            </w:r>
            <w:r>
              <w:t>боре</w:t>
            </w:r>
          </w:p>
          <w:p w14:paraId="53940DF8" w14:textId="77777777" w:rsidR="00AD63DC" w:rsidRDefault="00AD63DC" w:rsidP="009660F6">
            <w:pPr>
              <w:pStyle w:val="TableParagraph"/>
              <w:kinsoku w:val="0"/>
              <w:overflowPunct w:val="0"/>
              <w:spacing w:line="276" w:lineRule="exact"/>
              <w:ind w:left="102" w:right="103"/>
              <w:jc w:val="both"/>
            </w:pPr>
            <w:r>
              <w:rPr>
                <w:spacing w:val="-1"/>
              </w:rPr>
              <w:t>с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с</w:t>
            </w:r>
            <w:r>
              <w:t>тв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у</w:t>
            </w:r>
            <w:r>
              <w:t>б</w:t>
            </w:r>
            <w:r>
              <w:rPr>
                <w:spacing w:val="-1"/>
              </w:rPr>
              <w:t>е</w:t>
            </w:r>
            <w:r>
              <w:t>ж</w:t>
            </w:r>
            <w:r>
              <w:rPr>
                <w:spacing w:val="2"/>
              </w:rPr>
              <w:t>д</w:t>
            </w:r>
            <w:r>
              <w:rPr>
                <w:spacing w:val="-1"/>
              </w:rPr>
              <w:t>е</w:t>
            </w:r>
            <w:r>
              <w:t>ния</w:t>
            </w:r>
            <w:r>
              <w:rPr>
                <w:spacing w:val="57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>а</w:t>
            </w:r>
            <w:r>
              <w:t>з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ни</w:t>
            </w:r>
            <w:r>
              <w:t>и влияния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</w:t>
            </w:r>
            <w:r>
              <w:rPr>
                <w:spacing w:val="-1"/>
              </w:rPr>
              <w:t>а</w:t>
            </w:r>
            <w:r>
              <w:t>рт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е</w:t>
            </w:r>
            <w:r>
              <w:t xml:space="preserve">ров </w:t>
            </w:r>
            <w:r>
              <w:rPr>
                <w:spacing w:val="-2"/>
              </w:rPr>
              <w:t>п</w:t>
            </w:r>
            <w:r>
              <w:t>о общ</w:t>
            </w:r>
            <w:r>
              <w:rPr>
                <w:spacing w:val="-1"/>
              </w:rPr>
              <w:t>е</w:t>
            </w:r>
            <w:r>
              <w:t>ни</w:t>
            </w:r>
            <w:r>
              <w:rPr>
                <w:spacing w:val="3"/>
              </w:rPr>
              <w:t>ю</w:t>
            </w:r>
            <w:r>
              <w:t>;</w:t>
            </w:r>
          </w:p>
          <w:p w14:paraId="71E8C685" w14:textId="77777777" w:rsidR="00AD63DC" w:rsidRDefault="00AD63DC" w:rsidP="009660F6">
            <w:pPr>
              <w:pStyle w:val="a7"/>
              <w:numPr>
                <w:ilvl w:val="0"/>
                <w:numId w:val="9"/>
              </w:numPr>
              <w:tabs>
                <w:tab w:val="left" w:pos="320"/>
              </w:tabs>
              <w:kinsoku w:val="0"/>
              <w:overflowPunct w:val="0"/>
              <w:spacing w:line="276" w:lineRule="exact"/>
              <w:ind w:left="102" w:right="101" w:firstLine="0"/>
              <w:contextualSpacing w:val="0"/>
              <w:jc w:val="both"/>
            </w:pPr>
            <w:r>
              <w:t>при</w:t>
            </w:r>
            <w:r>
              <w:rPr>
                <w:spacing w:val="-1"/>
              </w:rPr>
              <w:t>ем</w:t>
            </w:r>
            <w:r>
              <w:t>ы</w:t>
            </w:r>
            <w:r>
              <w:rPr>
                <w:spacing w:val="18"/>
              </w:rPr>
              <w:t xml:space="preserve"> </w:t>
            </w:r>
            <w:r>
              <w:t>п</w:t>
            </w:r>
            <w:r>
              <w:rPr>
                <w:spacing w:val="-1"/>
              </w:rPr>
              <w:t>с</w:t>
            </w:r>
            <w:r>
              <w:rPr>
                <w:spacing w:val="-2"/>
              </w:rPr>
              <w:t>и</w:t>
            </w:r>
            <w:r>
              <w:rPr>
                <w:spacing w:val="2"/>
              </w:rPr>
              <w:t>х</w:t>
            </w:r>
            <w:r>
              <w:t>оло</w:t>
            </w:r>
            <w:r>
              <w:rPr>
                <w:spacing w:val="-3"/>
              </w:rPr>
              <w:t>г</w:t>
            </w:r>
            <w:r>
              <w:t>и</w:t>
            </w:r>
            <w:r>
              <w:rPr>
                <w:spacing w:val="-1"/>
              </w:rPr>
              <w:t>чес</w:t>
            </w:r>
            <w:r>
              <w:t>кой</w:t>
            </w:r>
            <w:r>
              <w:rPr>
                <w:spacing w:val="19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щ</w:t>
            </w:r>
            <w:r>
              <w:rPr>
                <w:spacing w:val="-2"/>
              </w:rPr>
              <w:t>и</w:t>
            </w:r>
            <w:r>
              <w:t>ты л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</w:t>
            </w:r>
            <w:r>
              <w:t>но</w:t>
            </w:r>
            <w:r>
              <w:rPr>
                <w:spacing w:val="-1"/>
              </w:rPr>
              <w:t>с</w:t>
            </w:r>
            <w:r>
              <w:t>ти</w:t>
            </w:r>
            <w:r>
              <w:rPr>
                <w:spacing w:val="42"/>
              </w:rPr>
              <w:t xml:space="preserve"> </w:t>
            </w:r>
            <w:r>
              <w:t>от</w:t>
            </w:r>
            <w:r>
              <w:rPr>
                <w:spacing w:val="38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>е</w:t>
            </w:r>
            <w:r>
              <w:t>г</w:t>
            </w:r>
            <w:r>
              <w:rPr>
                <w:spacing w:val="-1"/>
              </w:rPr>
              <w:t>а</w:t>
            </w:r>
            <w:r>
              <w:t>т</w:t>
            </w:r>
            <w:r>
              <w:rPr>
                <w:spacing w:val="1"/>
              </w:rPr>
              <w:t>и</w:t>
            </w:r>
            <w:r>
              <w:t>вных, тра</w:t>
            </w:r>
            <w:r>
              <w:rPr>
                <w:spacing w:val="-1"/>
              </w:rPr>
              <w:t>вм</w:t>
            </w:r>
            <w:r>
              <w:t>и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ющих</w:t>
            </w:r>
            <w:r>
              <w:rPr>
                <w:spacing w:val="1"/>
              </w:rPr>
              <w:t xml:space="preserve"> </w:t>
            </w:r>
            <w:r>
              <w:t>п</w:t>
            </w:r>
            <w:r>
              <w:rPr>
                <w:spacing w:val="-1"/>
              </w:rPr>
              <w:t>е</w:t>
            </w:r>
            <w:r>
              <w:t>р</w:t>
            </w:r>
            <w:r>
              <w:rPr>
                <w:spacing w:val="-1"/>
              </w:rPr>
              <w:t>е</w:t>
            </w:r>
            <w:r>
              <w:t>жив</w:t>
            </w:r>
            <w:r>
              <w:rPr>
                <w:spacing w:val="-2"/>
              </w:rPr>
              <w:t>а</w:t>
            </w:r>
            <w:r>
              <w:t xml:space="preserve">ний, </w:t>
            </w:r>
            <w:r>
              <w:rPr>
                <w:spacing w:val="-1"/>
              </w:rPr>
              <w:t>с</w:t>
            </w:r>
            <w:r>
              <w:t>по</w:t>
            </w:r>
            <w:r>
              <w:rPr>
                <w:spacing w:val="-1"/>
              </w:rPr>
              <w:t>с</w:t>
            </w:r>
            <w:r>
              <w:t xml:space="preserve">обы </w:t>
            </w:r>
            <w:r>
              <w:rPr>
                <w:spacing w:val="-2"/>
              </w:rPr>
              <w:t>а</w:t>
            </w:r>
            <w:r>
              <w:t>д</w:t>
            </w:r>
            <w:r>
              <w:rPr>
                <w:spacing w:val="-1"/>
              </w:rPr>
              <w:t>а</w:t>
            </w:r>
            <w:r>
              <w:t>птаци</w:t>
            </w:r>
            <w:r>
              <w:rPr>
                <w:spacing w:val="2"/>
              </w:rPr>
              <w:t>и</w:t>
            </w:r>
            <w:r>
              <w:t>;</w:t>
            </w:r>
          </w:p>
          <w:p w14:paraId="0A14DDF2" w14:textId="77777777" w:rsidR="00AD63DC" w:rsidRDefault="00AD63DC" w:rsidP="009660F6">
            <w:pPr>
              <w:pStyle w:val="a7"/>
              <w:numPr>
                <w:ilvl w:val="0"/>
                <w:numId w:val="9"/>
              </w:numPr>
              <w:tabs>
                <w:tab w:val="left" w:pos="771"/>
              </w:tabs>
              <w:kinsoku w:val="0"/>
              <w:overflowPunct w:val="0"/>
              <w:spacing w:line="276" w:lineRule="exact"/>
              <w:ind w:left="102" w:right="102" w:firstLine="0"/>
              <w:contextualSpacing w:val="0"/>
              <w:jc w:val="both"/>
            </w:pPr>
            <w:r>
              <w:rPr>
                <w:spacing w:val="-1"/>
              </w:rPr>
              <w:t>с</w:t>
            </w:r>
            <w:r>
              <w:t>по</w:t>
            </w:r>
            <w:r>
              <w:rPr>
                <w:spacing w:val="-1"/>
              </w:rPr>
              <w:t>с</w:t>
            </w:r>
            <w:r>
              <w:t>обы</w:t>
            </w:r>
            <w:r>
              <w:rPr>
                <w:spacing w:val="49"/>
              </w:rPr>
              <w:t xml:space="preserve"> </w:t>
            </w:r>
            <w:r>
              <w:t>п</w:t>
            </w:r>
            <w:r>
              <w:rPr>
                <w:spacing w:val="2"/>
              </w:rPr>
              <w:t>р</w:t>
            </w:r>
            <w:r>
              <w:rPr>
                <w:spacing w:val="-1"/>
              </w:rPr>
              <w:t>е</w:t>
            </w:r>
            <w:r>
              <w:rPr>
                <w:spacing w:val="2"/>
              </w:rPr>
              <w:t>д</w:t>
            </w:r>
            <w:r>
              <w:rPr>
                <w:spacing w:val="-5"/>
              </w:rPr>
              <w:t>у</w:t>
            </w:r>
            <w:r>
              <w:t>пр</w:t>
            </w:r>
            <w:r>
              <w:rPr>
                <w:spacing w:val="-1"/>
              </w:rPr>
              <w:t>е</w:t>
            </w:r>
            <w:r>
              <w:t>ж</w:t>
            </w:r>
            <w:r>
              <w:rPr>
                <w:spacing w:val="2"/>
              </w:rPr>
              <w:t>д</w:t>
            </w:r>
            <w:r>
              <w:rPr>
                <w:spacing w:val="-1"/>
              </w:rPr>
              <w:t>е</w:t>
            </w:r>
            <w:r>
              <w:t>ния конф</w:t>
            </w:r>
            <w:r>
              <w:rPr>
                <w:spacing w:val="-2"/>
              </w:rPr>
              <w:t>л</w:t>
            </w:r>
            <w:r>
              <w:t>иктов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>ы</w:t>
            </w:r>
            <w:r>
              <w:rPr>
                <w:spacing w:val="2"/>
              </w:rPr>
              <w:t>х</w:t>
            </w:r>
            <w:r>
              <w:t>ода</w:t>
            </w:r>
            <w:r>
              <w:rPr>
                <w:spacing w:val="25"/>
              </w:rPr>
              <w:t xml:space="preserve"> </w:t>
            </w:r>
            <w:r>
              <w:t>из конф</w:t>
            </w:r>
            <w:r>
              <w:rPr>
                <w:spacing w:val="-2"/>
              </w:rPr>
              <w:t>л</w:t>
            </w:r>
            <w:r>
              <w:t>ик</w:t>
            </w:r>
            <w:r>
              <w:rPr>
                <w:spacing w:val="-2"/>
              </w:rPr>
              <w:t>т</w:t>
            </w:r>
            <w: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и</w:t>
            </w:r>
            <w:r>
              <w:rPr>
                <w:spacing w:val="2"/>
              </w:rPr>
              <w:t>т</w:t>
            </w:r>
            <w:r>
              <w:rPr>
                <w:spacing w:val="-8"/>
              </w:rPr>
              <w:t>у</w:t>
            </w:r>
            <w:r>
              <w:rPr>
                <w:spacing w:val="-1"/>
              </w:rPr>
              <w:t>а</w:t>
            </w:r>
            <w:r>
              <w:rPr>
                <w:spacing w:val="3"/>
              </w:rPr>
              <w:t>ц</w:t>
            </w:r>
            <w:r>
              <w:rPr>
                <w:spacing w:val="1"/>
              </w:rPr>
              <w:t>ий</w:t>
            </w:r>
            <w:r>
              <w:t>;</w:t>
            </w:r>
          </w:p>
          <w:p w14:paraId="5D9349AE" w14:textId="77777777" w:rsidR="00AD63DC" w:rsidRDefault="00AD63DC" w:rsidP="009660F6">
            <w:pPr>
              <w:pStyle w:val="a7"/>
              <w:numPr>
                <w:ilvl w:val="0"/>
                <w:numId w:val="9"/>
              </w:numPr>
              <w:tabs>
                <w:tab w:val="left" w:pos="241"/>
              </w:tabs>
              <w:kinsoku w:val="0"/>
              <w:overflowPunct w:val="0"/>
              <w:spacing w:line="276" w:lineRule="exact"/>
              <w:ind w:left="102" w:right="103" w:firstLine="0"/>
              <w:contextualSpacing w:val="0"/>
              <w:jc w:val="both"/>
            </w:pPr>
            <w:r>
              <w:t>пр</w:t>
            </w:r>
            <w:r>
              <w:rPr>
                <w:spacing w:val="-1"/>
              </w:rPr>
              <w:t>а</w:t>
            </w:r>
            <w:r>
              <w:t>вила</w:t>
            </w:r>
            <w:r>
              <w:rPr>
                <w:spacing w:val="-1"/>
              </w:rPr>
              <w:t xml:space="preserve"> а</w:t>
            </w:r>
            <w:r>
              <w:t>кт</w:t>
            </w:r>
            <w:r>
              <w:rPr>
                <w:spacing w:val="1"/>
              </w:rPr>
              <w:t>и</w:t>
            </w:r>
            <w:r>
              <w:t xml:space="preserve">вного 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1"/>
              </w:rPr>
              <w:t>и</w:t>
            </w:r>
            <w:r>
              <w:t>ля общения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с</w:t>
            </w:r>
            <w:r>
              <w:t>п</w:t>
            </w:r>
            <w:r>
              <w:rPr>
                <w:spacing w:val="-1"/>
              </w:rPr>
              <w:t>е</w:t>
            </w:r>
            <w:r>
              <w:t>шной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ам</w:t>
            </w:r>
            <w:r>
              <w:t>опр</w:t>
            </w:r>
            <w:r>
              <w:rPr>
                <w:spacing w:val="-1"/>
              </w:rPr>
              <w:t>е</w:t>
            </w:r>
            <w:r>
              <w:t>з</w:t>
            </w:r>
            <w:r>
              <w:rPr>
                <w:spacing w:val="-1"/>
              </w:rPr>
              <w:t>е</w:t>
            </w:r>
            <w:r>
              <w:t>нтации</w:t>
            </w:r>
            <w:r>
              <w:rPr>
                <w:spacing w:val="48"/>
              </w:rPr>
              <w:t xml:space="preserve"> </w:t>
            </w:r>
            <w:r>
              <w:t>в д</w:t>
            </w:r>
            <w:r>
              <w:rPr>
                <w:spacing w:val="-1"/>
              </w:rPr>
              <w:t>е</w:t>
            </w:r>
            <w:r>
              <w:t>ловой ко</w:t>
            </w:r>
            <w:r>
              <w:rPr>
                <w:spacing w:val="-1"/>
              </w:rPr>
              <w:t>м</w:t>
            </w:r>
            <w:r>
              <w:rPr>
                <w:spacing w:val="1"/>
              </w:rPr>
              <w:t>м</w:t>
            </w:r>
            <w:r>
              <w:rPr>
                <w:spacing w:val="-5"/>
              </w:rPr>
              <w:t>у</w:t>
            </w:r>
            <w:r>
              <w:t>ник</w:t>
            </w:r>
            <w:r>
              <w:rPr>
                <w:spacing w:val="-1"/>
              </w:rPr>
              <w:t>а</w:t>
            </w:r>
            <w:r>
              <w:t>ци</w:t>
            </w:r>
            <w:r>
              <w:rPr>
                <w:spacing w:val="1"/>
              </w:rPr>
              <w:t>и</w:t>
            </w:r>
            <w:r>
              <w:t>.</w:t>
            </w:r>
          </w:p>
        </w:tc>
      </w:tr>
    </w:tbl>
    <w:p w14:paraId="6DB339D4" w14:textId="77777777" w:rsidR="00AD63DC" w:rsidRDefault="00AD63DC" w:rsidP="00AD63DC">
      <w:pPr>
        <w:kinsoku w:val="0"/>
        <w:overflowPunct w:val="0"/>
        <w:spacing w:before="14" w:line="260" w:lineRule="exact"/>
        <w:rPr>
          <w:sz w:val="26"/>
          <w:szCs w:val="26"/>
        </w:rPr>
      </w:pPr>
    </w:p>
    <w:p w14:paraId="0FBE76C6" w14:textId="77777777" w:rsidR="00AD63DC" w:rsidRDefault="00AD63DC" w:rsidP="00AD63DC">
      <w:pPr>
        <w:sectPr w:rsidR="00AD63DC" w:rsidSect="00AD63DC">
          <w:pgSz w:w="11907" w:h="16840"/>
          <w:pgMar w:top="480" w:right="740" w:bottom="1200" w:left="1340" w:header="0" w:footer="980" w:gutter="0"/>
          <w:cols w:space="720" w:equalWidth="0">
            <w:col w:w="9827"/>
          </w:cols>
          <w:noEndnote/>
        </w:sectPr>
      </w:pPr>
    </w:p>
    <w:p w14:paraId="18DF4E0B" w14:textId="77777777" w:rsidR="00AD63DC" w:rsidRDefault="00AD63DC" w:rsidP="00AD63DC">
      <w:pPr>
        <w:kinsoku w:val="0"/>
        <w:overflowPunct w:val="0"/>
        <w:spacing w:before="7" w:line="80" w:lineRule="exact"/>
        <w:rPr>
          <w:sz w:val="8"/>
          <w:szCs w:val="8"/>
        </w:rPr>
      </w:pPr>
    </w:p>
    <w:p w14:paraId="49C1B3BE" w14:textId="77777777" w:rsidR="00AD63DC" w:rsidRPr="00AD63DC" w:rsidRDefault="00AD63DC" w:rsidP="00AD63DC">
      <w:pPr>
        <w:pStyle w:val="1"/>
        <w:numPr>
          <w:ilvl w:val="1"/>
          <w:numId w:val="11"/>
        </w:numPr>
        <w:tabs>
          <w:tab w:val="left" w:pos="1931"/>
        </w:tabs>
        <w:kinsoku w:val="0"/>
        <w:overflowPunct w:val="0"/>
        <w:spacing w:before="63"/>
        <w:ind w:left="1931" w:hanging="360"/>
        <w:rPr>
          <w:rFonts w:ascii="Times New Roman" w:hAnsi="Times New Roman" w:cs="Times New Roman"/>
          <w:b/>
          <w:bCs/>
          <w:color w:val="auto"/>
          <w:sz w:val="24"/>
          <w:szCs w:val="36"/>
        </w:rPr>
      </w:pP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СТ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У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КТ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У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А И СО</w:t>
      </w:r>
      <w:r w:rsidRPr="00AD63DC">
        <w:rPr>
          <w:rFonts w:ascii="Times New Roman" w:hAnsi="Times New Roman" w:cs="Times New Roman"/>
          <w:b/>
          <w:bCs/>
          <w:color w:val="auto"/>
          <w:spacing w:val="2"/>
          <w:sz w:val="24"/>
          <w:szCs w:val="36"/>
        </w:rPr>
        <w:t>Д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pacing w:val="2"/>
          <w:sz w:val="24"/>
          <w:szCs w:val="36"/>
        </w:rPr>
        <w:t>Ж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 xml:space="preserve">АНИЕ 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УЧ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Б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НО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Й ДИСЦИ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П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ЛИНЫ</w:t>
      </w:r>
    </w:p>
    <w:p w14:paraId="27195F42" w14:textId="77777777" w:rsidR="00AD63DC" w:rsidRDefault="00AD63DC" w:rsidP="00AD63DC">
      <w:pPr>
        <w:kinsoku w:val="0"/>
        <w:overflowPunct w:val="0"/>
        <w:spacing w:line="160" w:lineRule="exact"/>
        <w:rPr>
          <w:sz w:val="16"/>
          <w:szCs w:val="16"/>
        </w:rPr>
      </w:pPr>
    </w:p>
    <w:p w14:paraId="13683BA6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0C50C86" w14:textId="77777777" w:rsidR="00AD63DC" w:rsidRDefault="00AD63DC" w:rsidP="00AD63DC">
      <w:pPr>
        <w:numPr>
          <w:ilvl w:val="2"/>
          <w:numId w:val="11"/>
        </w:numPr>
        <w:tabs>
          <w:tab w:val="left" w:pos="2315"/>
        </w:tabs>
        <w:kinsoku w:val="0"/>
        <w:overflowPunct w:val="0"/>
        <w:ind w:left="2315" w:hanging="420"/>
      </w:pPr>
      <w:r>
        <w:rPr>
          <w:b/>
          <w:bCs/>
        </w:rPr>
        <w:t>Объ</w:t>
      </w:r>
      <w:r>
        <w:rPr>
          <w:b/>
          <w:bCs/>
          <w:spacing w:val="-2"/>
        </w:rPr>
        <w:t>е</w:t>
      </w:r>
      <w:r>
        <w:rPr>
          <w:b/>
          <w:bCs/>
        </w:rPr>
        <w:t>м у</w:t>
      </w:r>
      <w:r>
        <w:rPr>
          <w:b/>
          <w:bCs/>
          <w:spacing w:val="-2"/>
        </w:rPr>
        <w:t>ч</w:t>
      </w:r>
      <w:r>
        <w:rPr>
          <w:b/>
          <w:bCs/>
          <w:spacing w:val="-1"/>
        </w:rPr>
        <w:t>е</w:t>
      </w:r>
      <w:r>
        <w:rPr>
          <w:b/>
          <w:bCs/>
        </w:rPr>
        <w:t>бной ди</w:t>
      </w:r>
      <w:r>
        <w:rPr>
          <w:b/>
          <w:bCs/>
          <w:spacing w:val="-1"/>
        </w:rPr>
        <w:t>с</w:t>
      </w:r>
      <w:r>
        <w:rPr>
          <w:b/>
          <w:bCs/>
        </w:rPr>
        <w:t>циплины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и виды у</w:t>
      </w:r>
      <w:r>
        <w:rPr>
          <w:b/>
          <w:bCs/>
          <w:spacing w:val="-2"/>
        </w:rPr>
        <w:t>ч</w:t>
      </w:r>
      <w:r>
        <w:rPr>
          <w:b/>
          <w:bCs/>
          <w:spacing w:val="-4"/>
        </w:rPr>
        <w:t>е</w:t>
      </w:r>
      <w:r>
        <w:rPr>
          <w:b/>
          <w:bCs/>
        </w:rPr>
        <w:t>бной раб</w:t>
      </w:r>
      <w:r>
        <w:rPr>
          <w:b/>
          <w:bCs/>
          <w:spacing w:val="-3"/>
        </w:rPr>
        <w:t>о</w:t>
      </w:r>
      <w:r>
        <w:rPr>
          <w:b/>
          <w:bCs/>
          <w:spacing w:val="1"/>
        </w:rPr>
        <w:t>т</w:t>
      </w:r>
      <w:r>
        <w:rPr>
          <w:b/>
          <w:bCs/>
        </w:rPr>
        <w:t>ы</w:t>
      </w:r>
    </w:p>
    <w:p w14:paraId="427E3384" w14:textId="77777777" w:rsidR="00AD63DC" w:rsidRDefault="00AD63DC" w:rsidP="00AD63DC">
      <w:pPr>
        <w:kinsoku w:val="0"/>
        <w:overflowPunct w:val="0"/>
        <w:spacing w:before="7" w:line="150" w:lineRule="exact"/>
        <w:rPr>
          <w:sz w:val="15"/>
          <w:szCs w:val="15"/>
        </w:rPr>
      </w:pPr>
    </w:p>
    <w:p w14:paraId="7E8B29B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2"/>
        <w:gridCol w:w="1803"/>
      </w:tblGrid>
      <w:tr w:rsidR="00AD63DC" w14:paraId="51AE21BD" w14:textId="77777777" w:rsidTr="009660F6">
        <w:trPr>
          <w:trHeight w:hRule="exact" w:val="506"/>
        </w:trPr>
        <w:tc>
          <w:tcPr>
            <w:tcW w:w="7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B43DE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99"/>
            </w:pPr>
            <w:r>
              <w:rPr>
                <w:b/>
                <w:bCs/>
              </w:rPr>
              <w:t>Вид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  <w:spacing w:val="-1"/>
              </w:rPr>
              <w:t>че</w:t>
            </w:r>
            <w:r>
              <w:rPr>
                <w:b/>
                <w:bCs/>
              </w:rPr>
              <w:t>бной раб</w:t>
            </w:r>
            <w:r>
              <w:rPr>
                <w:b/>
                <w:bCs/>
                <w:spacing w:val="-3"/>
              </w:rPr>
              <w:t>о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</w:rPr>
              <w:t>ы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6A18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99"/>
            </w:pPr>
            <w:r>
              <w:rPr>
                <w:b/>
                <w:bCs/>
              </w:rPr>
              <w:t>Объ</w:t>
            </w:r>
            <w:r>
              <w:rPr>
                <w:b/>
                <w:bCs/>
                <w:spacing w:val="-2"/>
              </w:rPr>
              <w:t>е</w:t>
            </w:r>
            <w:r>
              <w:rPr>
                <w:b/>
                <w:bCs/>
              </w:rPr>
              <w:t xml:space="preserve">м в </w:t>
            </w:r>
            <w:r>
              <w:rPr>
                <w:b/>
                <w:bCs/>
                <w:spacing w:val="-2"/>
              </w:rPr>
              <w:t>ч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  <w:spacing w:val="-1"/>
              </w:rPr>
              <w:t>с</w:t>
            </w:r>
            <w:r>
              <w:rPr>
                <w:b/>
                <w:bCs/>
              </w:rPr>
              <w:t>ах</w:t>
            </w:r>
          </w:p>
        </w:tc>
      </w:tr>
      <w:tr w:rsidR="00AD63DC" w14:paraId="3CCD7871" w14:textId="77777777" w:rsidTr="009660F6">
        <w:trPr>
          <w:trHeight w:hRule="exact" w:val="504"/>
        </w:trPr>
        <w:tc>
          <w:tcPr>
            <w:tcW w:w="7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135CA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99"/>
            </w:pPr>
            <w:r>
              <w:rPr>
                <w:b/>
                <w:bCs/>
              </w:rPr>
              <w:t>Объ</w:t>
            </w:r>
            <w:r>
              <w:rPr>
                <w:b/>
                <w:bCs/>
                <w:spacing w:val="-2"/>
              </w:rPr>
              <w:t>е</w:t>
            </w:r>
            <w:r>
              <w:rPr>
                <w:b/>
                <w:bCs/>
              </w:rPr>
              <w:t>м у</w:t>
            </w:r>
            <w:r>
              <w:rPr>
                <w:b/>
                <w:bCs/>
                <w:spacing w:val="-2"/>
              </w:rPr>
              <w:t>ч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</w:rPr>
              <w:t>бной ди</w:t>
            </w:r>
            <w:r>
              <w:rPr>
                <w:b/>
                <w:bCs/>
                <w:spacing w:val="-1"/>
              </w:rPr>
              <w:t>с</w:t>
            </w:r>
            <w:r>
              <w:rPr>
                <w:b/>
                <w:bCs/>
              </w:rPr>
              <w:t>ц</w:t>
            </w:r>
            <w:r>
              <w:rPr>
                <w:b/>
                <w:bCs/>
                <w:spacing w:val="-2"/>
              </w:rPr>
              <w:t>и</w:t>
            </w:r>
            <w:r>
              <w:rPr>
                <w:b/>
                <w:bCs/>
              </w:rPr>
              <w:t>плины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4FF6" w14:textId="2D4B47C4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752" w:right="754"/>
              <w:jc w:val="center"/>
            </w:pPr>
            <w:r>
              <w:t>38</w:t>
            </w:r>
          </w:p>
        </w:tc>
      </w:tr>
      <w:tr w:rsidR="00AD63DC" w14:paraId="797C3D28" w14:textId="77777777" w:rsidTr="009660F6">
        <w:trPr>
          <w:trHeight w:hRule="exact" w:val="504"/>
        </w:trPr>
        <w:tc>
          <w:tcPr>
            <w:tcW w:w="7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6C5B" w14:textId="77777777" w:rsidR="00AD63DC" w:rsidRDefault="00AD63DC" w:rsidP="009660F6">
            <w:pPr>
              <w:pStyle w:val="TableParagraph"/>
              <w:kinsoku w:val="0"/>
              <w:overflowPunct w:val="0"/>
              <w:spacing w:before="74"/>
              <w:ind w:left="99"/>
            </w:pPr>
            <w:r>
              <w:rPr>
                <w:b/>
                <w:bCs/>
              </w:rPr>
              <w:t>Само</w:t>
            </w:r>
            <w:r>
              <w:rPr>
                <w:b/>
                <w:bCs/>
                <w:spacing w:val="-2"/>
              </w:rPr>
              <w:t>с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</w:rPr>
              <w:t>оя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</w:rPr>
              <w:t>льная ра</w:t>
            </w:r>
            <w:r>
              <w:rPr>
                <w:b/>
                <w:bCs/>
                <w:spacing w:val="-2"/>
              </w:rPr>
              <w:t>б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  <w:spacing w:val="-1"/>
              </w:rPr>
              <w:t>а</w:t>
            </w:r>
            <w:r>
              <w:rPr>
                <w:rFonts w:ascii="Calibri" w:hAnsi="Calibri" w:cs="Calibri"/>
                <w:b/>
                <w:bCs/>
                <w:position w:val="8"/>
                <w:sz w:val="16"/>
                <w:szCs w:val="16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A8B6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right="4"/>
              <w:jc w:val="center"/>
            </w:pPr>
            <w:r>
              <w:t>-</w:t>
            </w:r>
          </w:p>
        </w:tc>
      </w:tr>
      <w:tr w:rsidR="00AD63DC" w14:paraId="6271DC5E" w14:textId="77777777" w:rsidTr="009660F6">
        <w:trPr>
          <w:trHeight w:hRule="exact" w:val="506"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2F14" w14:textId="77777777" w:rsidR="00AD63DC" w:rsidRDefault="00AD63DC" w:rsidP="009660F6">
            <w:pPr>
              <w:pStyle w:val="TableParagraph"/>
              <w:kinsoku w:val="0"/>
              <w:overflowPunct w:val="0"/>
              <w:spacing w:before="87"/>
              <w:ind w:left="99"/>
            </w:pPr>
            <w:r>
              <w:t xml:space="preserve">в том </w:t>
            </w:r>
            <w:r>
              <w:rPr>
                <w:spacing w:val="-2"/>
              </w:rPr>
              <w:t>ч</w:t>
            </w:r>
            <w:r>
              <w:t>и</w:t>
            </w:r>
            <w:r>
              <w:rPr>
                <w:spacing w:val="-1"/>
              </w:rPr>
              <w:t>с</w:t>
            </w:r>
            <w:r>
              <w:t>л</w:t>
            </w:r>
            <w:r>
              <w:rPr>
                <w:spacing w:val="-1"/>
              </w:rPr>
              <w:t>е</w:t>
            </w:r>
            <w:r>
              <w:t>:</w:t>
            </w:r>
          </w:p>
        </w:tc>
      </w:tr>
      <w:tr w:rsidR="00AD63DC" w14:paraId="6C83258B" w14:textId="77777777" w:rsidTr="009660F6">
        <w:trPr>
          <w:trHeight w:hRule="exact" w:val="504"/>
        </w:trPr>
        <w:tc>
          <w:tcPr>
            <w:tcW w:w="7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F4A4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99"/>
            </w:pPr>
            <w:r>
              <w:t>теор</w:t>
            </w:r>
            <w:r>
              <w:rPr>
                <w:spacing w:val="-2"/>
              </w:rPr>
              <w:t>е</w:t>
            </w:r>
            <w:r>
              <w:t>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чес</w:t>
            </w:r>
            <w:r>
              <w:t>кое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4"/>
              </w:rPr>
              <w:t>б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че</w:t>
            </w:r>
            <w:r>
              <w:t>ние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0008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752" w:right="754"/>
              <w:jc w:val="center"/>
            </w:pPr>
            <w:r>
              <w:t>18</w:t>
            </w:r>
          </w:p>
        </w:tc>
      </w:tr>
      <w:tr w:rsidR="00AD63DC" w14:paraId="6C5A1A2C" w14:textId="77777777" w:rsidTr="009660F6">
        <w:trPr>
          <w:trHeight w:hRule="exact" w:val="506"/>
        </w:trPr>
        <w:tc>
          <w:tcPr>
            <w:tcW w:w="7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4266" w14:textId="77777777" w:rsidR="00AD63DC" w:rsidRDefault="00AD63DC" w:rsidP="009660F6">
            <w:pPr>
              <w:pStyle w:val="TableParagraph"/>
              <w:kinsoku w:val="0"/>
              <w:overflowPunct w:val="0"/>
              <w:spacing w:before="84"/>
              <w:ind w:left="99"/>
            </w:pPr>
            <w:r>
              <w:t>пр</w:t>
            </w:r>
            <w:r>
              <w:rPr>
                <w:spacing w:val="-1"/>
              </w:rPr>
              <w:t>а</w:t>
            </w:r>
            <w:r>
              <w:t>кт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чес</w:t>
            </w:r>
            <w:r>
              <w:t>кие</w:t>
            </w:r>
            <w:r>
              <w:rPr>
                <w:spacing w:val="-1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н</w:t>
            </w:r>
            <w:r>
              <w:rPr>
                <w:spacing w:val="-3"/>
              </w:rPr>
              <w:t>я</w:t>
            </w:r>
            <w:r>
              <w:t>т</w:t>
            </w:r>
            <w:r>
              <w:rPr>
                <w:spacing w:val="1"/>
              </w:rPr>
              <w:t>и</w:t>
            </w:r>
            <w:r>
              <w:t xml:space="preserve">я </w:t>
            </w:r>
            <w:r>
              <w:rPr>
                <w:spacing w:val="-4"/>
              </w:rPr>
              <w:t>(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кт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чес</w:t>
            </w:r>
            <w:r>
              <w:t>к</w:t>
            </w:r>
            <w:r>
              <w:rPr>
                <w:spacing w:val="-1"/>
              </w:rPr>
              <w:t>а</w:t>
            </w:r>
            <w:r>
              <w:t>я подгото</w:t>
            </w:r>
            <w:r>
              <w:rPr>
                <w:spacing w:val="-3"/>
              </w:rPr>
              <w:t>в</w:t>
            </w:r>
            <w:r>
              <w:t>к</w:t>
            </w:r>
            <w:r>
              <w:rPr>
                <w:spacing w:val="-1"/>
              </w:rPr>
              <w:t>а</w:t>
            </w:r>
            <w:r>
              <w:t>)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3B78" w14:textId="77777777" w:rsidR="00AD63DC" w:rsidRDefault="00AD63DC" w:rsidP="009660F6">
            <w:pPr>
              <w:jc w:val="center"/>
            </w:pPr>
            <w:r>
              <w:t>18</w:t>
            </w:r>
          </w:p>
        </w:tc>
      </w:tr>
      <w:tr w:rsidR="00AD63DC" w14:paraId="50C95726" w14:textId="77777777" w:rsidTr="009660F6">
        <w:trPr>
          <w:trHeight w:hRule="exact" w:val="505"/>
        </w:trPr>
        <w:tc>
          <w:tcPr>
            <w:tcW w:w="7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AF0EF" w14:textId="77777777" w:rsidR="00AD63DC" w:rsidRDefault="00AD63DC" w:rsidP="009660F6">
            <w:pPr>
              <w:pStyle w:val="TableParagraph"/>
              <w:kinsoku w:val="0"/>
              <w:overflowPunct w:val="0"/>
              <w:spacing w:before="85"/>
              <w:ind w:left="99"/>
            </w:pPr>
            <w:r>
              <w:t>Про</w:t>
            </w:r>
            <w:r>
              <w:rPr>
                <w:spacing w:val="-2"/>
              </w:rPr>
              <w:t>м</w:t>
            </w:r>
            <w:r>
              <w:rPr>
                <w:spacing w:val="-1"/>
              </w:rPr>
              <w:t>е</w:t>
            </w:r>
            <w:r>
              <w:rPr>
                <w:spacing w:val="4"/>
              </w:rPr>
              <w:t>ж</w:t>
            </w:r>
            <w:r>
              <w:rPr>
                <w:spacing w:val="-5"/>
              </w:rPr>
              <w:t>у</w:t>
            </w:r>
            <w:r>
              <w:t>точн</w:t>
            </w:r>
            <w:r>
              <w:rPr>
                <w:spacing w:val="-1"/>
              </w:rPr>
              <w:t>а</w:t>
            </w:r>
            <w:r>
              <w:t xml:space="preserve">я </w:t>
            </w:r>
            <w:r>
              <w:rPr>
                <w:spacing w:val="-1"/>
              </w:rPr>
              <w:t>а</w:t>
            </w:r>
            <w:r>
              <w:t>т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ес</w:t>
            </w:r>
            <w:r>
              <w:rPr>
                <w:spacing w:val="2"/>
              </w:rPr>
              <w:t>т</w:t>
            </w:r>
            <w:r>
              <w:rPr>
                <w:spacing w:val="1"/>
              </w:rPr>
              <w:t>а</w:t>
            </w:r>
            <w:r>
              <w:t xml:space="preserve">ция </w:t>
            </w:r>
            <w:r w:rsidRPr="007C1FDC">
              <w:t>в виде дифференцированного зачета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F0D7" w14:textId="3C0CF941" w:rsidR="00AD63DC" w:rsidRDefault="00AD63DC" w:rsidP="00AD63DC">
            <w:pPr>
              <w:jc w:val="center"/>
            </w:pPr>
            <w:r>
              <w:t>2</w:t>
            </w:r>
          </w:p>
        </w:tc>
      </w:tr>
    </w:tbl>
    <w:p w14:paraId="57212DFC" w14:textId="77777777" w:rsidR="00AD63DC" w:rsidRDefault="00AD63DC" w:rsidP="00AD63DC">
      <w:pPr>
        <w:kinsoku w:val="0"/>
        <w:overflowPunct w:val="0"/>
        <w:spacing w:before="10" w:line="180" w:lineRule="exact"/>
        <w:rPr>
          <w:sz w:val="18"/>
          <w:szCs w:val="18"/>
        </w:rPr>
      </w:pPr>
    </w:p>
    <w:p w14:paraId="2EEE0CF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D733EB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93998B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1A3B0B7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FBF445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7AD4147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CAE16D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DADF11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507F7A6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DB4569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A6A12E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26314B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E1D5A5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71F6A2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B3792EA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E0BD87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77B8B84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9A43BB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C92CEFD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71BAA0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B55F05B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AF2C6E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EC5388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F15634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28DD63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6608DEC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1314D3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B6BC61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09C3AE6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48C66C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94F458B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12BC555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73E0D9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29B5CA6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D3E440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8C3A79D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502164A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C1DF01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38FBE8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C8E032A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F1C10DD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32BFC76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2508698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6482B17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A233E24" w14:textId="77777777" w:rsidR="00AD63DC" w:rsidRDefault="00AD63DC" w:rsidP="00AD63DC">
      <w:pPr>
        <w:kinsoku w:val="0"/>
        <w:overflowPunct w:val="0"/>
        <w:spacing w:before="73" w:line="245" w:lineRule="auto"/>
        <w:ind w:left="220" w:right="230"/>
        <w:jc w:val="both"/>
        <w:rPr>
          <w:sz w:val="18"/>
          <w:szCs w:val="18"/>
        </w:rPr>
        <w:sectPr w:rsidR="00AD63DC" w:rsidSect="00AD63DC">
          <w:pgSz w:w="11907" w:h="16840"/>
          <w:pgMar w:top="760" w:right="620" w:bottom="1180" w:left="1340" w:header="0" w:footer="980" w:gutter="0"/>
          <w:cols w:space="720" w:equalWidth="0">
            <w:col w:w="9947"/>
          </w:cols>
          <w:noEndnote/>
        </w:sectPr>
      </w:pPr>
    </w:p>
    <w:p w14:paraId="051395DE" w14:textId="77777777" w:rsidR="00AD63DC" w:rsidRDefault="00AD63DC" w:rsidP="00AD63DC">
      <w:pPr>
        <w:kinsoku w:val="0"/>
        <w:overflowPunct w:val="0"/>
        <w:spacing w:before="63"/>
        <w:ind w:left="111"/>
        <w:rPr>
          <w:b/>
          <w:bCs/>
        </w:rPr>
      </w:pPr>
      <w:r w:rsidRPr="006457D0">
        <w:rPr>
          <w:b/>
          <w:bCs/>
        </w:rPr>
        <w:lastRenderedPageBreak/>
        <w:t>2.2. Т</w:t>
      </w:r>
      <w:r w:rsidRPr="006457D0">
        <w:rPr>
          <w:b/>
          <w:bCs/>
          <w:spacing w:val="-2"/>
        </w:rPr>
        <w:t>е</w:t>
      </w:r>
      <w:r w:rsidRPr="006457D0">
        <w:rPr>
          <w:b/>
          <w:bCs/>
        </w:rPr>
        <w:t>мат</w:t>
      </w:r>
      <w:r w:rsidRPr="006457D0">
        <w:rPr>
          <w:b/>
          <w:bCs/>
          <w:spacing w:val="-3"/>
        </w:rPr>
        <w:t>и</w:t>
      </w:r>
      <w:r w:rsidRPr="006457D0">
        <w:rPr>
          <w:b/>
          <w:bCs/>
        </w:rPr>
        <w:t>ческий</w:t>
      </w:r>
      <w:r w:rsidRPr="006457D0">
        <w:rPr>
          <w:b/>
          <w:bCs/>
          <w:spacing w:val="-3"/>
        </w:rPr>
        <w:t xml:space="preserve"> </w:t>
      </w:r>
      <w:r w:rsidRPr="006457D0">
        <w:rPr>
          <w:b/>
          <w:bCs/>
        </w:rPr>
        <w:t>пл</w:t>
      </w:r>
      <w:r w:rsidRPr="006457D0">
        <w:rPr>
          <w:b/>
          <w:bCs/>
          <w:spacing w:val="-3"/>
        </w:rPr>
        <w:t>а</w:t>
      </w:r>
      <w:r w:rsidRPr="006457D0">
        <w:rPr>
          <w:b/>
          <w:bCs/>
        </w:rPr>
        <w:t>н и с</w:t>
      </w:r>
      <w:r w:rsidRPr="006457D0">
        <w:rPr>
          <w:b/>
          <w:bCs/>
          <w:spacing w:val="-2"/>
        </w:rPr>
        <w:t>о</w:t>
      </w:r>
      <w:r w:rsidRPr="006457D0">
        <w:rPr>
          <w:b/>
          <w:bCs/>
        </w:rPr>
        <w:t>дер</w:t>
      </w:r>
      <w:r w:rsidRPr="006457D0">
        <w:rPr>
          <w:b/>
          <w:bCs/>
          <w:spacing w:val="-4"/>
        </w:rPr>
        <w:t>ж</w:t>
      </w:r>
      <w:r w:rsidRPr="006457D0">
        <w:rPr>
          <w:b/>
          <w:bCs/>
        </w:rPr>
        <w:t>ание уч</w:t>
      </w:r>
      <w:r w:rsidRPr="006457D0">
        <w:rPr>
          <w:b/>
          <w:bCs/>
          <w:spacing w:val="-2"/>
        </w:rPr>
        <w:t>е</w:t>
      </w:r>
      <w:r w:rsidRPr="006457D0">
        <w:rPr>
          <w:b/>
          <w:bCs/>
        </w:rPr>
        <w:t>бной</w:t>
      </w:r>
      <w:r w:rsidRPr="006457D0">
        <w:rPr>
          <w:b/>
          <w:bCs/>
          <w:spacing w:val="-3"/>
        </w:rPr>
        <w:t xml:space="preserve"> </w:t>
      </w:r>
      <w:r w:rsidRPr="006457D0">
        <w:rPr>
          <w:b/>
          <w:bCs/>
        </w:rPr>
        <w:t>дис</w:t>
      </w:r>
      <w:r w:rsidRPr="006457D0">
        <w:rPr>
          <w:b/>
          <w:bCs/>
          <w:spacing w:val="-2"/>
        </w:rPr>
        <w:t>ц</w:t>
      </w:r>
      <w:r w:rsidRPr="006457D0">
        <w:rPr>
          <w:b/>
          <w:bCs/>
        </w:rPr>
        <w:t>ип</w:t>
      </w:r>
      <w:r w:rsidRPr="006457D0">
        <w:rPr>
          <w:b/>
          <w:bCs/>
          <w:spacing w:val="-2"/>
        </w:rPr>
        <w:t>л</w:t>
      </w:r>
      <w:r w:rsidRPr="006457D0">
        <w:rPr>
          <w:b/>
          <w:bCs/>
        </w:rPr>
        <w:t>ины</w:t>
      </w:r>
    </w:p>
    <w:p w14:paraId="11664E46" w14:textId="5A5A2055" w:rsidR="00AD63DC" w:rsidRDefault="00AD63DC" w:rsidP="00AD63DC">
      <w:pPr>
        <w:kinsoku w:val="0"/>
        <w:overflowPunct w:val="0"/>
        <w:spacing w:before="63"/>
        <w:ind w:left="111"/>
        <w:rPr>
          <w:b/>
          <w:bCs/>
        </w:rPr>
      </w:pPr>
    </w:p>
    <w:p w14:paraId="5B690E42" w14:textId="42511179" w:rsidR="00AD63DC" w:rsidRDefault="00AD63DC" w:rsidP="00AD63DC">
      <w:pPr>
        <w:kinsoku w:val="0"/>
        <w:overflowPunct w:val="0"/>
        <w:spacing w:before="2" w:line="170" w:lineRule="exact"/>
        <w:rPr>
          <w:sz w:val="17"/>
          <w:szCs w:val="17"/>
        </w:rPr>
      </w:pPr>
    </w:p>
    <w:p w14:paraId="6854E50C" w14:textId="77777777" w:rsidR="00AD63DC" w:rsidRDefault="00AD63DC" w:rsidP="00AD63DC">
      <w:pPr>
        <w:kinsoku w:val="0"/>
        <w:overflowPunct w:val="0"/>
        <w:spacing w:before="2" w:line="170" w:lineRule="exact"/>
        <w:rPr>
          <w:sz w:val="17"/>
          <w:szCs w:val="17"/>
        </w:rPr>
        <w:sectPr w:rsidR="00AD63DC" w:rsidSect="00AD63DC">
          <w:footerReference w:type="default" r:id="rId8"/>
          <w:pgSz w:w="16841" w:h="11920" w:orient="landscape"/>
          <w:pgMar w:top="500" w:right="1020" w:bottom="1040" w:left="880" w:header="0" w:footer="846" w:gutter="0"/>
          <w:pgNumType w:start="6"/>
          <w:cols w:space="720" w:equalWidth="0">
            <w:col w:w="14941"/>
          </w:cols>
          <w:noEndnote/>
        </w:sectPr>
      </w:pPr>
    </w:p>
    <w:p w14:paraId="1BE3ECDB" w14:textId="3B182307" w:rsidR="00AD63DC" w:rsidRDefault="00AD63DC" w:rsidP="00AD63DC">
      <w:pPr>
        <w:tabs>
          <w:tab w:val="left" w:pos="4494"/>
        </w:tabs>
        <w:kinsoku w:val="0"/>
        <w:overflowPunct w:val="0"/>
        <w:spacing w:before="72"/>
        <w:ind w:left="116"/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06A4BCD1" wp14:editId="2AD2F6AD">
                <wp:simplePos x="0" y="0"/>
                <wp:positionH relativeFrom="page">
                  <wp:posOffset>511175</wp:posOffset>
                </wp:positionH>
                <wp:positionV relativeFrom="page">
                  <wp:posOffset>911860</wp:posOffset>
                </wp:positionV>
                <wp:extent cx="9356090" cy="6124575"/>
                <wp:effectExtent l="1270" t="4445" r="5715" b="5080"/>
                <wp:wrapNone/>
                <wp:docPr id="1278670525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56090" cy="6124575"/>
                          <a:chOff x="872" y="1057"/>
                          <a:chExt cx="14734" cy="9645"/>
                        </a:xfrm>
                      </wpg:grpSpPr>
                      <wps:wsp>
                        <wps:cNvPr id="1210636863" name="Freeform 4"/>
                        <wps:cNvSpPr>
                          <a:spLocks/>
                        </wps:cNvSpPr>
                        <wps:spPr bwMode="auto">
                          <a:xfrm>
                            <a:off x="878" y="1063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741781" name="Freeform 5"/>
                        <wps:cNvSpPr>
                          <a:spLocks/>
                        </wps:cNvSpPr>
                        <wps:spPr bwMode="auto">
                          <a:xfrm>
                            <a:off x="883" y="1067"/>
                            <a:ext cx="20" cy="962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624"/>
                              <a:gd name="T2" fmla="*/ 0 w 20"/>
                              <a:gd name="T3" fmla="*/ 9623 h 96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624">
                                <a:moveTo>
                                  <a:pt x="0" y="0"/>
                                </a:moveTo>
                                <a:lnTo>
                                  <a:pt x="0" y="962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8860716" name="Freeform 6"/>
                        <wps:cNvSpPr>
                          <a:spLocks/>
                        </wps:cNvSpPr>
                        <wps:spPr bwMode="auto">
                          <a:xfrm>
                            <a:off x="4111" y="1067"/>
                            <a:ext cx="20" cy="203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36"/>
                              <a:gd name="T2" fmla="*/ 0 w 20"/>
                              <a:gd name="T3" fmla="*/ 2035 h 20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36">
                                <a:moveTo>
                                  <a:pt x="0" y="0"/>
                                </a:moveTo>
                                <a:lnTo>
                                  <a:pt x="0" y="203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3088447" name="Freeform 7"/>
                        <wps:cNvSpPr>
                          <a:spLocks/>
                        </wps:cNvSpPr>
                        <wps:spPr bwMode="auto">
                          <a:xfrm>
                            <a:off x="12191" y="1067"/>
                            <a:ext cx="20" cy="962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624"/>
                              <a:gd name="T2" fmla="*/ 0 w 20"/>
                              <a:gd name="T3" fmla="*/ 9623 h 96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624">
                                <a:moveTo>
                                  <a:pt x="0" y="0"/>
                                </a:moveTo>
                                <a:lnTo>
                                  <a:pt x="0" y="962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953067" name="Freeform 8"/>
                        <wps:cNvSpPr>
                          <a:spLocks/>
                        </wps:cNvSpPr>
                        <wps:spPr bwMode="auto">
                          <a:xfrm>
                            <a:off x="13326" y="1067"/>
                            <a:ext cx="20" cy="962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624"/>
                              <a:gd name="T2" fmla="*/ 0 w 20"/>
                              <a:gd name="T3" fmla="*/ 9623 h 96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624">
                                <a:moveTo>
                                  <a:pt x="0" y="0"/>
                                </a:moveTo>
                                <a:lnTo>
                                  <a:pt x="0" y="962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681681" name="Freeform 9"/>
                        <wps:cNvSpPr>
                          <a:spLocks/>
                        </wps:cNvSpPr>
                        <wps:spPr bwMode="auto">
                          <a:xfrm>
                            <a:off x="15595" y="1067"/>
                            <a:ext cx="20" cy="962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624"/>
                              <a:gd name="T2" fmla="*/ 0 w 20"/>
                              <a:gd name="T3" fmla="*/ 9623 h 96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624">
                                <a:moveTo>
                                  <a:pt x="0" y="0"/>
                                </a:moveTo>
                                <a:lnTo>
                                  <a:pt x="0" y="962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9201643" name="Freeform 10"/>
                        <wps:cNvSpPr>
                          <a:spLocks/>
                        </wps:cNvSpPr>
                        <wps:spPr bwMode="auto">
                          <a:xfrm>
                            <a:off x="878" y="2844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9843566" name="Freeform 11"/>
                        <wps:cNvSpPr>
                          <a:spLocks/>
                        </wps:cNvSpPr>
                        <wps:spPr bwMode="auto">
                          <a:xfrm>
                            <a:off x="878" y="3108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966290" name="Freeform 12"/>
                        <wps:cNvSpPr>
                          <a:spLocks/>
                        </wps:cNvSpPr>
                        <wps:spPr bwMode="auto">
                          <a:xfrm>
                            <a:off x="878" y="3370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8137775" name="Freeform 13"/>
                        <wps:cNvSpPr>
                          <a:spLocks/>
                        </wps:cNvSpPr>
                        <wps:spPr bwMode="auto">
                          <a:xfrm>
                            <a:off x="4111" y="3374"/>
                            <a:ext cx="20" cy="261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612"/>
                              <a:gd name="T2" fmla="*/ 0 w 20"/>
                              <a:gd name="T3" fmla="*/ 2611 h 26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612">
                                <a:moveTo>
                                  <a:pt x="0" y="0"/>
                                </a:moveTo>
                                <a:lnTo>
                                  <a:pt x="0" y="2611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8114611" name="Freeform 14"/>
                        <wps:cNvSpPr>
                          <a:spLocks/>
                        </wps:cNvSpPr>
                        <wps:spPr bwMode="auto">
                          <a:xfrm>
                            <a:off x="4106" y="3634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8532432" name="Freeform 15"/>
                        <wps:cNvSpPr>
                          <a:spLocks/>
                        </wps:cNvSpPr>
                        <wps:spPr bwMode="auto">
                          <a:xfrm>
                            <a:off x="4106" y="4150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009296" name="Freeform 16"/>
                        <wps:cNvSpPr>
                          <a:spLocks/>
                        </wps:cNvSpPr>
                        <wps:spPr bwMode="auto">
                          <a:xfrm>
                            <a:off x="4106" y="4414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2991115" name="Freeform 17"/>
                        <wps:cNvSpPr>
                          <a:spLocks/>
                        </wps:cNvSpPr>
                        <wps:spPr bwMode="auto">
                          <a:xfrm>
                            <a:off x="878" y="4676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6449490" name="Freeform 18"/>
                        <wps:cNvSpPr>
                          <a:spLocks/>
                        </wps:cNvSpPr>
                        <wps:spPr bwMode="auto">
                          <a:xfrm>
                            <a:off x="4106" y="4940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9268158" name="Freeform 19"/>
                        <wps:cNvSpPr>
                          <a:spLocks/>
                        </wps:cNvSpPr>
                        <wps:spPr bwMode="auto">
                          <a:xfrm>
                            <a:off x="4106" y="5201"/>
                            <a:ext cx="9225" cy="20"/>
                          </a:xfrm>
                          <a:custGeom>
                            <a:avLst/>
                            <a:gdLst>
                              <a:gd name="T0" fmla="*/ 0 w 9225"/>
                              <a:gd name="T1" fmla="*/ 0 h 20"/>
                              <a:gd name="T2" fmla="*/ 9224 w 922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225" h="20">
                                <a:moveTo>
                                  <a:pt x="0" y="0"/>
                                </a:moveTo>
                                <a:lnTo>
                                  <a:pt x="922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690817" name="Freeform 20"/>
                        <wps:cNvSpPr>
                          <a:spLocks/>
                        </wps:cNvSpPr>
                        <wps:spPr bwMode="auto">
                          <a:xfrm>
                            <a:off x="4106" y="5465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6123097" name="Freeform 21"/>
                        <wps:cNvSpPr>
                          <a:spLocks/>
                        </wps:cNvSpPr>
                        <wps:spPr bwMode="auto">
                          <a:xfrm>
                            <a:off x="4106" y="5727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817371" name="Freeform 22"/>
                        <wps:cNvSpPr>
                          <a:spLocks/>
                        </wps:cNvSpPr>
                        <wps:spPr bwMode="auto">
                          <a:xfrm>
                            <a:off x="878" y="5991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8860414" name="Freeform 23"/>
                        <wps:cNvSpPr>
                          <a:spLocks/>
                        </wps:cNvSpPr>
                        <wps:spPr bwMode="auto">
                          <a:xfrm>
                            <a:off x="878" y="6255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6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609542" name="Freeform 24"/>
                        <wps:cNvSpPr>
                          <a:spLocks/>
                        </wps:cNvSpPr>
                        <wps:spPr bwMode="auto">
                          <a:xfrm>
                            <a:off x="4111" y="6260"/>
                            <a:ext cx="20" cy="443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431"/>
                              <a:gd name="T2" fmla="*/ 0 w 20"/>
                              <a:gd name="T3" fmla="*/ 4430 h 44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431">
                                <a:moveTo>
                                  <a:pt x="0" y="0"/>
                                </a:moveTo>
                                <a:lnTo>
                                  <a:pt x="0" y="443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3657270" name="Freeform 25"/>
                        <wps:cNvSpPr>
                          <a:spLocks/>
                        </wps:cNvSpPr>
                        <wps:spPr bwMode="auto">
                          <a:xfrm>
                            <a:off x="4106" y="6517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3933947" name="Freeform 26"/>
                        <wps:cNvSpPr>
                          <a:spLocks/>
                        </wps:cNvSpPr>
                        <wps:spPr bwMode="auto">
                          <a:xfrm>
                            <a:off x="4106" y="7033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1350287" name="Freeform 27"/>
                        <wps:cNvSpPr>
                          <a:spLocks/>
                        </wps:cNvSpPr>
                        <wps:spPr bwMode="auto">
                          <a:xfrm>
                            <a:off x="4106" y="7297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823436" name="Freeform 28"/>
                        <wps:cNvSpPr>
                          <a:spLocks/>
                        </wps:cNvSpPr>
                        <wps:spPr bwMode="auto">
                          <a:xfrm>
                            <a:off x="878" y="7558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2135231" name="Freeform 29"/>
                        <wps:cNvSpPr>
                          <a:spLocks/>
                        </wps:cNvSpPr>
                        <wps:spPr bwMode="auto">
                          <a:xfrm>
                            <a:off x="4106" y="7823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6986743" name="Freeform 30"/>
                        <wps:cNvSpPr>
                          <a:spLocks/>
                        </wps:cNvSpPr>
                        <wps:spPr bwMode="auto">
                          <a:xfrm>
                            <a:off x="4106" y="8338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2886036" name="Freeform 31"/>
                        <wps:cNvSpPr>
                          <a:spLocks/>
                        </wps:cNvSpPr>
                        <wps:spPr bwMode="auto">
                          <a:xfrm>
                            <a:off x="4106" y="8600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311202" name="Freeform 32"/>
                        <wps:cNvSpPr>
                          <a:spLocks/>
                        </wps:cNvSpPr>
                        <wps:spPr bwMode="auto">
                          <a:xfrm>
                            <a:off x="878" y="8865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2709247" name="Freeform 33"/>
                        <wps:cNvSpPr>
                          <a:spLocks/>
                        </wps:cNvSpPr>
                        <wps:spPr bwMode="auto">
                          <a:xfrm>
                            <a:off x="4106" y="9129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62141" name="Freeform 34"/>
                        <wps:cNvSpPr>
                          <a:spLocks/>
                        </wps:cNvSpPr>
                        <wps:spPr bwMode="auto">
                          <a:xfrm>
                            <a:off x="4106" y="9645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3868518" name="Freeform 35"/>
                        <wps:cNvSpPr>
                          <a:spLocks/>
                        </wps:cNvSpPr>
                        <wps:spPr bwMode="auto">
                          <a:xfrm>
                            <a:off x="4106" y="9906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246868" name="Freeform 36"/>
                        <wps:cNvSpPr>
                          <a:spLocks/>
                        </wps:cNvSpPr>
                        <wps:spPr bwMode="auto">
                          <a:xfrm>
                            <a:off x="878" y="10170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1221662" name="Freeform 37"/>
                        <wps:cNvSpPr>
                          <a:spLocks/>
                        </wps:cNvSpPr>
                        <wps:spPr bwMode="auto">
                          <a:xfrm>
                            <a:off x="4106" y="10432"/>
                            <a:ext cx="11493" cy="20"/>
                          </a:xfrm>
                          <a:custGeom>
                            <a:avLst/>
                            <a:gdLst>
                              <a:gd name="T0" fmla="*/ 0 w 11493"/>
                              <a:gd name="T1" fmla="*/ 0 h 20"/>
                              <a:gd name="T2" fmla="*/ 11493 w 1149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493" h="20">
                                <a:moveTo>
                                  <a:pt x="0" y="0"/>
                                </a:moveTo>
                                <a:lnTo>
                                  <a:pt x="1149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2719194" name="Freeform 38"/>
                        <wps:cNvSpPr>
                          <a:spLocks/>
                        </wps:cNvSpPr>
                        <wps:spPr bwMode="auto">
                          <a:xfrm>
                            <a:off x="878" y="10696"/>
                            <a:ext cx="14721" cy="20"/>
                          </a:xfrm>
                          <a:custGeom>
                            <a:avLst/>
                            <a:gdLst>
                              <a:gd name="T0" fmla="*/ 0 w 14721"/>
                              <a:gd name="T1" fmla="*/ 0 h 20"/>
                              <a:gd name="T2" fmla="*/ 14721 w 147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721" h="20">
                                <a:moveTo>
                                  <a:pt x="0" y="0"/>
                                </a:moveTo>
                                <a:lnTo>
                                  <a:pt x="1472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F6EE6B" id="Группа 1" o:spid="_x0000_s1026" style="position:absolute;margin-left:40.25pt;margin-top:71.8pt;width:736.7pt;height:482.25pt;z-index:-251656192;mso-position-horizontal-relative:page;mso-position-vertical-relative:page" coordorigin="872,1057" coordsize="14734,9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" o:allowincell="f">
                <v:shape id="Freeform 4" o:spid="_x0000_s1027" style="position:absolute;left:878;top:1063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" path="m,l14721,e" filled="f" strokeweight=".20458mm">
                  <v:path arrowok="t" o:connecttype="custom" o:connectlocs="0,0;14721,0" o:connectangles="0,0"/>
                </v:shape>
                <v:shape id="Freeform 5" o:spid="_x0000_s1028" style="position:absolute;left:883;top:1067;width:20;height:9624;visibility:visible;mso-wrap-style:square;v-text-anchor:top" coordsize="20,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" path="m,l,9623e" filled="f" strokeweight=".20458mm">
                  <v:path arrowok="t" o:connecttype="custom" o:connectlocs="0,0;0,9623" o:connectangles="0,0"/>
                </v:shape>
                <v:shape id="Freeform 6" o:spid="_x0000_s1029" style="position:absolute;left:4111;top:1067;width:20;height:2036;visibility:visible;mso-wrap-style:square;v-text-anchor:top" coordsize="20,2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" path="m,l,2035e" filled="f" strokeweight=".20458mm">
                  <v:path arrowok="t" o:connecttype="custom" o:connectlocs="0,0;0,2035" o:connectangles="0,0"/>
                </v:shape>
                <v:shape id="Freeform 7" o:spid="_x0000_s1030" style="position:absolute;left:12191;top:1067;width:20;height:9624;visibility:visible;mso-wrap-style:square;v-text-anchor:top" coordsize="20,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" path="m,l,9623e" filled="f" strokeweight=".20458mm">
                  <v:path arrowok="t" o:connecttype="custom" o:connectlocs="0,0;0,9623" o:connectangles="0,0"/>
                </v:shape>
                <v:shape id="Freeform 8" o:spid="_x0000_s1031" style="position:absolute;left:13326;top:1067;width:20;height:9624;visibility:visible;mso-wrap-style:square;v-text-anchor:top" coordsize="20,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" path="m,l,9623e" filled="f" strokeweight=".20458mm">
                  <v:path arrowok="t" o:connecttype="custom" o:connectlocs="0,0;0,9623" o:connectangles="0,0"/>
                </v:shape>
                <v:shape id="Freeform 9" o:spid="_x0000_s1032" style="position:absolute;left:15595;top:1067;width:20;height:9624;visibility:visible;mso-wrap-style:square;v-text-anchor:top" coordsize="20,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" path="m,l,9623e" filled="f" strokeweight=".20458mm">
                  <v:path arrowok="t" o:connecttype="custom" o:connectlocs="0,0;0,9623" o:connectangles="0,0"/>
                </v:shape>
                <v:shape id="Freeform 10" o:spid="_x0000_s1033" style="position:absolute;left:878;top:2844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" path="m,l14721,e" filled="f" strokeweight=".58pt">
                  <v:path arrowok="t" o:connecttype="custom" o:connectlocs="0,0;14721,0" o:connectangles="0,0"/>
                </v:shape>
                <v:shape id="Freeform 11" o:spid="_x0000_s1034" style="position:absolute;left:878;top:3108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" path="m,l14721,e" filled="f" strokeweight=".58pt">
                  <v:path arrowok="t" o:connecttype="custom" o:connectlocs="0,0;14721,0" o:connectangles="0,0"/>
                </v:shape>
                <v:shape id="Freeform 12" o:spid="_x0000_s1035" style="position:absolute;left:878;top:3370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" path="m,l14721,e" filled="f" strokeweight=".58pt">
                  <v:path arrowok="t" o:connecttype="custom" o:connectlocs="0,0;14721,0" o:connectangles="0,0"/>
                </v:shape>
                <v:shape id="Freeform 13" o:spid="_x0000_s1036" style="position:absolute;left:4111;top:3374;width:20;height:2612;visibility:visible;mso-wrap-style:square;v-text-anchor:top" coordsize="20,2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" path="m,l,2611e" filled="f" strokeweight=".20458mm">
                  <v:path arrowok="t" o:connecttype="custom" o:connectlocs="0,0;0,2611" o:connectangles="0,0"/>
                </v:shape>
                <v:shape id="Freeform 14" o:spid="_x0000_s1037" style="position:absolute;left:4106;top:3634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" path="m,l11493,e" filled="f" strokeweight=".58pt">
                  <v:path arrowok="t" o:connecttype="custom" o:connectlocs="0,0;11493,0" o:connectangles="0,0"/>
                </v:shape>
                <v:shape id="Freeform 15" o:spid="_x0000_s1038" style="position:absolute;left:4106;top:4150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" path="m,l11493,e" filled="f" strokeweight=".58pt">
                  <v:path arrowok="t" o:connecttype="custom" o:connectlocs="0,0;11493,0" o:connectangles="0,0"/>
                </v:shape>
                <v:shape id="Freeform 16" o:spid="_x0000_s1039" style="position:absolute;left:4106;top:4414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" path="m,l11493,e" filled="f" strokeweight=".58pt">
                  <v:path arrowok="t" o:connecttype="custom" o:connectlocs="0,0;11493,0" o:connectangles="0,0"/>
                </v:shape>
                <v:shape id="Freeform 17" o:spid="_x0000_s1040" style="position:absolute;left:878;top:4676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" path="m,l14721,e" filled="f" strokeweight=".58pt">
                  <v:path arrowok="t" o:connecttype="custom" o:connectlocs="0,0;14721,0" o:connectangles="0,0"/>
                </v:shape>
                <v:shape id="Freeform 18" o:spid="_x0000_s1041" style="position:absolute;left:4106;top:4940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" path="m,l11493,e" filled="f" strokeweight=".58pt">
                  <v:path arrowok="t" o:connecttype="custom" o:connectlocs="0,0;11493,0" o:connectangles="0,0"/>
                </v:shape>
                <v:shape id="Freeform 19" o:spid="_x0000_s1042" style="position:absolute;left:4106;top:5201;width:9225;height:20;visibility:visible;mso-wrap-style:square;v-text-anchor:top" coordsize="922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" path="m,l9224,e" filled="f" strokeweight=".58pt">
                  <v:path arrowok="t" o:connecttype="custom" o:connectlocs="0,0;9224,0" o:connectangles="0,0"/>
                </v:shape>
                <v:shape id="Freeform 20" o:spid="_x0000_s1043" style="position:absolute;left:4106;top:5465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" path="m,l11493,e" filled="f" strokeweight=".58pt">
                  <v:path arrowok="t" o:connecttype="custom" o:connectlocs="0,0;11493,0" o:connectangles="0,0"/>
                </v:shape>
                <v:shape id="Freeform 21" o:spid="_x0000_s1044" style="position:absolute;left:4106;top:5727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" path="m,l11493,e" filled="f" strokeweight=".58pt">
                  <v:path arrowok="t" o:connecttype="custom" o:connectlocs="0,0;11493,0" o:connectangles="0,0"/>
                </v:shape>
                <v:shape id="Freeform 22" o:spid="_x0000_s1045" style="position:absolute;left:878;top:5991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" path="m,l14721,e" filled="f" strokeweight=".58pt">
                  <v:path arrowok="t" o:connecttype="custom" o:connectlocs="0,0;14721,0" o:connectangles="0,0"/>
                </v:shape>
                <v:shape id="Freeform 23" o:spid="_x0000_s1046" style="position:absolute;left:878;top:6255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" path="m,l14721,e" filled="f" strokeweight=".21306mm">
                  <v:path arrowok="t" o:connecttype="custom" o:connectlocs="0,0;14721,0" o:connectangles="0,0"/>
                </v:shape>
                <v:shape id="Freeform 24" o:spid="_x0000_s1047" style="position:absolute;left:4111;top:6260;width:20;height:4431;visibility:visible;mso-wrap-style:square;v-text-anchor:top" coordsize="20,4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" path="m,l,4430e" filled="f" strokeweight=".20458mm">
                  <v:path arrowok="t" o:connecttype="custom" o:connectlocs="0,0;0,4430" o:connectangles="0,0"/>
                </v:shape>
                <v:shape id="Freeform 25" o:spid="_x0000_s1048" style="position:absolute;left:4106;top:6517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" path="m,l11493,e" filled="f" strokeweight=".58pt">
                  <v:path arrowok="t" o:connecttype="custom" o:connectlocs="0,0;11493,0" o:connectangles="0,0"/>
                </v:shape>
                <v:shape id="Freeform 26" o:spid="_x0000_s1049" style="position:absolute;left:4106;top:7033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" path="m,l11493,e" filled="f" strokeweight=".58pt">
                  <v:path arrowok="t" o:connecttype="custom" o:connectlocs="0,0;11493,0" o:connectangles="0,0"/>
                </v:shape>
                <v:shape id="Freeform 27" o:spid="_x0000_s1050" style="position:absolute;left:4106;top:7297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" path="m,l11493,e" filled="f" strokeweight=".58pt">
                  <v:path arrowok="t" o:connecttype="custom" o:connectlocs="0,0;11493,0" o:connectangles="0,0"/>
                </v:shape>
                <v:shape id="Freeform 28" o:spid="_x0000_s1051" style="position:absolute;left:878;top:7558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" path="m,l14721,e" filled="f" strokeweight=".58pt">
                  <v:path arrowok="t" o:connecttype="custom" o:connectlocs="0,0;14721,0" o:connectangles="0,0"/>
                </v:shape>
                <v:shape id="Freeform 29" o:spid="_x0000_s1052" style="position:absolute;left:4106;top:7823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" path="m,l11493,e" filled="f" strokeweight=".20458mm">
                  <v:path arrowok="t" o:connecttype="custom" o:connectlocs="0,0;11493,0" o:connectangles="0,0"/>
                </v:shape>
                <v:shape id="Freeform 30" o:spid="_x0000_s1053" style="position:absolute;left:4106;top:8338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" path="m,l11493,e" filled="f" strokeweight=".58pt">
                  <v:path arrowok="t" o:connecttype="custom" o:connectlocs="0,0;11493,0" o:connectangles="0,0"/>
                </v:shape>
                <v:shape id="Freeform 31" o:spid="_x0000_s1054" style="position:absolute;left:4106;top:8600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" path="m,l11493,e" filled="f" strokeweight=".58pt">
                  <v:path arrowok="t" o:connecttype="custom" o:connectlocs="0,0;11493,0" o:connectangles="0,0"/>
                </v:shape>
                <v:shape id="Freeform 32" o:spid="_x0000_s1055" style="position:absolute;left:878;top:8865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" path="m,l14721,e" filled="f" strokeweight=".58pt">
                  <v:path arrowok="t" o:connecttype="custom" o:connectlocs="0,0;14721,0" o:connectangles="0,0"/>
                </v:shape>
                <v:shape id="Freeform 33" o:spid="_x0000_s1056" style="position:absolute;left:4106;top:9129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" path="m,l11493,e" filled="f" strokeweight=".58pt">
                  <v:path arrowok="t" o:connecttype="custom" o:connectlocs="0,0;11493,0" o:connectangles="0,0"/>
                </v:shape>
                <v:shape id="Freeform 34" o:spid="_x0000_s1057" style="position:absolute;left:4106;top:9645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" path="m,l11493,e" filled="f" strokeweight=".58pt">
                  <v:path arrowok="t" o:connecttype="custom" o:connectlocs="0,0;11493,0" o:connectangles="0,0"/>
                </v:shape>
                <v:shape id="Freeform 35" o:spid="_x0000_s1058" style="position:absolute;left:4106;top:9906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" path="m,l11493,e" filled="f" strokeweight=".58pt">
                  <v:path arrowok="t" o:connecttype="custom" o:connectlocs="0,0;11493,0" o:connectangles="0,0"/>
                </v:shape>
                <v:shape id="Freeform 36" o:spid="_x0000_s1059" style="position:absolute;left:878;top:10170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" path="m,l14721,e" filled="f" strokeweight=".58pt">
                  <v:path arrowok="t" o:connecttype="custom" o:connectlocs="0,0;14721,0" o:connectangles="0,0"/>
                </v:shape>
                <v:shape id="Freeform 37" o:spid="_x0000_s1060" style="position:absolute;left:4106;top:10432;width:11493;height:20;visibility:visible;mso-wrap-style:square;v-text-anchor:top" coordsize="1149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" path="m,l11493,e" filled="f" strokeweight=".58pt">
                  <v:path arrowok="t" o:connecttype="custom" o:connectlocs="0,0;11493,0" o:connectangles="0,0"/>
                </v:shape>
                <v:shape id="Freeform 38" o:spid="_x0000_s1061" style="position:absolute;left:878;top:10696;width:14721;height:20;visibility:visible;mso-wrap-style:square;v-text-anchor:top" coordsize="147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" path="m,l14721,e" filled="f" strokeweight=".58pt">
                  <v:path arrowok="t" o:connecttype="custom" o:connectlocs="0,0;14721,0" o:connectangles="0,0"/>
                </v:shape>
                <w10:wrap anchorx="page" anchory="page"/>
              </v:group>
            </w:pict>
          </mc:Fallback>
        </mc:AlternateContent>
      </w:r>
      <w:r>
        <w:rPr>
          <w:b/>
          <w:bCs/>
          <w:sz w:val="22"/>
          <w:szCs w:val="22"/>
        </w:rPr>
        <w:t>На</w:t>
      </w:r>
      <w:r>
        <w:rPr>
          <w:b/>
          <w:bCs/>
          <w:spacing w:val="-3"/>
          <w:sz w:val="22"/>
          <w:szCs w:val="22"/>
        </w:rPr>
        <w:t>и</w:t>
      </w:r>
      <w:r>
        <w:rPr>
          <w:b/>
          <w:bCs/>
          <w:sz w:val="22"/>
          <w:szCs w:val="22"/>
        </w:rPr>
        <w:t>мен</w:t>
      </w:r>
      <w:r>
        <w:rPr>
          <w:b/>
          <w:bCs/>
          <w:spacing w:val="-2"/>
          <w:sz w:val="22"/>
          <w:szCs w:val="22"/>
        </w:rPr>
        <w:t>о</w:t>
      </w:r>
      <w:r>
        <w:rPr>
          <w:b/>
          <w:bCs/>
          <w:sz w:val="22"/>
          <w:szCs w:val="22"/>
        </w:rPr>
        <w:t>ван</w:t>
      </w:r>
      <w:r>
        <w:rPr>
          <w:b/>
          <w:bCs/>
          <w:spacing w:val="-3"/>
          <w:sz w:val="22"/>
          <w:szCs w:val="22"/>
        </w:rPr>
        <w:t>и</w:t>
      </w:r>
      <w:r>
        <w:rPr>
          <w:b/>
          <w:bCs/>
          <w:sz w:val="22"/>
          <w:szCs w:val="22"/>
        </w:rPr>
        <w:t>е ра</w:t>
      </w:r>
      <w:r>
        <w:rPr>
          <w:b/>
          <w:bCs/>
          <w:spacing w:val="-3"/>
          <w:sz w:val="22"/>
          <w:szCs w:val="22"/>
        </w:rPr>
        <w:t>з</w:t>
      </w:r>
      <w:r>
        <w:rPr>
          <w:b/>
          <w:bCs/>
          <w:sz w:val="22"/>
          <w:szCs w:val="22"/>
        </w:rPr>
        <w:t>де</w:t>
      </w:r>
      <w:r>
        <w:rPr>
          <w:b/>
          <w:bCs/>
          <w:spacing w:val="-2"/>
          <w:sz w:val="22"/>
          <w:szCs w:val="22"/>
        </w:rPr>
        <w:t>л</w:t>
      </w:r>
      <w:r>
        <w:rPr>
          <w:b/>
          <w:bCs/>
          <w:sz w:val="22"/>
          <w:szCs w:val="22"/>
        </w:rPr>
        <w:t>ов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и тем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 учеб</w:t>
      </w:r>
      <w:r>
        <w:rPr>
          <w:b/>
          <w:bCs/>
          <w:spacing w:val="-2"/>
          <w:sz w:val="22"/>
          <w:szCs w:val="22"/>
        </w:rPr>
        <w:t>н</w:t>
      </w:r>
      <w:r>
        <w:rPr>
          <w:b/>
          <w:bCs/>
          <w:sz w:val="22"/>
          <w:szCs w:val="22"/>
        </w:rPr>
        <w:t>ого</w:t>
      </w:r>
      <w:r>
        <w:rPr>
          <w:b/>
          <w:bCs/>
          <w:spacing w:val="-2"/>
          <w:sz w:val="22"/>
          <w:szCs w:val="22"/>
        </w:rPr>
        <w:t xml:space="preserve"> м</w:t>
      </w:r>
      <w:r>
        <w:rPr>
          <w:b/>
          <w:bCs/>
          <w:sz w:val="22"/>
          <w:szCs w:val="22"/>
        </w:rPr>
        <w:t>атериа</w:t>
      </w:r>
      <w:r>
        <w:rPr>
          <w:b/>
          <w:bCs/>
          <w:spacing w:val="-2"/>
          <w:sz w:val="22"/>
          <w:szCs w:val="22"/>
        </w:rPr>
        <w:t>л</w:t>
      </w:r>
      <w:r>
        <w:rPr>
          <w:b/>
          <w:bCs/>
          <w:sz w:val="22"/>
          <w:szCs w:val="22"/>
        </w:rPr>
        <w:t>а и</w:t>
      </w:r>
      <w:r>
        <w:rPr>
          <w:b/>
          <w:bCs/>
          <w:spacing w:val="2"/>
          <w:sz w:val="22"/>
          <w:szCs w:val="22"/>
        </w:rPr>
        <w:t xml:space="preserve"> </w:t>
      </w:r>
      <w:r>
        <w:rPr>
          <w:b/>
          <w:bCs/>
          <w:spacing w:val="-7"/>
          <w:sz w:val="22"/>
          <w:szCs w:val="22"/>
        </w:rPr>
        <w:t>ф</w:t>
      </w:r>
      <w:r>
        <w:rPr>
          <w:b/>
          <w:bCs/>
          <w:sz w:val="22"/>
          <w:szCs w:val="22"/>
        </w:rPr>
        <w:t>ормы орг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низации</w:t>
      </w:r>
    </w:p>
    <w:p w14:paraId="12024BD4" w14:textId="4DF79A30" w:rsidR="00AD63DC" w:rsidRDefault="00AD63DC" w:rsidP="00AD63DC">
      <w:pPr>
        <w:kinsoku w:val="0"/>
        <w:overflowPunct w:val="0"/>
        <w:spacing w:before="1"/>
        <w:ind w:left="5886"/>
        <w:rPr>
          <w:sz w:val="22"/>
          <w:szCs w:val="22"/>
        </w:rPr>
      </w:pPr>
      <w:r>
        <w:rPr>
          <w:b/>
          <w:bCs/>
          <w:sz w:val="22"/>
          <w:szCs w:val="22"/>
        </w:rPr>
        <w:t>дея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е</w:t>
      </w:r>
      <w:r>
        <w:rPr>
          <w:b/>
          <w:bCs/>
          <w:spacing w:val="-2"/>
          <w:sz w:val="22"/>
          <w:szCs w:val="22"/>
        </w:rPr>
        <w:t>л</w:t>
      </w:r>
      <w:r>
        <w:rPr>
          <w:b/>
          <w:bCs/>
          <w:sz w:val="22"/>
          <w:szCs w:val="22"/>
        </w:rPr>
        <w:t>ьнос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и обу</w:t>
      </w:r>
      <w:r>
        <w:rPr>
          <w:b/>
          <w:bCs/>
          <w:spacing w:val="-3"/>
          <w:sz w:val="22"/>
          <w:szCs w:val="22"/>
        </w:rPr>
        <w:t>ч</w:t>
      </w:r>
      <w:r>
        <w:rPr>
          <w:b/>
          <w:bCs/>
          <w:sz w:val="22"/>
          <w:szCs w:val="22"/>
        </w:rPr>
        <w:t>а</w:t>
      </w:r>
      <w:r>
        <w:rPr>
          <w:b/>
          <w:bCs/>
          <w:spacing w:val="-1"/>
          <w:sz w:val="22"/>
          <w:szCs w:val="22"/>
        </w:rPr>
        <w:t>ю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х</w:t>
      </w:r>
      <w:r>
        <w:rPr>
          <w:b/>
          <w:bCs/>
          <w:sz w:val="22"/>
          <w:szCs w:val="22"/>
        </w:rPr>
        <w:t>ся</w:t>
      </w:r>
    </w:p>
    <w:p w14:paraId="7D23B551" w14:textId="435206C8" w:rsidR="00AD63DC" w:rsidRDefault="00AD63DC" w:rsidP="00AD63DC">
      <w:pPr>
        <w:kinsoku w:val="0"/>
        <w:overflowPunct w:val="0"/>
        <w:spacing w:before="72" w:line="241" w:lineRule="auto"/>
        <w:ind w:left="255" w:hanging="140"/>
        <w:rPr>
          <w:sz w:val="22"/>
          <w:szCs w:val="22"/>
        </w:rPr>
      </w:pPr>
      <w:r>
        <w:br w:type="column"/>
      </w:r>
      <w:r>
        <w:rPr>
          <w:b/>
          <w:bCs/>
          <w:sz w:val="22"/>
          <w:szCs w:val="22"/>
        </w:rPr>
        <w:t>Об</w:t>
      </w:r>
      <w:r>
        <w:rPr>
          <w:b/>
          <w:bCs/>
          <w:spacing w:val="-2"/>
          <w:sz w:val="22"/>
          <w:szCs w:val="22"/>
        </w:rPr>
        <w:t>ъ</w:t>
      </w:r>
      <w:r>
        <w:rPr>
          <w:b/>
          <w:bCs/>
          <w:sz w:val="22"/>
          <w:szCs w:val="22"/>
        </w:rPr>
        <w:t>ем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в часах</w:t>
      </w:r>
    </w:p>
    <w:p w14:paraId="5DEFD232" w14:textId="77777777" w:rsidR="00AD63DC" w:rsidRDefault="00AD63DC" w:rsidP="00AD63DC">
      <w:pPr>
        <w:kinsoku w:val="0"/>
        <w:overflowPunct w:val="0"/>
        <w:spacing w:before="72"/>
        <w:ind w:left="116" w:right="351" w:hanging="2"/>
        <w:jc w:val="center"/>
        <w:rPr>
          <w:sz w:val="22"/>
          <w:szCs w:val="22"/>
        </w:rPr>
      </w:pPr>
      <w:r>
        <w:br w:type="column"/>
      </w:r>
      <w:r>
        <w:rPr>
          <w:b/>
          <w:bCs/>
          <w:sz w:val="22"/>
          <w:szCs w:val="22"/>
        </w:rPr>
        <w:t>Ко</w:t>
      </w:r>
      <w:r>
        <w:rPr>
          <w:b/>
          <w:bCs/>
          <w:spacing w:val="-2"/>
          <w:sz w:val="22"/>
          <w:szCs w:val="22"/>
        </w:rPr>
        <w:t>д</w:t>
      </w:r>
      <w:r>
        <w:rPr>
          <w:b/>
          <w:bCs/>
          <w:sz w:val="22"/>
          <w:szCs w:val="22"/>
        </w:rPr>
        <w:t>ы к</w:t>
      </w:r>
      <w:r>
        <w:rPr>
          <w:b/>
          <w:bCs/>
          <w:spacing w:val="-2"/>
          <w:sz w:val="22"/>
          <w:szCs w:val="22"/>
        </w:rPr>
        <w:t>о</w:t>
      </w:r>
      <w:r>
        <w:rPr>
          <w:b/>
          <w:bCs/>
          <w:sz w:val="22"/>
          <w:szCs w:val="22"/>
        </w:rPr>
        <w:t>мпет</w:t>
      </w:r>
      <w:r>
        <w:rPr>
          <w:b/>
          <w:bCs/>
          <w:spacing w:val="-2"/>
          <w:sz w:val="22"/>
          <w:szCs w:val="22"/>
        </w:rPr>
        <w:t>е</w:t>
      </w:r>
      <w:r>
        <w:rPr>
          <w:b/>
          <w:bCs/>
          <w:sz w:val="22"/>
          <w:szCs w:val="22"/>
        </w:rPr>
        <w:t>нций и лич</w:t>
      </w:r>
      <w:r>
        <w:rPr>
          <w:b/>
          <w:bCs/>
          <w:spacing w:val="-2"/>
          <w:sz w:val="22"/>
          <w:szCs w:val="22"/>
        </w:rPr>
        <w:t>н</w:t>
      </w:r>
      <w:r>
        <w:rPr>
          <w:b/>
          <w:bCs/>
          <w:sz w:val="22"/>
          <w:szCs w:val="22"/>
        </w:rPr>
        <w:t>ост</w:t>
      </w:r>
      <w:r>
        <w:rPr>
          <w:b/>
          <w:bCs/>
          <w:spacing w:val="-3"/>
          <w:sz w:val="22"/>
          <w:szCs w:val="22"/>
        </w:rPr>
        <w:t>н</w:t>
      </w:r>
      <w:r>
        <w:rPr>
          <w:b/>
          <w:bCs/>
          <w:sz w:val="22"/>
          <w:szCs w:val="22"/>
        </w:rPr>
        <w:t>ых резу</w:t>
      </w:r>
      <w:r>
        <w:rPr>
          <w:b/>
          <w:bCs/>
          <w:spacing w:val="-2"/>
          <w:sz w:val="22"/>
          <w:szCs w:val="22"/>
        </w:rPr>
        <w:t>л</w:t>
      </w:r>
      <w:r>
        <w:rPr>
          <w:b/>
          <w:bCs/>
          <w:sz w:val="22"/>
          <w:szCs w:val="22"/>
        </w:rPr>
        <w:t>ьта</w:t>
      </w:r>
      <w:r>
        <w:rPr>
          <w:b/>
          <w:bCs/>
          <w:spacing w:val="-1"/>
          <w:sz w:val="22"/>
          <w:szCs w:val="22"/>
        </w:rPr>
        <w:t>т</w:t>
      </w:r>
      <w:r>
        <w:rPr>
          <w:b/>
          <w:bCs/>
          <w:sz w:val="22"/>
          <w:szCs w:val="22"/>
        </w:rPr>
        <w:t>о</w:t>
      </w:r>
      <w:r>
        <w:rPr>
          <w:b/>
          <w:bCs/>
          <w:spacing w:val="-2"/>
          <w:sz w:val="22"/>
          <w:szCs w:val="22"/>
        </w:rPr>
        <w:t>в</w:t>
      </w:r>
      <w:r>
        <w:rPr>
          <w:b/>
          <w:bCs/>
          <w:sz w:val="22"/>
          <w:szCs w:val="22"/>
        </w:rPr>
        <w:t xml:space="preserve">, </w:t>
      </w:r>
      <w:r>
        <w:rPr>
          <w:b/>
          <w:bCs/>
          <w:spacing w:val="-4"/>
          <w:sz w:val="22"/>
          <w:szCs w:val="22"/>
        </w:rPr>
        <w:t>ф</w:t>
      </w:r>
      <w:r>
        <w:rPr>
          <w:b/>
          <w:bCs/>
          <w:sz w:val="22"/>
          <w:szCs w:val="22"/>
        </w:rPr>
        <w:t>ормированию кото</w:t>
      </w:r>
      <w:r>
        <w:rPr>
          <w:b/>
          <w:bCs/>
          <w:spacing w:val="-1"/>
          <w:sz w:val="22"/>
          <w:szCs w:val="22"/>
        </w:rPr>
        <w:t>р</w:t>
      </w:r>
      <w:r>
        <w:rPr>
          <w:b/>
          <w:bCs/>
          <w:sz w:val="22"/>
          <w:szCs w:val="22"/>
        </w:rPr>
        <w:t>ых спосо</w:t>
      </w:r>
      <w:r>
        <w:rPr>
          <w:b/>
          <w:bCs/>
          <w:spacing w:val="-3"/>
          <w:sz w:val="22"/>
          <w:szCs w:val="22"/>
        </w:rPr>
        <w:t>б</w:t>
      </w:r>
      <w:r>
        <w:rPr>
          <w:b/>
          <w:bCs/>
          <w:sz w:val="22"/>
          <w:szCs w:val="22"/>
        </w:rPr>
        <w:t>ств</w:t>
      </w:r>
      <w:r>
        <w:rPr>
          <w:b/>
          <w:bCs/>
          <w:spacing w:val="-3"/>
          <w:sz w:val="22"/>
          <w:szCs w:val="22"/>
        </w:rPr>
        <w:t>у</w:t>
      </w:r>
      <w:r>
        <w:rPr>
          <w:b/>
          <w:bCs/>
          <w:sz w:val="22"/>
          <w:szCs w:val="22"/>
        </w:rPr>
        <w:t>ет э</w:t>
      </w:r>
      <w:r>
        <w:rPr>
          <w:b/>
          <w:bCs/>
          <w:spacing w:val="1"/>
          <w:sz w:val="22"/>
          <w:szCs w:val="22"/>
        </w:rPr>
        <w:t>л</w:t>
      </w:r>
      <w:r>
        <w:rPr>
          <w:b/>
          <w:bCs/>
          <w:spacing w:val="-2"/>
          <w:sz w:val="22"/>
          <w:szCs w:val="22"/>
        </w:rPr>
        <w:t>е</w:t>
      </w:r>
      <w:r>
        <w:rPr>
          <w:b/>
          <w:bCs/>
          <w:sz w:val="22"/>
          <w:szCs w:val="22"/>
        </w:rPr>
        <w:t>мент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прогр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м</w:t>
      </w:r>
      <w:r>
        <w:rPr>
          <w:b/>
          <w:bCs/>
          <w:spacing w:val="-2"/>
          <w:sz w:val="22"/>
          <w:szCs w:val="22"/>
        </w:rPr>
        <w:t>м</w:t>
      </w:r>
      <w:r>
        <w:rPr>
          <w:b/>
          <w:bCs/>
          <w:sz w:val="22"/>
          <w:szCs w:val="22"/>
        </w:rPr>
        <w:t>ы</w:t>
      </w:r>
    </w:p>
    <w:p w14:paraId="545FA60C" w14:textId="77777777" w:rsidR="00AD63DC" w:rsidRDefault="00AD63DC" w:rsidP="00AD63DC">
      <w:pPr>
        <w:kinsoku w:val="0"/>
        <w:overflowPunct w:val="0"/>
        <w:spacing w:before="72"/>
        <w:ind w:left="116" w:right="351" w:hanging="2"/>
        <w:jc w:val="center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3" w:space="720" w:equalWidth="0">
            <w:col w:w="10048" w:space="1299"/>
            <w:col w:w="948" w:space="161"/>
            <w:col w:w="2485"/>
          </w:cols>
          <w:noEndnote/>
        </w:sectPr>
      </w:pPr>
    </w:p>
    <w:p w14:paraId="74720B0C" w14:textId="12E6A96C" w:rsidR="00AD63DC" w:rsidRDefault="00AD63DC" w:rsidP="00AD63DC">
      <w:pPr>
        <w:tabs>
          <w:tab w:val="left" w:pos="7216"/>
          <w:tab w:val="left" w:pos="11822"/>
          <w:tab w:val="left" w:pos="13524"/>
        </w:tabs>
        <w:kinsoku w:val="0"/>
        <w:overflowPunct w:val="0"/>
        <w:spacing w:before="8"/>
        <w:ind w:left="1561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ab/>
        <w:t>2</w:t>
      </w:r>
      <w:r>
        <w:rPr>
          <w:sz w:val="22"/>
          <w:szCs w:val="22"/>
        </w:rPr>
        <w:tab/>
        <w:t>3</w:t>
      </w:r>
      <w:r>
        <w:rPr>
          <w:sz w:val="22"/>
          <w:szCs w:val="22"/>
        </w:rPr>
        <w:tab/>
        <w:t>4</w:t>
      </w:r>
    </w:p>
    <w:p w14:paraId="561ED2C1" w14:textId="77777777" w:rsidR="00AD63DC" w:rsidRDefault="00AD63DC" w:rsidP="00AD63DC">
      <w:pPr>
        <w:tabs>
          <w:tab w:val="right" w:pos="1193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pacing w:val="1"/>
          <w:sz w:val="22"/>
          <w:szCs w:val="22"/>
        </w:rPr>
        <w:t>Р</w:t>
      </w:r>
      <w:r>
        <w:rPr>
          <w:b/>
          <w:bCs/>
          <w:sz w:val="22"/>
          <w:szCs w:val="22"/>
        </w:rPr>
        <w:t>а</w:t>
      </w:r>
      <w:r>
        <w:rPr>
          <w:b/>
          <w:bCs/>
          <w:spacing w:val="-3"/>
          <w:sz w:val="22"/>
          <w:szCs w:val="22"/>
        </w:rPr>
        <w:t>з</w:t>
      </w:r>
      <w:r>
        <w:rPr>
          <w:b/>
          <w:bCs/>
          <w:sz w:val="22"/>
          <w:szCs w:val="22"/>
        </w:rPr>
        <w:t>д</w:t>
      </w:r>
      <w:r>
        <w:rPr>
          <w:b/>
          <w:bCs/>
          <w:spacing w:val="-2"/>
          <w:sz w:val="22"/>
          <w:szCs w:val="22"/>
        </w:rPr>
        <w:t>е</w:t>
      </w:r>
      <w:r>
        <w:rPr>
          <w:b/>
          <w:bCs/>
          <w:sz w:val="22"/>
          <w:szCs w:val="22"/>
        </w:rPr>
        <w:t xml:space="preserve">л 1 </w:t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у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нос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ь к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pacing w:val="-2"/>
          <w:sz w:val="22"/>
          <w:szCs w:val="22"/>
        </w:rPr>
        <w:t>м</w:t>
      </w:r>
      <w:r>
        <w:rPr>
          <w:b/>
          <w:bCs/>
          <w:sz w:val="22"/>
          <w:szCs w:val="22"/>
        </w:rPr>
        <w:t>муник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ции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в раз</w:t>
      </w:r>
      <w:r>
        <w:rPr>
          <w:b/>
          <w:bCs/>
          <w:spacing w:val="-3"/>
          <w:sz w:val="22"/>
          <w:szCs w:val="22"/>
        </w:rPr>
        <w:t>н</w:t>
      </w:r>
      <w:r>
        <w:rPr>
          <w:b/>
          <w:bCs/>
          <w:sz w:val="22"/>
          <w:szCs w:val="22"/>
        </w:rPr>
        <w:t>ых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социа</w:t>
      </w:r>
      <w:r>
        <w:rPr>
          <w:b/>
          <w:bCs/>
          <w:spacing w:val="-2"/>
          <w:sz w:val="22"/>
          <w:szCs w:val="22"/>
        </w:rPr>
        <w:t>л</w:t>
      </w:r>
      <w:r>
        <w:rPr>
          <w:b/>
          <w:bCs/>
          <w:sz w:val="22"/>
          <w:szCs w:val="22"/>
        </w:rPr>
        <w:t>ьных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pacing w:val="2"/>
          <w:sz w:val="22"/>
          <w:szCs w:val="22"/>
        </w:rPr>
        <w:t>с</w:t>
      </w:r>
      <w:r>
        <w:rPr>
          <w:b/>
          <w:bCs/>
          <w:spacing w:val="-7"/>
          <w:sz w:val="22"/>
          <w:szCs w:val="22"/>
        </w:rPr>
        <w:t>ф</w:t>
      </w:r>
      <w:r>
        <w:rPr>
          <w:b/>
          <w:bCs/>
          <w:sz w:val="22"/>
          <w:szCs w:val="22"/>
        </w:rPr>
        <w:t>ерах</w:t>
      </w:r>
      <w:r>
        <w:rPr>
          <w:b/>
          <w:bCs/>
          <w:sz w:val="22"/>
          <w:szCs w:val="22"/>
        </w:rPr>
        <w:tab/>
        <w:t>6</w:t>
      </w:r>
    </w:p>
    <w:p w14:paraId="778818A4" w14:textId="77777777" w:rsidR="00AD63DC" w:rsidRDefault="00AD63DC" w:rsidP="00AD63DC">
      <w:pPr>
        <w:tabs>
          <w:tab w:val="right" w:pos="11933"/>
        </w:tabs>
        <w:kinsoku w:val="0"/>
        <w:overflowPunct w:val="0"/>
        <w:spacing w:before="11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space="720" w:equalWidth="0">
            <w:col w:w="14941"/>
          </w:cols>
          <w:noEndnote/>
        </w:sectPr>
      </w:pPr>
    </w:p>
    <w:p w14:paraId="3B264650" w14:textId="2CA9DFC5" w:rsidR="00AD63DC" w:rsidRDefault="00AD63DC" w:rsidP="00AD63DC">
      <w:pPr>
        <w:kinsoku w:val="0"/>
        <w:overflowPunct w:val="0"/>
        <w:spacing w:before="15" w:line="252" w:lineRule="exact"/>
        <w:ind w:left="111"/>
        <w:rPr>
          <w:sz w:val="22"/>
          <w:szCs w:val="22"/>
        </w:rPr>
      </w:pPr>
      <w:r>
        <w:rPr>
          <w:spacing w:val="1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 1.1 Ос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н</w:t>
      </w:r>
      <w:r>
        <w:rPr>
          <w:spacing w:val="-3"/>
          <w:sz w:val="22"/>
          <w:szCs w:val="22"/>
        </w:rPr>
        <w:t>ы</w:t>
      </w:r>
      <w:r>
        <w:rPr>
          <w:sz w:val="22"/>
          <w:szCs w:val="22"/>
        </w:rPr>
        <w:t xml:space="preserve">е </w:t>
      </w:r>
      <w:r>
        <w:rPr>
          <w:spacing w:val="1"/>
          <w:sz w:val="22"/>
          <w:szCs w:val="22"/>
        </w:rPr>
        <w:t>ф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нк</w:t>
      </w:r>
      <w:r>
        <w:rPr>
          <w:spacing w:val="-3"/>
          <w:sz w:val="22"/>
          <w:szCs w:val="22"/>
        </w:rPr>
        <w:t>ц</w:t>
      </w:r>
      <w:r>
        <w:rPr>
          <w:sz w:val="22"/>
          <w:szCs w:val="22"/>
        </w:rPr>
        <w:t>ии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иды ком</w:t>
      </w:r>
      <w:r>
        <w:rPr>
          <w:spacing w:val="-2"/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кац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и</w:t>
      </w:r>
    </w:p>
    <w:p w14:paraId="466432EB" w14:textId="328FF588" w:rsidR="00AD63DC" w:rsidRDefault="00AD63DC" w:rsidP="00AD63DC">
      <w:pPr>
        <w:tabs>
          <w:tab w:val="right" w:pos="8704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br w:type="column"/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</w:t>
      </w:r>
      <w:r>
        <w:rPr>
          <w:b/>
          <w:bCs/>
          <w:sz w:val="22"/>
          <w:szCs w:val="22"/>
        </w:rPr>
        <w:tab/>
        <w:t>2</w:t>
      </w:r>
    </w:p>
    <w:p w14:paraId="0D0242A2" w14:textId="77777777" w:rsidR="00AD63DC" w:rsidRDefault="00AD63DC" w:rsidP="00AD63DC">
      <w:pPr>
        <w:tabs>
          <w:tab w:val="left" w:pos="8594"/>
          <w:tab w:val="left" w:pos="9326"/>
        </w:tabs>
        <w:kinsoku w:val="0"/>
        <w:overflowPunct w:val="0"/>
        <w:spacing w:before="9"/>
        <w:ind w:left="111"/>
        <w:rPr>
          <w:sz w:val="22"/>
          <w:szCs w:val="22"/>
        </w:rPr>
      </w:pPr>
      <w:r>
        <w:rPr>
          <w:spacing w:val="1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рети</w:t>
      </w:r>
      <w:r>
        <w:rPr>
          <w:spacing w:val="-2"/>
          <w:sz w:val="22"/>
          <w:szCs w:val="22"/>
        </w:rPr>
        <w:t>ч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с</w:t>
      </w:r>
      <w:r>
        <w:rPr>
          <w:sz w:val="22"/>
          <w:szCs w:val="22"/>
        </w:rPr>
        <w:t xml:space="preserve">кие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сно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ы, 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>р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кт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ра и содер</w:t>
      </w:r>
      <w:r>
        <w:rPr>
          <w:spacing w:val="-2"/>
          <w:sz w:val="22"/>
          <w:szCs w:val="22"/>
        </w:rPr>
        <w:t>ж</w:t>
      </w:r>
      <w:r>
        <w:rPr>
          <w:sz w:val="22"/>
          <w:szCs w:val="22"/>
        </w:rPr>
        <w:t>ан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е п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оцесса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де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ой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ком</w:t>
      </w:r>
      <w:r>
        <w:rPr>
          <w:spacing w:val="-2"/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ик</w:t>
      </w:r>
      <w:r>
        <w:rPr>
          <w:sz w:val="22"/>
          <w:szCs w:val="22"/>
        </w:rPr>
        <w:t>ац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и.</w:t>
      </w:r>
      <w:r>
        <w:rPr>
          <w:sz w:val="22"/>
          <w:szCs w:val="22"/>
        </w:rPr>
        <w:tab/>
        <w:t>2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01,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04,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06</w:t>
      </w:r>
    </w:p>
    <w:p w14:paraId="2AC2EB7D" w14:textId="77777777" w:rsidR="00AD63DC" w:rsidRDefault="00AD63DC" w:rsidP="00AD63DC">
      <w:pPr>
        <w:kinsoku w:val="0"/>
        <w:overflowPunct w:val="0"/>
        <w:spacing w:before="1"/>
        <w:ind w:right="1274"/>
        <w:jc w:val="right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 </w:t>
      </w:r>
    </w:p>
    <w:p w14:paraId="12D0DB73" w14:textId="77777777" w:rsidR="00AD63DC" w:rsidRDefault="00AD63DC" w:rsidP="00AD63DC">
      <w:pPr>
        <w:kinsoku w:val="0"/>
        <w:overflowPunct w:val="0"/>
        <w:spacing w:before="1"/>
        <w:ind w:right="1274"/>
        <w:jc w:val="right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2" w:space="720" w:equalWidth="0">
            <w:col w:w="2975" w:space="254"/>
            <w:col w:w="11712"/>
          </w:cols>
          <w:noEndnote/>
        </w:sectPr>
      </w:pPr>
    </w:p>
    <w:p w14:paraId="717F97BA" w14:textId="1082970D" w:rsidR="00AD63DC" w:rsidRDefault="00AD63DC" w:rsidP="00AD63DC">
      <w:pPr>
        <w:kinsoku w:val="0"/>
        <w:overflowPunct w:val="0"/>
        <w:spacing w:before="534"/>
        <w:ind w:left="111"/>
        <w:rPr>
          <w:sz w:val="22"/>
          <w:szCs w:val="22"/>
        </w:rPr>
      </w:pPr>
      <w:r>
        <w:rPr>
          <w:spacing w:val="1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 1. 2</w:t>
      </w:r>
    </w:p>
    <w:p w14:paraId="46ECA950" w14:textId="77777777" w:rsidR="00AD63DC" w:rsidRDefault="00AD63DC" w:rsidP="00AD63DC">
      <w:pPr>
        <w:kinsoku w:val="0"/>
        <w:overflowPunct w:val="0"/>
        <w:spacing w:before="1"/>
        <w:ind w:left="111"/>
        <w:rPr>
          <w:sz w:val="22"/>
          <w:szCs w:val="22"/>
        </w:rPr>
      </w:pPr>
      <w:r>
        <w:rPr>
          <w:spacing w:val="-1"/>
          <w:sz w:val="22"/>
          <w:szCs w:val="22"/>
        </w:rPr>
        <w:t>С</w:t>
      </w:r>
      <w:r>
        <w:rPr>
          <w:sz w:val="22"/>
          <w:szCs w:val="22"/>
        </w:rPr>
        <w:t>пе</w:t>
      </w:r>
      <w:r>
        <w:rPr>
          <w:spacing w:val="-1"/>
          <w:sz w:val="22"/>
          <w:szCs w:val="22"/>
        </w:rPr>
        <w:t>ц</w:t>
      </w:r>
      <w:r>
        <w:rPr>
          <w:sz w:val="22"/>
          <w:szCs w:val="22"/>
        </w:rPr>
        <w:t xml:space="preserve">ифика </w:t>
      </w:r>
      <w:r>
        <w:rPr>
          <w:spacing w:val="-2"/>
          <w:sz w:val="22"/>
          <w:szCs w:val="22"/>
        </w:rPr>
        <w:t>ве</w:t>
      </w:r>
      <w:r>
        <w:rPr>
          <w:sz w:val="22"/>
          <w:szCs w:val="22"/>
        </w:rPr>
        <w:t>рба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ьной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</w:p>
    <w:p w14:paraId="00284DE3" w14:textId="24FA96B9" w:rsidR="00AD63DC" w:rsidRDefault="00AD63DC" w:rsidP="00AD63DC">
      <w:pPr>
        <w:tabs>
          <w:tab w:val="left" w:pos="8613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br w:type="column"/>
      </w:r>
      <w:r>
        <w:rPr>
          <w:b/>
          <w:bCs/>
          <w:sz w:val="22"/>
          <w:szCs w:val="22"/>
        </w:rPr>
        <w:t>В</w:t>
      </w:r>
      <w:r>
        <w:rPr>
          <w:b/>
          <w:bCs/>
          <w:spacing w:val="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м чи</w:t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ле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прак</w:t>
      </w:r>
      <w:r>
        <w:rPr>
          <w:b/>
          <w:bCs/>
          <w:spacing w:val="-1"/>
          <w:sz w:val="22"/>
          <w:szCs w:val="22"/>
        </w:rPr>
        <w:t>т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ч</w:t>
      </w:r>
      <w:r>
        <w:rPr>
          <w:b/>
          <w:bCs/>
          <w:sz w:val="22"/>
          <w:szCs w:val="22"/>
        </w:rPr>
        <w:t>ес</w:t>
      </w:r>
      <w:r>
        <w:rPr>
          <w:b/>
          <w:bCs/>
          <w:spacing w:val="-3"/>
          <w:sz w:val="22"/>
          <w:szCs w:val="22"/>
        </w:rPr>
        <w:t>к</w:t>
      </w:r>
      <w:r>
        <w:rPr>
          <w:b/>
          <w:bCs/>
          <w:sz w:val="22"/>
          <w:szCs w:val="22"/>
        </w:rPr>
        <w:t>их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занятий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2</w:t>
      </w:r>
    </w:p>
    <w:p w14:paraId="2540BF8E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амост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яте</w:t>
      </w:r>
      <w:r>
        <w:rPr>
          <w:b/>
          <w:bCs/>
          <w:spacing w:val="-1"/>
          <w:sz w:val="22"/>
          <w:szCs w:val="22"/>
        </w:rPr>
        <w:t>л</w:t>
      </w:r>
      <w:r>
        <w:rPr>
          <w:b/>
          <w:bCs/>
          <w:sz w:val="22"/>
          <w:szCs w:val="22"/>
        </w:rPr>
        <w:t>ьн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я рабо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а обучаю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х</w:t>
      </w:r>
      <w:r>
        <w:rPr>
          <w:b/>
          <w:bCs/>
          <w:sz w:val="22"/>
          <w:szCs w:val="22"/>
        </w:rPr>
        <w:t>ся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-</w:t>
      </w:r>
    </w:p>
    <w:p w14:paraId="40016602" w14:textId="77777777" w:rsidR="00AD63DC" w:rsidRDefault="00AD63DC" w:rsidP="00AD63DC">
      <w:pPr>
        <w:tabs>
          <w:tab w:val="left" w:pos="8594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</w:t>
      </w:r>
      <w:r>
        <w:rPr>
          <w:b/>
          <w:bCs/>
          <w:sz w:val="22"/>
          <w:szCs w:val="22"/>
        </w:rPr>
        <w:tab/>
        <w:t>4</w:t>
      </w:r>
    </w:p>
    <w:p w14:paraId="10B31E2A" w14:textId="77777777" w:rsidR="00AD63DC" w:rsidRDefault="00AD63DC" w:rsidP="00AD63DC">
      <w:pPr>
        <w:tabs>
          <w:tab w:val="left" w:pos="8594"/>
          <w:tab w:val="left" w:pos="9326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spacing w:val="-1"/>
          <w:sz w:val="22"/>
          <w:szCs w:val="22"/>
        </w:rPr>
        <w:t>В</w:t>
      </w:r>
      <w:r>
        <w:rPr>
          <w:sz w:val="22"/>
          <w:szCs w:val="22"/>
        </w:rPr>
        <w:t>ербаль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>ые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ком</w:t>
      </w:r>
      <w:r>
        <w:rPr>
          <w:spacing w:val="-2"/>
          <w:sz w:val="22"/>
          <w:szCs w:val="22"/>
        </w:rPr>
        <w:t>п</w:t>
      </w:r>
      <w:r>
        <w:rPr>
          <w:sz w:val="22"/>
          <w:szCs w:val="22"/>
        </w:rPr>
        <w:t>оне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ты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общен</w:t>
      </w:r>
      <w:r>
        <w:rPr>
          <w:spacing w:val="-1"/>
          <w:sz w:val="22"/>
          <w:szCs w:val="22"/>
        </w:rPr>
        <w:t>ия</w:t>
      </w:r>
      <w:r>
        <w:rPr>
          <w:sz w:val="22"/>
          <w:szCs w:val="22"/>
        </w:rPr>
        <w:t xml:space="preserve">. </w:t>
      </w:r>
      <w:r>
        <w:rPr>
          <w:spacing w:val="-1"/>
          <w:sz w:val="22"/>
          <w:szCs w:val="22"/>
        </w:rPr>
        <w:t>В</w:t>
      </w:r>
      <w:r>
        <w:rPr>
          <w:sz w:val="22"/>
          <w:szCs w:val="22"/>
        </w:rPr>
        <w:t>и</w:t>
      </w:r>
      <w:r>
        <w:rPr>
          <w:spacing w:val="-3"/>
          <w:sz w:val="22"/>
          <w:szCs w:val="22"/>
        </w:rPr>
        <w:t>д</w:t>
      </w:r>
      <w:r>
        <w:rPr>
          <w:sz w:val="22"/>
          <w:szCs w:val="22"/>
        </w:rPr>
        <w:t>ы не</w:t>
      </w:r>
      <w:r>
        <w:rPr>
          <w:spacing w:val="-1"/>
          <w:sz w:val="22"/>
          <w:szCs w:val="22"/>
        </w:rPr>
        <w:t>в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ба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ьных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2"/>
          <w:sz w:val="22"/>
          <w:szCs w:val="22"/>
        </w:rPr>
        <w:t>р</w:t>
      </w:r>
      <w:r>
        <w:rPr>
          <w:sz w:val="22"/>
          <w:szCs w:val="22"/>
        </w:rPr>
        <w:t>едств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щен</w:t>
      </w:r>
      <w:r>
        <w:rPr>
          <w:spacing w:val="-2"/>
          <w:sz w:val="22"/>
          <w:szCs w:val="22"/>
        </w:rPr>
        <w:t>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>2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01,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04,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06</w:t>
      </w:r>
    </w:p>
    <w:p w14:paraId="4298F704" w14:textId="77777777" w:rsidR="00AD63DC" w:rsidRDefault="00AD63DC" w:rsidP="00AD63DC">
      <w:pPr>
        <w:tabs>
          <w:tab w:val="left" w:pos="8594"/>
          <w:tab w:val="left" w:pos="9326"/>
        </w:tabs>
        <w:kinsoku w:val="0"/>
        <w:overflowPunct w:val="0"/>
        <w:spacing w:before="11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2" w:space="720" w:equalWidth="0">
            <w:col w:w="2481" w:space="748"/>
            <w:col w:w="11712"/>
          </w:cols>
          <w:noEndnote/>
        </w:sectPr>
      </w:pPr>
    </w:p>
    <w:p w14:paraId="0149326B" w14:textId="106A9BC3" w:rsidR="00AD63DC" w:rsidRDefault="00AD63DC" w:rsidP="00AD63DC">
      <w:pPr>
        <w:kinsoku w:val="0"/>
        <w:overflowPunct w:val="0"/>
        <w:spacing w:line="242" w:lineRule="exact"/>
        <w:ind w:left="111"/>
        <w:rPr>
          <w:sz w:val="22"/>
          <w:szCs w:val="22"/>
        </w:rPr>
      </w:pPr>
      <w:r>
        <w:rPr>
          <w:sz w:val="22"/>
          <w:szCs w:val="22"/>
        </w:rPr>
        <w:t>не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ерба</w:t>
      </w:r>
      <w:r>
        <w:rPr>
          <w:spacing w:val="-2"/>
          <w:sz w:val="22"/>
          <w:szCs w:val="22"/>
        </w:rPr>
        <w:t>л</w:t>
      </w:r>
      <w:r>
        <w:rPr>
          <w:sz w:val="22"/>
          <w:szCs w:val="22"/>
        </w:rPr>
        <w:t>ьной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ком</w:t>
      </w:r>
      <w:r>
        <w:rPr>
          <w:spacing w:val="-2"/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>а</w:t>
      </w:r>
      <w:r>
        <w:rPr>
          <w:sz w:val="22"/>
          <w:szCs w:val="22"/>
        </w:rPr>
        <w:t>ц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и</w:t>
      </w:r>
    </w:p>
    <w:p w14:paraId="701FDDCD" w14:textId="1FD9CC63" w:rsidR="00AD63DC" w:rsidRDefault="00AD63DC" w:rsidP="00AD63DC">
      <w:pPr>
        <w:tabs>
          <w:tab w:val="left" w:pos="8594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br w:type="column"/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нди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ид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ально</w:t>
      </w:r>
      <w:r>
        <w:rPr>
          <w:spacing w:val="-2"/>
          <w:sz w:val="22"/>
          <w:szCs w:val="22"/>
        </w:rPr>
        <w:t>-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пологи</w:t>
      </w:r>
      <w:r>
        <w:rPr>
          <w:spacing w:val="-1"/>
          <w:sz w:val="22"/>
          <w:szCs w:val="22"/>
        </w:rPr>
        <w:t>ч</w:t>
      </w:r>
      <w:r>
        <w:rPr>
          <w:sz w:val="22"/>
          <w:szCs w:val="22"/>
        </w:rPr>
        <w:t xml:space="preserve">еские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со</w:t>
      </w:r>
      <w:r>
        <w:rPr>
          <w:spacing w:val="-2"/>
          <w:sz w:val="22"/>
          <w:szCs w:val="22"/>
        </w:rPr>
        <w:t>б</w:t>
      </w:r>
      <w:r>
        <w:rPr>
          <w:sz w:val="22"/>
          <w:szCs w:val="22"/>
        </w:rPr>
        <w:t>ен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>ости л</w:t>
      </w:r>
      <w:r>
        <w:rPr>
          <w:spacing w:val="-1"/>
          <w:sz w:val="22"/>
          <w:szCs w:val="22"/>
        </w:rPr>
        <w:t>ич</w:t>
      </w:r>
      <w:r>
        <w:rPr>
          <w:spacing w:val="-3"/>
          <w:sz w:val="22"/>
          <w:szCs w:val="22"/>
        </w:rPr>
        <w:t>н</w:t>
      </w:r>
      <w:r>
        <w:rPr>
          <w:sz w:val="22"/>
          <w:szCs w:val="22"/>
        </w:rPr>
        <w:t xml:space="preserve">ости </w:t>
      </w:r>
      <w:r>
        <w:rPr>
          <w:spacing w:val="-2"/>
          <w:sz w:val="22"/>
          <w:szCs w:val="22"/>
        </w:rPr>
        <w:t>ч</w:t>
      </w:r>
      <w:r>
        <w:rPr>
          <w:sz w:val="22"/>
          <w:szCs w:val="22"/>
        </w:rPr>
        <w:t>елов</w:t>
      </w:r>
      <w:r>
        <w:rPr>
          <w:spacing w:val="-3"/>
          <w:sz w:val="22"/>
          <w:szCs w:val="22"/>
        </w:rPr>
        <w:t>е</w:t>
      </w:r>
      <w:r>
        <w:rPr>
          <w:sz w:val="22"/>
          <w:szCs w:val="22"/>
        </w:rPr>
        <w:t>ка.</w:t>
      </w:r>
      <w:r>
        <w:rPr>
          <w:sz w:val="22"/>
          <w:szCs w:val="22"/>
        </w:rPr>
        <w:tab/>
        <w:t>2</w:t>
      </w:r>
    </w:p>
    <w:p w14:paraId="118D04C0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z w:val="22"/>
          <w:szCs w:val="22"/>
        </w:rPr>
        <w:t>В</w:t>
      </w:r>
      <w:r>
        <w:rPr>
          <w:b/>
          <w:bCs/>
          <w:spacing w:val="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м чи</w:t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ле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прак</w:t>
      </w:r>
      <w:r>
        <w:rPr>
          <w:b/>
          <w:bCs/>
          <w:spacing w:val="-1"/>
          <w:sz w:val="22"/>
          <w:szCs w:val="22"/>
        </w:rPr>
        <w:t>т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ч</w:t>
      </w:r>
      <w:r>
        <w:rPr>
          <w:b/>
          <w:bCs/>
          <w:sz w:val="22"/>
          <w:szCs w:val="22"/>
        </w:rPr>
        <w:t>ес</w:t>
      </w:r>
      <w:r>
        <w:rPr>
          <w:b/>
          <w:bCs/>
          <w:spacing w:val="-3"/>
          <w:sz w:val="22"/>
          <w:szCs w:val="22"/>
        </w:rPr>
        <w:t>к</w:t>
      </w:r>
      <w:r>
        <w:rPr>
          <w:b/>
          <w:bCs/>
          <w:sz w:val="22"/>
          <w:szCs w:val="22"/>
        </w:rPr>
        <w:t>их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занятий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-</w:t>
      </w:r>
    </w:p>
    <w:p w14:paraId="69FC01C1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амост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яте</w:t>
      </w:r>
      <w:r>
        <w:rPr>
          <w:b/>
          <w:bCs/>
          <w:spacing w:val="-1"/>
          <w:sz w:val="22"/>
          <w:szCs w:val="22"/>
        </w:rPr>
        <w:t>л</w:t>
      </w:r>
      <w:r>
        <w:rPr>
          <w:b/>
          <w:bCs/>
          <w:sz w:val="22"/>
          <w:szCs w:val="22"/>
        </w:rPr>
        <w:t>ьн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я рабо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а обучаю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х</w:t>
      </w:r>
      <w:r>
        <w:rPr>
          <w:b/>
          <w:bCs/>
          <w:sz w:val="22"/>
          <w:szCs w:val="22"/>
        </w:rPr>
        <w:t>ся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-</w:t>
      </w:r>
    </w:p>
    <w:p w14:paraId="03DC3850" w14:textId="77777777" w:rsidR="00AD63DC" w:rsidRDefault="00AD63DC" w:rsidP="00AD63DC">
      <w:pPr>
        <w:kinsoku w:val="0"/>
        <w:overflowPunct w:val="0"/>
        <w:spacing w:line="252" w:lineRule="exact"/>
        <w:ind w:left="111"/>
        <w:rPr>
          <w:sz w:val="22"/>
          <w:szCs w:val="22"/>
        </w:rPr>
      </w:pPr>
      <w:r>
        <w:br w:type="column"/>
      </w:r>
      <w:r>
        <w:rPr>
          <w:spacing w:val="-1"/>
          <w:sz w:val="22"/>
          <w:szCs w:val="22"/>
        </w:rPr>
        <w:t xml:space="preserve"> </w:t>
      </w:r>
    </w:p>
    <w:p w14:paraId="3268F775" w14:textId="77777777" w:rsidR="00AD63DC" w:rsidRDefault="00AD63DC" w:rsidP="00AD63DC">
      <w:pPr>
        <w:kinsoku w:val="0"/>
        <w:overflowPunct w:val="0"/>
        <w:spacing w:line="252" w:lineRule="exact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3" w:space="720" w:equalWidth="0">
            <w:col w:w="2857" w:space="371"/>
            <w:col w:w="8705" w:space="510"/>
            <w:col w:w="2498"/>
          </w:cols>
          <w:noEndnote/>
        </w:sectPr>
      </w:pPr>
    </w:p>
    <w:p w14:paraId="7FEA054A" w14:textId="7A6E9909" w:rsidR="00AD63DC" w:rsidRDefault="00AD63DC" w:rsidP="00AD63DC">
      <w:pPr>
        <w:tabs>
          <w:tab w:val="right" w:pos="11988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b/>
          <w:bCs/>
          <w:spacing w:val="1"/>
          <w:sz w:val="22"/>
          <w:szCs w:val="22"/>
        </w:rPr>
        <w:t>Р</w:t>
      </w:r>
      <w:r>
        <w:rPr>
          <w:b/>
          <w:bCs/>
          <w:sz w:val="22"/>
          <w:szCs w:val="22"/>
        </w:rPr>
        <w:t>а</w:t>
      </w:r>
      <w:r>
        <w:rPr>
          <w:b/>
          <w:bCs/>
          <w:spacing w:val="-3"/>
          <w:sz w:val="22"/>
          <w:szCs w:val="22"/>
        </w:rPr>
        <w:t>з</w:t>
      </w:r>
      <w:r>
        <w:rPr>
          <w:b/>
          <w:bCs/>
          <w:sz w:val="22"/>
          <w:szCs w:val="22"/>
        </w:rPr>
        <w:t>д</w:t>
      </w:r>
      <w:r>
        <w:rPr>
          <w:b/>
          <w:bCs/>
          <w:spacing w:val="-2"/>
          <w:sz w:val="22"/>
          <w:szCs w:val="22"/>
        </w:rPr>
        <w:t>е</w:t>
      </w:r>
      <w:r>
        <w:rPr>
          <w:b/>
          <w:bCs/>
          <w:sz w:val="22"/>
          <w:szCs w:val="22"/>
        </w:rPr>
        <w:t>л 2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pacing w:val="1"/>
          <w:sz w:val="22"/>
          <w:szCs w:val="22"/>
        </w:rPr>
        <w:t>В</w:t>
      </w:r>
      <w:r>
        <w:rPr>
          <w:b/>
          <w:bCs/>
          <w:spacing w:val="-3"/>
          <w:sz w:val="22"/>
          <w:szCs w:val="22"/>
        </w:rPr>
        <w:t>и</w:t>
      </w:r>
      <w:r>
        <w:rPr>
          <w:b/>
          <w:bCs/>
          <w:sz w:val="22"/>
          <w:szCs w:val="22"/>
        </w:rPr>
        <w:t>ды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соци</w:t>
      </w:r>
      <w:r>
        <w:rPr>
          <w:b/>
          <w:bCs/>
          <w:spacing w:val="-2"/>
          <w:sz w:val="22"/>
          <w:szCs w:val="22"/>
        </w:rPr>
        <w:t>а</w:t>
      </w:r>
      <w:r>
        <w:rPr>
          <w:b/>
          <w:bCs/>
          <w:sz w:val="22"/>
          <w:szCs w:val="22"/>
        </w:rPr>
        <w:t>л</w:t>
      </w:r>
      <w:r>
        <w:rPr>
          <w:b/>
          <w:bCs/>
          <w:spacing w:val="-2"/>
          <w:sz w:val="22"/>
          <w:szCs w:val="22"/>
        </w:rPr>
        <w:t>ь</w:t>
      </w:r>
      <w:r>
        <w:rPr>
          <w:b/>
          <w:bCs/>
          <w:spacing w:val="-3"/>
          <w:sz w:val="22"/>
          <w:szCs w:val="22"/>
        </w:rPr>
        <w:t>н</w:t>
      </w:r>
      <w:r>
        <w:rPr>
          <w:b/>
          <w:bCs/>
          <w:sz w:val="22"/>
          <w:szCs w:val="22"/>
        </w:rPr>
        <w:t>ых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взаим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д</w:t>
      </w:r>
      <w:r>
        <w:rPr>
          <w:b/>
          <w:bCs/>
          <w:spacing w:val="-2"/>
          <w:sz w:val="22"/>
          <w:szCs w:val="22"/>
        </w:rPr>
        <w:t>е</w:t>
      </w:r>
      <w:r>
        <w:rPr>
          <w:b/>
          <w:bCs/>
          <w:sz w:val="22"/>
          <w:szCs w:val="22"/>
        </w:rPr>
        <w:t>йств</w:t>
      </w:r>
      <w:r>
        <w:rPr>
          <w:b/>
          <w:bCs/>
          <w:spacing w:val="-3"/>
          <w:sz w:val="22"/>
          <w:szCs w:val="22"/>
        </w:rPr>
        <w:t>и</w:t>
      </w:r>
      <w:r>
        <w:rPr>
          <w:b/>
          <w:bCs/>
          <w:sz w:val="22"/>
          <w:szCs w:val="22"/>
        </w:rPr>
        <w:t>й</w:t>
      </w:r>
      <w:r>
        <w:rPr>
          <w:b/>
          <w:bCs/>
          <w:sz w:val="22"/>
          <w:szCs w:val="22"/>
        </w:rPr>
        <w:tab/>
        <w:t>30</w:t>
      </w:r>
    </w:p>
    <w:p w14:paraId="4FD9D427" w14:textId="77777777" w:rsidR="00AD63DC" w:rsidRDefault="00AD63DC" w:rsidP="00AD63DC">
      <w:pPr>
        <w:tabs>
          <w:tab w:val="right" w:pos="11988"/>
        </w:tabs>
        <w:kinsoku w:val="0"/>
        <w:overflowPunct w:val="0"/>
        <w:spacing w:before="8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space="720" w:equalWidth="0">
            <w:col w:w="14941"/>
          </w:cols>
          <w:noEndnote/>
        </w:sectPr>
      </w:pPr>
    </w:p>
    <w:p w14:paraId="72ACC823" w14:textId="0A607102" w:rsidR="00AD63DC" w:rsidRDefault="00AD63DC" w:rsidP="00AD63DC">
      <w:pPr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spacing w:val="1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 2.1</w:t>
      </w:r>
    </w:p>
    <w:p w14:paraId="6986DD19" w14:textId="354BC027" w:rsidR="00AD63DC" w:rsidRDefault="00AD63DC" w:rsidP="00AD63DC">
      <w:pPr>
        <w:tabs>
          <w:tab w:val="right" w:pos="8704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br w:type="column"/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</w:t>
      </w:r>
      <w:r>
        <w:rPr>
          <w:b/>
          <w:bCs/>
          <w:sz w:val="22"/>
          <w:szCs w:val="22"/>
        </w:rPr>
        <w:tab/>
        <w:t>4</w:t>
      </w:r>
    </w:p>
    <w:p w14:paraId="75DD07FB" w14:textId="77777777" w:rsidR="00AD63DC" w:rsidRDefault="00AD63DC" w:rsidP="00AD63DC">
      <w:pPr>
        <w:tabs>
          <w:tab w:val="right" w:pos="8704"/>
        </w:tabs>
        <w:kinsoku w:val="0"/>
        <w:overflowPunct w:val="0"/>
        <w:spacing w:before="11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2" w:space="720" w:equalWidth="0">
            <w:col w:w="913" w:space="2316"/>
            <w:col w:w="11712"/>
          </w:cols>
          <w:noEndnote/>
        </w:sectPr>
      </w:pPr>
    </w:p>
    <w:p w14:paraId="3B882AB6" w14:textId="012C2E3D" w:rsidR="00AD63DC" w:rsidRDefault="00AD63DC" w:rsidP="00AD63DC">
      <w:pPr>
        <w:kinsoku w:val="0"/>
        <w:overflowPunct w:val="0"/>
        <w:spacing w:line="252" w:lineRule="exact"/>
        <w:ind w:left="111"/>
        <w:rPr>
          <w:sz w:val="22"/>
          <w:szCs w:val="22"/>
        </w:rPr>
      </w:pPr>
      <w:r>
        <w:rPr>
          <w:spacing w:val="-2"/>
          <w:sz w:val="22"/>
          <w:szCs w:val="22"/>
        </w:rPr>
        <w:t>П</w:t>
      </w:r>
      <w:r>
        <w:rPr>
          <w:sz w:val="22"/>
          <w:szCs w:val="22"/>
        </w:rPr>
        <w:t>он</w:t>
      </w:r>
      <w:r>
        <w:rPr>
          <w:spacing w:val="-2"/>
          <w:sz w:val="22"/>
          <w:szCs w:val="22"/>
        </w:rPr>
        <w:t>я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е деловой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ки</w:t>
      </w:r>
    </w:p>
    <w:p w14:paraId="71DB4BC6" w14:textId="6682BEBC" w:rsidR="00AD63DC" w:rsidRDefault="00AD63DC" w:rsidP="00AD63DC">
      <w:pPr>
        <w:kinsoku w:val="0"/>
        <w:overflowPunct w:val="0"/>
        <w:spacing w:before="8" w:line="241" w:lineRule="auto"/>
        <w:ind w:left="111"/>
        <w:rPr>
          <w:sz w:val="22"/>
          <w:szCs w:val="22"/>
        </w:rPr>
      </w:pPr>
      <w:r>
        <w:br w:type="column"/>
      </w:r>
      <w:r>
        <w:rPr>
          <w:spacing w:val="-2"/>
          <w:sz w:val="22"/>
          <w:szCs w:val="22"/>
        </w:rPr>
        <w:t>П</w:t>
      </w:r>
      <w:r>
        <w:rPr>
          <w:sz w:val="22"/>
          <w:szCs w:val="22"/>
        </w:rPr>
        <w:t>он</w:t>
      </w:r>
      <w:r>
        <w:rPr>
          <w:spacing w:val="-2"/>
          <w:sz w:val="22"/>
          <w:szCs w:val="22"/>
        </w:rPr>
        <w:t>я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я</w:t>
      </w:r>
      <w:r>
        <w:rPr>
          <w:spacing w:val="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«</w:t>
      </w:r>
      <w:r>
        <w:rPr>
          <w:sz w:val="22"/>
          <w:szCs w:val="22"/>
        </w:rPr>
        <w:t>дело</w:t>
      </w:r>
      <w:r>
        <w:rPr>
          <w:spacing w:val="-1"/>
          <w:sz w:val="22"/>
          <w:szCs w:val="22"/>
        </w:rPr>
        <w:t>в</w:t>
      </w:r>
      <w:r>
        <w:rPr>
          <w:sz w:val="22"/>
          <w:szCs w:val="22"/>
        </w:rPr>
        <w:t xml:space="preserve">ая </w:t>
      </w:r>
      <w:r>
        <w:rPr>
          <w:spacing w:val="-2"/>
          <w:sz w:val="22"/>
          <w:szCs w:val="22"/>
        </w:rPr>
        <w:t>э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 xml:space="preserve">ка, </w:t>
      </w:r>
      <w:r>
        <w:rPr>
          <w:spacing w:val="-2"/>
          <w:sz w:val="22"/>
          <w:szCs w:val="22"/>
        </w:rPr>
        <w:t>«</w:t>
      </w:r>
      <w:r>
        <w:rPr>
          <w:sz w:val="22"/>
          <w:szCs w:val="22"/>
        </w:rPr>
        <w:t>профессио</w:t>
      </w:r>
      <w:r>
        <w:rPr>
          <w:spacing w:val="-2"/>
          <w:sz w:val="22"/>
          <w:szCs w:val="22"/>
        </w:rPr>
        <w:t>на</w:t>
      </w:r>
      <w:r>
        <w:rPr>
          <w:sz w:val="22"/>
          <w:szCs w:val="22"/>
        </w:rPr>
        <w:t xml:space="preserve">льная </w:t>
      </w:r>
      <w:r>
        <w:rPr>
          <w:spacing w:val="-2"/>
          <w:sz w:val="22"/>
          <w:szCs w:val="22"/>
        </w:rPr>
        <w:t>э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</w:t>
      </w:r>
      <w:r>
        <w:rPr>
          <w:spacing w:val="-2"/>
          <w:sz w:val="22"/>
          <w:szCs w:val="22"/>
        </w:rPr>
        <w:t>а</w:t>
      </w:r>
      <w:r>
        <w:rPr>
          <w:spacing w:val="-3"/>
          <w:sz w:val="22"/>
          <w:szCs w:val="22"/>
        </w:rPr>
        <w:t>»</w:t>
      </w:r>
      <w:r>
        <w:rPr>
          <w:sz w:val="22"/>
          <w:szCs w:val="22"/>
        </w:rPr>
        <w:t xml:space="preserve">, </w:t>
      </w:r>
      <w:r>
        <w:rPr>
          <w:spacing w:val="-2"/>
          <w:sz w:val="22"/>
          <w:szCs w:val="22"/>
        </w:rPr>
        <w:t>э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pacing w:val="-1"/>
          <w:sz w:val="22"/>
          <w:szCs w:val="22"/>
        </w:rPr>
        <w:t>ч</w:t>
      </w:r>
      <w:r>
        <w:rPr>
          <w:sz w:val="22"/>
          <w:szCs w:val="22"/>
        </w:rPr>
        <w:t xml:space="preserve">еские </w:t>
      </w:r>
      <w:r>
        <w:rPr>
          <w:spacing w:val="-1"/>
          <w:sz w:val="22"/>
          <w:szCs w:val="22"/>
        </w:rPr>
        <w:t>н</w:t>
      </w:r>
      <w:r>
        <w:rPr>
          <w:sz w:val="22"/>
          <w:szCs w:val="22"/>
        </w:rPr>
        <w:t xml:space="preserve">ормы </w:t>
      </w:r>
      <w:r>
        <w:rPr>
          <w:spacing w:val="-2"/>
          <w:sz w:val="22"/>
          <w:szCs w:val="22"/>
        </w:rPr>
        <w:t>в</w:t>
      </w:r>
      <w:r>
        <w:rPr>
          <w:spacing w:val="-1"/>
          <w:sz w:val="22"/>
          <w:szCs w:val="22"/>
        </w:rPr>
        <w:t>з</w:t>
      </w:r>
      <w:r>
        <w:rPr>
          <w:sz w:val="22"/>
          <w:szCs w:val="22"/>
        </w:rPr>
        <w:t>аи</w:t>
      </w:r>
      <w:r>
        <w:rPr>
          <w:spacing w:val="-1"/>
          <w:sz w:val="22"/>
          <w:szCs w:val="22"/>
        </w:rPr>
        <w:t>м</w:t>
      </w:r>
      <w:r>
        <w:rPr>
          <w:sz w:val="22"/>
          <w:szCs w:val="22"/>
        </w:rPr>
        <w:t>оот</w:t>
      </w:r>
      <w:r>
        <w:rPr>
          <w:spacing w:val="-2"/>
          <w:sz w:val="22"/>
          <w:szCs w:val="22"/>
        </w:rPr>
        <w:t>н</w:t>
      </w:r>
      <w:r>
        <w:rPr>
          <w:sz w:val="22"/>
          <w:szCs w:val="22"/>
        </w:rPr>
        <w:t>ошен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й с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кол</w:t>
      </w:r>
      <w:r>
        <w:rPr>
          <w:spacing w:val="-2"/>
          <w:sz w:val="22"/>
          <w:szCs w:val="22"/>
        </w:rPr>
        <w:t>ле</w:t>
      </w:r>
      <w:r>
        <w:rPr>
          <w:sz w:val="22"/>
          <w:szCs w:val="22"/>
        </w:rPr>
        <w:t>гам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, парт</w:t>
      </w:r>
      <w:r>
        <w:rPr>
          <w:spacing w:val="-2"/>
          <w:sz w:val="22"/>
          <w:szCs w:val="22"/>
        </w:rPr>
        <w:t>не</w:t>
      </w:r>
      <w:r>
        <w:rPr>
          <w:sz w:val="22"/>
          <w:szCs w:val="22"/>
        </w:rPr>
        <w:t>рам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 xml:space="preserve">, 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лиен</w:t>
      </w:r>
      <w:r>
        <w:rPr>
          <w:spacing w:val="-4"/>
          <w:sz w:val="22"/>
          <w:szCs w:val="22"/>
        </w:rPr>
        <w:t>т</w:t>
      </w:r>
      <w:r>
        <w:rPr>
          <w:sz w:val="22"/>
          <w:szCs w:val="22"/>
        </w:rPr>
        <w:t>ам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.</w:t>
      </w:r>
    </w:p>
    <w:p w14:paraId="04F6EBF6" w14:textId="77777777" w:rsidR="00AD63DC" w:rsidRDefault="00AD63DC" w:rsidP="00AD63DC">
      <w:pPr>
        <w:tabs>
          <w:tab w:val="left" w:pos="731"/>
        </w:tabs>
        <w:kinsoku w:val="0"/>
        <w:overflowPunct w:val="0"/>
        <w:spacing w:before="8"/>
        <w:ind w:right="311"/>
        <w:jc w:val="center"/>
        <w:rPr>
          <w:sz w:val="22"/>
          <w:szCs w:val="22"/>
        </w:rPr>
      </w:pPr>
      <w:r>
        <w:br w:type="column"/>
      </w:r>
      <w:r>
        <w:rPr>
          <w:sz w:val="22"/>
          <w:szCs w:val="22"/>
        </w:rPr>
        <w:t>4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01,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04,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06</w:t>
      </w:r>
    </w:p>
    <w:p w14:paraId="0FC6E7C1" w14:textId="77777777" w:rsidR="00AD63DC" w:rsidRDefault="00AD63DC" w:rsidP="00AD63DC">
      <w:pPr>
        <w:kinsoku w:val="0"/>
        <w:overflowPunct w:val="0"/>
        <w:spacing w:before="1"/>
        <w:ind w:left="826" w:right="1257"/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 </w:t>
      </w:r>
    </w:p>
    <w:p w14:paraId="5CB5911B" w14:textId="77777777" w:rsidR="00AD63DC" w:rsidRDefault="00AD63DC" w:rsidP="00AD63DC">
      <w:pPr>
        <w:kinsoku w:val="0"/>
        <w:overflowPunct w:val="0"/>
        <w:spacing w:before="1"/>
        <w:ind w:left="826" w:right="1257"/>
        <w:jc w:val="center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3" w:space="720" w:equalWidth="0">
            <w:col w:w="2317" w:space="911"/>
            <w:col w:w="6748" w:space="1735"/>
            <w:col w:w="3230"/>
          </w:cols>
          <w:noEndnote/>
        </w:sectPr>
      </w:pPr>
    </w:p>
    <w:p w14:paraId="3C8CA947" w14:textId="00946C19" w:rsidR="00AD63DC" w:rsidRDefault="00AD63DC" w:rsidP="00AD63DC">
      <w:pPr>
        <w:kinsoku w:val="0"/>
        <w:overflowPunct w:val="0"/>
        <w:spacing w:before="532"/>
        <w:ind w:left="111"/>
        <w:rPr>
          <w:sz w:val="22"/>
          <w:szCs w:val="22"/>
        </w:rPr>
      </w:pPr>
      <w:r>
        <w:rPr>
          <w:spacing w:val="1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 2.2</w:t>
      </w:r>
    </w:p>
    <w:p w14:paraId="7B46D4EB" w14:textId="2DF62B20" w:rsidR="00AD63DC" w:rsidRDefault="00AD63DC" w:rsidP="00AD63DC">
      <w:pPr>
        <w:tabs>
          <w:tab w:val="left" w:pos="8613"/>
        </w:tabs>
        <w:kinsoku w:val="0"/>
        <w:overflowPunct w:val="0"/>
        <w:spacing w:before="7"/>
        <w:ind w:left="111"/>
        <w:rPr>
          <w:sz w:val="22"/>
          <w:szCs w:val="22"/>
        </w:rPr>
      </w:pPr>
      <w:r>
        <w:br w:type="column"/>
      </w:r>
      <w:r>
        <w:rPr>
          <w:b/>
          <w:bCs/>
          <w:sz w:val="22"/>
          <w:szCs w:val="22"/>
        </w:rPr>
        <w:t>В</w:t>
      </w:r>
      <w:r>
        <w:rPr>
          <w:b/>
          <w:bCs/>
          <w:spacing w:val="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м чи</w:t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ле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прак</w:t>
      </w:r>
      <w:r>
        <w:rPr>
          <w:b/>
          <w:bCs/>
          <w:spacing w:val="-1"/>
          <w:sz w:val="22"/>
          <w:szCs w:val="22"/>
        </w:rPr>
        <w:t>т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ч</w:t>
      </w:r>
      <w:r>
        <w:rPr>
          <w:b/>
          <w:bCs/>
          <w:sz w:val="22"/>
          <w:szCs w:val="22"/>
        </w:rPr>
        <w:t>ес</w:t>
      </w:r>
      <w:r>
        <w:rPr>
          <w:b/>
          <w:bCs/>
          <w:spacing w:val="-3"/>
          <w:sz w:val="22"/>
          <w:szCs w:val="22"/>
        </w:rPr>
        <w:t>к</w:t>
      </w:r>
      <w:r>
        <w:rPr>
          <w:b/>
          <w:bCs/>
          <w:sz w:val="22"/>
          <w:szCs w:val="22"/>
        </w:rPr>
        <w:t>их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занятий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2</w:t>
      </w:r>
    </w:p>
    <w:p w14:paraId="67632A30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амост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яте</w:t>
      </w:r>
      <w:r>
        <w:rPr>
          <w:b/>
          <w:bCs/>
          <w:spacing w:val="-1"/>
          <w:sz w:val="22"/>
          <w:szCs w:val="22"/>
        </w:rPr>
        <w:t>л</w:t>
      </w:r>
      <w:r>
        <w:rPr>
          <w:b/>
          <w:bCs/>
          <w:sz w:val="22"/>
          <w:szCs w:val="22"/>
        </w:rPr>
        <w:t>ьн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я рабо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а обучаю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х</w:t>
      </w:r>
      <w:r>
        <w:rPr>
          <w:b/>
          <w:bCs/>
          <w:sz w:val="22"/>
          <w:szCs w:val="22"/>
        </w:rPr>
        <w:t>ся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-</w:t>
      </w:r>
    </w:p>
    <w:p w14:paraId="62566627" w14:textId="77777777" w:rsidR="00AD63DC" w:rsidRDefault="00AD63DC" w:rsidP="00AD63DC">
      <w:pPr>
        <w:tabs>
          <w:tab w:val="left" w:pos="8594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</w:t>
      </w:r>
      <w:r>
        <w:rPr>
          <w:b/>
          <w:bCs/>
          <w:sz w:val="22"/>
          <w:szCs w:val="22"/>
        </w:rPr>
        <w:tab/>
        <w:t>4</w:t>
      </w:r>
    </w:p>
    <w:p w14:paraId="2799C388" w14:textId="77777777" w:rsidR="00AD63DC" w:rsidRDefault="00AD63DC" w:rsidP="00AD63DC">
      <w:pPr>
        <w:tabs>
          <w:tab w:val="left" w:pos="8594"/>
        </w:tabs>
        <w:kinsoku w:val="0"/>
        <w:overflowPunct w:val="0"/>
        <w:spacing w:before="8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2" w:space="720" w:equalWidth="0">
            <w:col w:w="913" w:space="2316"/>
            <w:col w:w="11712"/>
          </w:cols>
          <w:noEndnote/>
        </w:sectPr>
      </w:pPr>
    </w:p>
    <w:p w14:paraId="7AB9394D" w14:textId="436CC2CE" w:rsidR="00AD63DC" w:rsidRDefault="00AD63DC" w:rsidP="00AD63DC">
      <w:pPr>
        <w:kinsoku w:val="0"/>
        <w:overflowPunct w:val="0"/>
        <w:spacing w:before="15" w:line="252" w:lineRule="exact"/>
        <w:ind w:left="111"/>
        <w:rPr>
          <w:sz w:val="22"/>
          <w:szCs w:val="22"/>
        </w:rPr>
      </w:pPr>
      <w:r>
        <w:br w:type="column"/>
      </w:r>
      <w:r>
        <w:rPr>
          <w:sz w:val="22"/>
          <w:szCs w:val="22"/>
        </w:rPr>
        <w:t>Мето</w:t>
      </w:r>
      <w:r>
        <w:rPr>
          <w:spacing w:val="-3"/>
          <w:sz w:val="22"/>
          <w:szCs w:val="22"/>
        </w:rPr>
        <w:t>д</w:t>
      </w:r>
      <w:r>
        <w:rPr>
          <w:sz w:val="22"/>
          <w:szCs w:val="22"/>
        </w:rPr>
        <w:t>ы и спо</w:t>
      </w:r>
      <w:r>
        <w:rPr>
          <w:spacing w:val="-3"/>
          <w:sz w:val="22"/>
          <w:szCs w:val="22"/>
        </w:rPr>
        <w:t>с</w:t>
      </w:r>
      <w:r>
        <w:rPr>
          <w:sz w:val="22"/>
          <w:szCs w:val="22"/>
        </w:rPr>
        <w:t xml:space="preserve">обы </w:t>
      </w:r>
      <w:r>
        <w:rPr>
          <w:spacing w:val="-4"/>
          <w:sz w:val="22"/>
          <w:szCs w:val="22"/>
        </w:rPr>
        <w:t>э</w:t>
      </w:r>
      <w:r>
        <w:rPr>
          <w:sz w:val="22"/>
          <w:szCs w:val="22"/>
        </w:rPr>
        <w:t>ф</w:t>
      </w:r>
      <w:r>
        <w:rPr>
          <w:spacing w:val="-2"/>
          <w:sz w:val="22"/>
          <w:szCs w:val="22"/>
        </w:rPr>
        <w:t>ф</w:t>
      </w:r>
      <w:r>
        <w:rPr>
          <w:sz w:val="22"/>
          <w:szCs w:val="22"/>
        </w:rPr>
        <w:t>е</w:t>
      </w:r>
      <w:r>
        <w:rPr>
          <w:spacing w:val="-2"/>
          <w:sz w:val="22"/>
          <w:szCs w:val="22"/>
        </w:rPr>
        <w:t>к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ив</w:t>
      </w:r>
      <w:r>
        <w:rPr>
          <w:sz w:val="22"/>
          <w:szCs w:val="22"/>
        </w:rPr>
        <w:t>ного об</w:t>
      </w:r>
      <w:r>
        <w:rPr>
          <w:spacing w:val="-2"/>
          <w:sz w:val="22"/>
          <w:szCs w:val="22"/>
        </w:rPr>
        <w:t>щ</w:t>
      </w:r>
      <w:r>
        <w:rPr>
          <w:sz w:val="22"/>
          <w:szCs w:val="22"/>
        </w:rPr>
        <w:t>ен</w:t>
      </w:r>
      <w:r>
        <w:rPr>
          <w:spacing w:val="-1"/>
          <w:sz w:val="22"/>
          <w:szCs w:val="22"/>
        </w:rPr>
        <w:t>ия</w:t>
      </w:r>
      <w:r>
        <w:rPr>
          <w:sz w:val="22"/>
          <w:szCs w:val="22"/>
        </w:rPr>
        <w:t>, про</w:t>
      </w:r>
      <w:r>
        <w:rPr>
          <w:spacing w:val="-2"/>
          <w:sz w:val="22"/>
          <w:szCs w:val="22"/>
        </w:rPr>
        <w:t>яв</w:t>
      </w:r>
      <w:r>
        <w:rPr>
          <w:spacing w:val="-3"/>
          <w:sz w:val="22"/>
          <w:szCs w:val="22"/>
        </w:rPr>
        <w:t>л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ющиеся в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вы</w:t>
      </w:r>
      <w:r>
        <w:rPr>
          <w:sz w:val="22"/>
          <w:szCs w:val="22"/>
        </w:rPr>
        <w:t>боре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сре</w:t>
      </w:r>
      <w:r>
        <w:rPr>
          <w:spacing w:val="-2"/>
          <w:sz w:val="22"/>
          <w:szCs w:val="22"/>
        </w:rPr>
        <w:t>д</w:t>
      </w:r>
      <w:r>
        <w:rPr>
          <w:sz w:val="22"/>
          <w:szCs w:val="22"/>
        </w:rPr>
        <w:t>с</w:t>
      </w:r>
      <w:r>
        <w:rPr>
          <w:spacing w:val="-3"/>
          <w:sz w:val="22"/>
          <w:szCs w:val="22"/>
        </w:rPr>
        <w:t>т</w:t>
      </w:r>
      <w:r>
        <w:rPr>
          <w:sz w:val="22"/>
          <w:szCs w:val="22"/>
        </w:rPr>
        <w:t xml:space="preserve">в 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бежден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я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>
        <w:rPr>
          <w:spacing w:val="-3"/>
          <w:sz w:val="22"/>
          <w:szCs w:val="22"/>
        </w:rPr>
        <w:t>о</w:t>
      </w:r>
      <w:r>
        <w:rPr>
          <w:sz w:val="22"/>
          <w:szCs w:val="22"/>
        </w:rPr>
        <w:t>казан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 xml:space="preserve">и </w:t>
      </w:r>
      <w:r>
        <w:rPr>
          <w:spacing w:val="-2"/>
          <w:sz w:val="22"/>
          <w:szCs w:val="22"/>
        </w:rPr>
        <w:t>в</w:t>
      </w:r>
      <w:r>
        <w:rPr>
          <w:spacing w:val="-3"/>
          <w:sz w:val="22"/>
          <w:szCs w:val="22"/>
        </w:rPr>
        <w:t>л</w:t>
      </w:r>
      <w:r>
        <w:rPr>
          <w:sz w:val="22"/>
          <w:szCs w:val="22"/>
        </w:rPr>
        <w:t>и</w:t>
      </w:r>
      <w:r>
        <w:rPr>
          <w:spacing w:val="-2"/>
          <w:sz w:val="22"/>
          <w:szCs w:val="22"/>
        </w:rPr>
        <w:t>я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я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</w:t>
      </w:r>
      <w:r>
        <w:rPr>
          <w:spacing w:val="-1"/>
          <w:sz w:val="22"/>
          <w:szCs w:val="22"/>
        </w:rPr>
        <w:t>п</w:t>
      </w:r>
      <w:r>
        <w:rPr>
          <w:sz w:val="22"/>
          <w:szCs w:val="22"/>
        </w:rPr>
        <w:t>артнеров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по о</w:t>
      </w:r>
      <w:r>
        <w:rPr>
          <w:spacing w:val="-3"/>
          <w:sz w:val="22"/>
          <w:szCs w:val="22"/>
        </w:rPr>
        <w:t>б</w:t>
      </w:r>
      <w:r>
        <w:rPr>
          <w:sz w:val="22"/>
          <w:szCs w:val="22"/>
        </w:rPr>
        <w:t>щен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ю.</w:t>
      </w:r>
    </w:p>
    <w:p w14:paraId="2ED8452C" w14:textId="77777777" w:rsidR="00AD63DC" w:rsidRDefault="00AD63DC" w:rsidP="00AD63DC">
      <w:pPr>
        <w:tabs>
          <w:tab w:val="left" w:pos="731"/>
        </w:tabs>
        <w:kinsoku w:val="0"/>
        <w:overflowPunct w:val="0"/>
        <w:spacing w:before="11"/>
        <w:ind w:right="311"/>
        <w:jc w:val="center"/>
        <w:rPr>
          <w:sz w:val="22"/>
          <w:szCs w:val="22"/>
        </w:rPr>
      </w:pPr>
      <w:r>
        <w:br w:type="column"/>
      </w:r>
      <w:r>
        <w:rPr>
          <w:sz w:val="22"/>
          <w:szCs w:val="22"/>
        </w:rPr>
        <w:t>4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01,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04, </w:t>
      </w:r>
      <w:r>
        <w:rPr>
          <w:spacing w:val="-1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06</w:t>
      </w:r>
    </w:p>
    <w:p w14:paraId="39E268C0" w14:textId="77777777" w:rsidR="00AD63DC" w:rsidRDefault="00AD63DC" w:rsidP="00AD63DC">
      <w:pPr>
        <w:kinsoku w:val="0"/>
        <w:overflowPunct w:val="0"/>
        <w:spacing w:line="252" w:lineRule="exact"/>
        <w:ind w:left="826" w:right="1257"/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 </w:t>
      </w:r>
    </w:p>
    <w:p w14:paraId="3DD95754" w14:textId="77777777" w:rsidR="00AD63DC" w:rsidRDefault="00AD63DC" w:rsidP="00AD63DC">
      <w:pPr>
        <w:kinsoku w:val="0"/>
        <w:overflowPunct w:val="0"/>
        <w:spacing w:line="252" w:lineRule="exact"/>
        <w:ind w:left="826" w:right="1257"/>
        <w:jc w:val="center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3" w:space="720" w:equalWidth="0">
            <w:col w:w="1944" w:space="1285"/>
            <w:col w:w="7431" w:space="1052"/>
            <w:col w:w="3229"/>
          </w:cols>
          <w:noEndnote/>
        </w:sectPr>
      </w:pPr>
    </w:p>
    <w:p w14:paraId="55F81997" w14:textId="77777777" w:rsidR="00AD63DC" w:rsidRDefault="00AD63DC" w:rsidP="00AD63DC">
      <w:pPr>
        <w:kinsoku w:val="0"/>
        <w:overflowPunct w:val="0"/>
        <w:spacing w:line="242" w:lineRule="exact"/>
        <w:ind w:left="111"/>
        <w:rPr>
          <w:sz w:val="22"/>
          <w:szCs w:val="22"/>
        </w:rPr>
      </w:pPr>
      <w:r>
        <w:rPr>
          <w:sz w:val="22"/>
          <w:szCs w:val="22"/>
        </w:rPr>
        <w:t>дело</w:t>
      </w:r>
      <w:r>
        <w:rPr>
          <w:spacing w:val="-1"/>
          <w:sz w:val="22"/>
          <w:szCs w:val="22"/>
        </w:rPr>
        <w:t>в</w:t>
      </w:r>
      <w:r>
        <w:rPr>
          <w:sz w:val="22"/>
          <w:szCs w:val="22"/>
        </w:rPr>
        <w:t xml:space="preserve">ой </w:t>
      </w:r>
      <w:r>
        <w:rPr>
          <w:spacing w:val="-3"/>
          <w:sz w:val="22"/>
          <w:szCs w:val="22"/>
        </w:rPr>
        <w:t>к</w:t>
      </w:r>
      <w:r>
        <w:rPr>
          <w:sz w:val="22"/>
          <w:szCs w:val="22"/>
        </w:rPr>
        <w:t>ом</w:t>
      </w:r>
      <w:r>
        <w:rPr>
          <w:spacing w:val="-2"/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кац</w:t>
      </w:r>
      <w:r>
        <w:rPr>
          <w:spacing w:val="-1"/>
          <w:sz w:val="22"/>
          <w:szCs w:val="22"/>
        </w:rPr>
        <w:t>и</w:t>
      </w:r>
      <w:r>
        <w:rPr>
          <w:sz w:val="22"/>
          <w:szCs w:val="22"/>
        </w:rPr>
        <w:t>и</w:t>
      </w:r>
    </w:p>
    <w:p w14:paraId="29FA9B29" w14:textId="588BBFCF" w:rsidR="00AD63DC" w:rsidRDefault="00AD63DC" w:rsidP="00AD63DC">
      <w:pPr>
        <w:kinsoku w:val="0"/>
        <w:overflowPunct w:val="0"/>
        <w:spacing w:before="12" w:line="280" w:lineRule="exact"/>
        <w:rPr>
          <w:sz w:val="28"/>
          <w:szCs w:val="28"/>
        </w:rPr>
      </w:pPr>
    </w:p>
    <w:p w14:paraId="28A7091A" w14:textId="69C25AFC" w:rsidR="00AD63DC" w:rsidRDefault="00AD63DC" w:rsidP="00AD63DC">
      <w:pPr>
        <w:tabs>
          <w:tab w:val="left" w:pos="8613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b/>
          <w:bCs/>
          <w:sz w:val="22"/>
          <w:szCs w:val="22"/>
        </w:rPr>
        <w:t>В</w:t>
      </w:r>
      <w:r>
        <w:rPr>
          <w:b/>
          <w:bCs/>
          <w:spacing w:val="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м чи</w:t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ле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прак</w:t>
      </w:r>
      <w:r>
        <w:rPr>
          <w:b/>
          <w:bCs/>
          <w:spacing w:val="-1"/>
          <w:sz w:val="22"/>
          <w:szCs w:val="22"/>
        </w:rPr>
        <w:t>т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ч</w:t>
      </w:r>
      <w:r>
        <w:rPr>
          <w:b/>
          <w:bCs/>
          <w:sz w:val="22"/>
          <w:szCs w:val="22"/>
        </w:rPr>
        <w:t>ес</w:t>
      </w:r>
      <w:r>
        <w:rPr>
          <w:b/>
          <w:bCs/>
          <w:spacing w:val="-3"/>
          <w:sz w:val="22"/>
          <w:szCs w:val="22"/>
        </w:rPr>
        <w:t>к</w:t>
      </w:r>
      <w:r>
        <w:rPr>
          <w:b/>
          <w:bCs/>
          <w:sz w:val="22"/>
          <w:szCs w:val="22"/>
        </w:rPr>
        <w:t>их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занятий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2</w:t>
      </w:r>
    </w:p>
    <w:p w14:paraId="2B14F47A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амост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яте</w:t>
      </w:r>
      <w:r>
        <w:rPr>
          <w:b/>
          <w:bCs/>
          <w:spacing w:val="-1"/>
          <w:sz w:val="22"/>
          <w:szCs w:val="22"/>
        </w:rPr>
        <w:t>л</w:t>
      </w:r>
      <w:r>
        <w:rPr>
          <w:b/>
          <w:bCs/>
          <w:sz w:val="22"/>
          <w:szCs w:val="22"/>
        </w:rPr>
        <w:t>ьн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я рабо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а обучаю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х</w:t>
      </w:r>
      <w:r>
        <w:rPr>
          <w:b/>
          <w:bCs/>
          <w:sz w:val="22"/>
          <w:szCs w:val="22"/>
        </w:rPr>
        <w:t>ся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-</w:t>
      </w:r>
    </w:p>
    <w:p w14:paraId="5DF3B17A" w14:textId="77777777" w:rsidR="00AD63DC" w:rsidRDefault="00AD63DC" w:rsidP="00AD63DC">
      <w:pPr>
        <w:tabs>
          <w:tab w:val="right" w:pos="8704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lastRenderedPageBreak/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</w:t>
      </w:r>
      <w:r>
        <w:rPr>
          <w:b/>
          <w:bCs/>
          <w:sz w:val="22"/>
          <w:szCs w:val="22"/>
        </w:rPr>
        <w:tab/>
        <w:t>2</w:t>
      </w:r>
    </w:p>
    <w:p w14:paraId="68EC8842" w14:textId="77777777" w:rsidR="00AD63DC" w:rsidRDefault="00AD63DC" w:rsidP="00AD63DC">
      <w:pPr>
        <w:tabs>
          <w:tab w:val="left" w:pos="8594"/>
          <w:tab w:val="left" w:pos="9326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spacing w:val="-1"/>
          <w:sz w:val="22"/>
          <w:szCs w:val="22"/>
        </w:rPr>
        <w:t>С</w:t>
      </w:r>
      <w:r>
        <w:rPr>
          <w:sz w:val="22"/>
          <w:szCs w:val="22"/>
        </w:rPr>
        <w:t>т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ли и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средст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об</w:t>
      </w:r>
      <w:r>
        <w:rPr>
          <w:spacing w:val="-2"/>
          <w:sz w:val="22"/>
          <w:szCs w:val="22"/>
        </w:rPr>
        <w:t>щ</w:t>
      </w:r>
      <w:r>
        <w:rPr>
          <w:sz w:val="22"/>
          <w:szCs w:val="22"/>
        </w:rPr>
        <w:t>ен</w:t>
      </w:r>
      <w:r>
        <w:rPr>
          <w:spacing w:val="-4"/>
          <w:sz w:val="22"/>
          <w:szCs w:val="22"/>
        </w:rPr>
        <w:t>и</w:t>
      </w:r>
      <w:r>
        <w:rPr>
          <w:spacing w:val="-1"/>
          <w:sz w:val="22"/>
          <w:szCs w:val="22"/>
        </w:rPr>
        <w:t>я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>2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01,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04,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06</w:t>
      </w:r>
    </w:p>
    <w:p w14:paraId="55343E3E" w14:textId="77777777" w:rsidR="00AD63DC" w:rsidRDefault="00AD63DC" w:rsidP="00AD63DC">
      <w:pPr>
        <w:kinsoku w:val="0"/>
        <w:overflowPunct w:val="0"/>
        <w:spacing w:line="252" w:lineRule="exact"/>
        <w:ind w:right="1274"/>
        <w:jc w:val="right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 </w:t>
      </w:r>
    </w:p>
    <w:p w14:paraId="5044AA70" w14:textId="77777777" w:rsidR="00AD63DC" w:rsidRDefault="00AD63DC" w:rsidP="00AD63DC">
      <w:pPr>
        <w:kinsoku w:val="0"/>
        <w:overflowPunct w:val="0"/>
        <w:spacing w:line="252" w:lineRule="exact"/>
        <w:ind w:right="1274"/>
        <w:jc w:val="right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2" w:space="720" w:equalWidth="0">
            <w:col w:w="2327" w:space="901"/>
            <w:col w:w="11713"/>
          </w:cols>
          <w:noEndnote/>
        </w:sectPr>
      </w:pPr>
    </w:p>
    <w:p w14:paraId="754B6353" w14:textId="10A3E0C6" w:rsidR="00AD63DC" w:rsidRDefault="00AD63DC" w:rsidP="00AD63DC">
      <w:pPr>
        <w:kinsoku w:val="0"/>
        <w:overflowPunct w:val="0"/>
        <w:spacing w:before="536"/>
        <w:ind w:left="111"/>
        <w:rPr>
          <w:sz w:val="22"/>
          <w:szCs w:val="22"/>
        </w:rPr>
      </w:pPr>
      <w:r>
        <w:rPr>
          <w:spacing w:val="1"/>
          <w:sz w:val="22"/>
          <w:szCs w:val="22"/>
        </w:rPr>
        <w:t>Т</w:t>
      </w:r>
      <w:r>
        <w:rPr>
          <w:sz w:val="22"/>
          <w:szCs w:val="22"/>
        </w:rPr>
        <w:t>е</w:t>
      </w:r>
      <w:r>
        <w:rPr>
          <w:spacing w:val="-3"/>
          <w:sz w:val="22"/>
          <w:szCs w:val="22"/>
        </w:rPr>
        <w:t>м</w:t>
      </w:r>
      <w:r>
        <w:rPr>
          <w:sz w:val="22"/>
          <w:szCs w:val="22"/>
        </w:rPr>
        <w:t>а 2.4</w:t>
      </w:r>
    </w:p>
    <w:p w14:paraId="682E62C8" w14:textId="77777777" w:rsidR="00AD63DC" w:rsidRDefault="00AD63DC" w:rsidP="00AD63DC">
      <w:pPr>
        <w:kinsoku w:val="0"/>
        <w:overflowPunct w:val="0"/>
        <w:spacing w:line="252" w:lineRule="exact"/>
        <w:ind w:left="111"/>
        <w:rPr>
          <w:sz w:val="22"/>
          <w:szCs w:val="22"/>
        </w:rPr>
      </w:pP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сно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ные ком</w:t>
      </w:r>
      <w:r>
        <w:rPr>
          <w:spacing w:val="-2"/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кати</w:t>
      </w:r>
      <w:r>
        <w:rPr>
          <w:spacing w:val="-4"/>
          <w:sz w:val="22"/>
          <w:szCs w:val="22"/>
        </w:rPr>
        <w:t>в</w:t>
      </w:r>
      <w:r>
        <w:rPr>
          <w:sz w:val="22"/>
          <w:szCs w:val="22"/>
        </w:rPr>
        <w:t>ные</w:t>
      </w:r>
    </w:p>
    <w:p w14:paraId="569087C5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br w:type="column"/>
      </w:r>
      <w:r>
        <w:rPr>
          <w:b/>
          <w:bCs/>
          <w:sz w:val="22"/>
          <w:szCs w:val="22"/>
        </w:rPr>
        <w:t>В</w:t>
      </w:r>
      <w:r>
        <w:rPr>
          <w:b/>
          <w:bCs/>
          <w:spacing w:val="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м чи</w:t>
      </w: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ле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прак</w:t>
      </w:r>
      <w:r>
        <w:rPr>
          <w:b/>
          <w:bCs/>
          <w:spacing w:val="-1"/>
          <w:sz w:val="22"/>
          <w:szCs w:val="22"/>
        </w:rPr>
        <w:t>т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ч</w:t>
      </w:r>
      <w:r>
        <w:rPr>
          <w:b/>
          <w:bCs/>
          <w:sz w:val="22"/>
          <w:szCs w:val="22"/>
        </w:rPr>
        <w:t>ес</w:t>
      </w:r>
      <w:r>
        <w:rPr>
          <w:b/>
          <w:bCs/>
          <w:spacing w:val="-3"/>
          <w:sz w:val="22"/>
          <w:szCs w:val="22"/>
        </w:rPr>
        <w:t>к</w:t>
      </w:r>
      <w:r>
        <w:rPr>
          <w:b/>
          <w:bCs/>
          <w:sz w:val="22"/>
          <w:szCs w:val="22"/>
        </w:rPr>
        <w:t>их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занятий</w:t>
      </w:r>
      <w:r>
        <w:rPr>
          <w:b/>
          <w:bCs/>
          <w:sz w:val="22"/>
          <w:szCs w:val="22"/>
        </w:rPr>
        <w:tab/>
      </w:r>
      <w:r w:rsidRPr="003E5E93">
        <w:rPr>
          <w:sz w:val="22"/>
          <w:szCs w:val="22"/>
        </w:rPr>
        <w:t>2</w:t>
      </w:r>
    </w:p>
    <w:p w14:paraId="01B566BD" w14:textId="77777777" w:rsidR="00AD63DC" w:rsidRDefault="00AD63DC" w:rsidP="00AD63DC">
      <w:pPr>
        <w:tabs>
          <w:tab w:val="left" w:pos="8613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амост</w:t>
      </w:r>
      <w:r>
        <w:rPr>
          <w:b/>
          <w:bCs/>
          <w:spacing w:val="-3"/>
          <w:sz w:val="22"/>
          <w:szCs w:val="22"/>
        </w:rPr>
        <w:t>о</w:t>
      </w:r>
      <w:r>
        <w:rPr>
          <w:b/>
          <w:bCs/>
          <w:sz w:val="22"/>
          <w:szCs w:val="22"/>
        </w:rPr>
        <w:t>яте</w:t>
      </w:r>
      <w:r>
        <w:rPr>
          <w:b/>
          <w:bCs/>
          <w:spacing w:val="-1"/>
          <w:sz w:val="22"/>
          <w:szCs w:val="22"/>
        </w:rPr>
        <w:t>л</w:t>
      </w:r>
      <w:r>
        <w:rPr>
          <w:b/>
          <w:bCs/>
          <w:sz w:val="22"/>
          <w:szCs w:val="22"/>
        </w:rPr>
        <w:t>ьн</w:t>
      </w:r>
      <w:r>
        <w:rPr>
          <w:b/>
          <w:bCs/>
          <w:spacing w:val="-3"/>
          <w:sz w:val="22"/>
          <w:szCs w:val="22"/>
        </w:rPr>
        <w:t>а</w:t>
      </w:r>
      <w:r>
        <w:rPr>
          <w:b/>
          <w:bCs/>
          <w:sz w:val="22"/>
          <w:szCs w:val="22"/>
        </w:rPr>
        <w:t>я рабо</w:t>
      </w:r>
      <w:r>
        <w:rPr>
          <w:b/>
          <w:bCs/>
          <w:spacing w:val="-3"/>
          <w:sz w:val="22"/>
          <w:szCs w:val="22"/>
        </w:rPr>
        <w:t>т</w:t>
      </w:r>
      <w:r>
        <w:rPr>
          <w:b/>
          <w:bCs/>
          <w:sz w:val="22"/>
          <w:szCs w:val="22"/>
        </w:rPr>
        <w:t>а обучаю</w:t>
      </w:r>
      <w:r>
        <w:rPr>
          <w:b/>
          <w:bCs/>
          <w:spacing w:val="-2"/>
          <w:sz w:val="22"/>
          <w:szCs w:val="22"/>
        </w:rPr>
        <w:t>щ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3"/>
          <w:sz w:val="22"/>
          <w:szCs w:val="22"/>
        </w:rPr>
        <w:t>х</w:t>
      </w:r>
      <w:r>
        <w:rPr>
          <w:b/>
          <w:bCs/>
          <w:sz w:val="22"/>
          <w:szCs w:val="22"/>
        </w:rPr>
        <w:t>ся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-</w:t>
      </w:r>
    </w:p>
    <w:p w14:paraId="27330FCB" w14:textId="77777777" w:rsidR="00AD63DC" w:rsidRDefault="00AD63DC" w:rsidP="00AD63DC">
      <w:pPr>
        <w:tabs>
          <w:tab w:val="left" w:pos="8594"/>
        </w:tabs>
        <w:kinsoku w:val="0"/>
        <w:overflowPunct w:val="0"/>
        <w:spacing w:before="11"/>
        <w:ind w:left="111"/>
        <w:rPr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С</w:t>
      </w:r>
      <w:r>
        <w:rPr>
          <w:b/>
          <w:bCs/>
          <w:sz w:val="22"/>
          <w:szCs w:val="22"/>
        </w:rPr>
        <w:t>одер</w:t>
      </w:r>
      <w:r>
        <w:rPr>
          <w:b/>
          <w:bCs/>
          <w:spacing w:val="-4"/>
          <w:sz w:val="22"/>
          <w:szCs w:val="22"/>
        </w:rPr>
        <w:t>ж</w:t>
      </w:r>
      <w:r>
        <w:rPr>
          <w:b/>
          <w:bCs/>
          <w:sz w:val="22"/>
          <w:szCs w:val="22"/>
        </w:rPr>
        <w:t>ание</w:t>
      </w:r>
      <w:r>
        <w:rPr>
          <w:b/>
          <w:bCs/>
          <w:sz w:val="22"/>
          <w:szCs w:val="22"/>
        </w:rPr>
        <w:tab/>
        <w:t>4</w:t>
      </w:r>
    </w:p>
    <w:p w14:paraId="6CF19BE3" w14:textId="77777777" w:rsidR="00AD63DC" w:rsidRDefault="00AD63DC" w:rsidP="00AD63DC">
      <w:pPr>
        <w:tabs>
          <w:tab w:val="left" w:pos="8594"/>
          <w:tab w:val="left" w:pos="9326"/>
        </w:tabs>
        <w:kinsoku w:val="0"/>
        <w:overflowPunct w:val="0"/>
        <w:spacing w:before="8"/>
        <w:ind w:left="111"/>
        <w:rPr>
          <w:sz w:val="22"/>
          <w:szCs w:val="22"/>
        </w:rPr>
      </w:pPr>
      <w:r>
        <w:rPr>
          <w:spacing w:val="-1"/>
          <w:sz w:val="22"/>
          <w:szCs w:val="22"/>
        </w:rPr>
        <w:t>К</w:t>
      </w:r>
      <w:r>
        <w:rPr>
          <w:sz w:val="22"/>
          <w:szCs w:val="22"/>
        </w:rPr>
        <w:t>ом</w:t>
      </w:r>
      <w:r>
        <w:rPr>
          <w:spacing w:val="-2"/>
          <w:sz w:val="22"/>
          <w:szCs w:val="22"/>
        </w:rPr>
        <w:t>м</w:t>
      </w:r>
      <w:r>
        <w:rPr>
          <w:spacing w:val="-3"/>
          <w:sz w:val="22"/>
          <w:szCs w:val="22"/>
        </w:rPr>
        <w:t>у</w:t>
      </w:r>
      <w:r>
        <w:rPr>
          <w:sz w:val="22"/>
          <w:szCs w:val="22"/>
        </w:rPr>
        <w:t>н</w:t>
      </w:r>
      <w:r>
        <w:rPr>
          <w:spacing w:val="-2"/>
          <w:sz w:val="22"/>
          <w:szCs w:val="22"/>
        </w:rPr>
        <w:t>и</w:t>
      </w:r>
      <w:r>
        <w:rPr>
          <w:sz w:val="22"/>
          <w:szCs w:val="22"/>
        </w:rPr>
        <w:t>кати</w:t>
      </w:r>
      <w:r>
        <w:rPr>
          <w:spacing w:val="-2"/>
          <w:sz w:val="22"/>
          <w:szCs w:val="22"/>
        </w:rPr>
        <w:t>в</w:t>
      </w:r>
      <w:r>
        <w:rPr>
          <w:sz w:val="22"/>
          <w:szCs w:val="22"/>
        </w:rPr>
        <w:t>ные барь</w:t>
      </w:r>
      <w:r>
        <w:rPr>
          <w:spacing w:val="-2"/>
          <w:sz w:val="22"/>
          <w:szCs w:val="22"/>
        </w:rPr>
        <w:t>е</w:t>
      </w:r>
      <w:r>
        <w:rPr>
          <w:spacing w:val="-3"/>
          <w:sz w:val="22"/>
          <w:szCs w:val="22"/>
        </w:rPr>
        <w:t>р</w:t>
      </w:r>
      <w:r>
        <w:rPr>
          <w:sz w:val="22"/>
          <w:szCs w:val="22"/>
        </w:rPr>
        <w:t>ы и п</w:t>
      </w:r>
      <w:r>
        <w:rPr>
          <w:spacing w:val="-4"/>
          <w:sz w:val="22"/>
          <w:szCs w:val="22"/>
        </w:rPr>
        <w:t>у</w:t>
      </w:r>
      <w:r>
        <w:rPr>
          <w:sz w:val="22"/>
          <w:szCs w:val="22"/>
        </w:rPr>
        <w:t>ти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их </w:t>
      </w:r>
      <w:r>
        <w:rPr>
          <w:spacing w:val="-2"/>
          <w:sz w:val="22"/>
          <w:szCs w:val="22"/>
        </w:rPr>
        <w:t>п</w:t>
      </w:r>
      <w:r>
        <w:rPr>
          <w:sz w:val="22"/>
          <w:szCs w:val="22"/>
        </w:rPr>
        <w:t>реодолени</w:t>
      </w:r>
      <w:r>
        <w:rPr>
          <w:spacing w:val="-2"/>
          <w:sz w:val="22"/>
          <w:szCs w:val="22"/>
        </w:rPr>
        <w:t>я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>4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01,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04, </w:t>
      </w:r>
      <w:r>
        <w:rPr>
          <w:spacing w:val="-2"/>
          <w:sz w:val="22"/>
          <w:szCs w:val="22"/>
        </w:rPr>
        <w:t>О</w:t>
      </w:r>
      <w:r>
        <w:rPr>
          <w:sz w:val="22"/>
          <w:szCs w:val="22"/>
        </w:rPr>
        <w:t>К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06</w:t>
      </w:r>
    </w:p>
    <w:p w14:paraId="0BF64CB4" w14:textId="77777777" w:rsidR="00AD63DC" w:rsidRDefault="00AD63DC" w:rsidP="00AD63DC">
      <w:pPr>
        <w:tabs>
          <w:tab w:val="left" w:pos="8594"/>
          <w:tab w:val="left" w:pos="9326"/>
        </w:tabs>
        <w:kinsoku w:val="0"/>
        <w:overflowPunct w:val="0"/>
        <w:spacing w:before="8"/>
        <w:ind w:left="111"/>
        <w:rPr>
          <w:sz w:val="22"/>
          <w:szCs w:val="22"/>
        </w:rPr>
        <w:sectPr w:rsidR="00AD63DC" w:rsidSect="00AD63DC">
          <w:type w:val="continuous"/>
          <w:pgSz w:w="16841" w:h="11920" w:orient="landscape"/>
          <w:pgMar w:top="480" w:right="1020" w:bottom="280" w:left="880" w:header="720" w:footer="720" w:gutter="0"/>
          <w:cols w:num="2" w:space="720" w:equalWidth="0">
            <w:col w:w="2845" w:space="384"/>
            <w:col w:w="11712"/>
          </w:cols>
          <w:noEndnote/>
        </w:sectPr>
      </w:pPr>
    </w:p>
    <w:p w14:paraId="02E944F9" w14:textId="77777777" w:rsidR="00AD63DC" w:rsidRDefault="00AD63DC" w:rsidP="00AD63DC">
      <w:pPr>
        <w:kinsoku w:val="0"/>
        <w:overflowPunct w:val="0"/>
        <w:spacing w:before="1" w:line="100" w:lineRule="exact"/>
        <w:rPr>
          <w:sz w:val="10"/>
          <w:szCs w:val="1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8080"/>
        <w:gridCol w:w="1135"/>
        <w:gridCol w:w="2268"/>
      </w:tblGrid>
      <w:tr w:rsidR="00AD63DC" w14:paraId="37786BE3" w14:textId="77777777" w:rsidTr="009660F6">
        <w:trPr>
          <w:trHeight w:hRule="exact" w:val="262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C50C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 w:right="1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барье</w:t>
            </w:r>
            <w:r>
              <w:rPr>
                <w:spacing w:val="-2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 и п</w:t>
            </w:r>
            <w:r>
              <w:rPr>
                <w:spacing w:val="-4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ти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их 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реод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ления 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межли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ност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ом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</w:t>
            </w:r>
            <w:r>
              <w:rPr>
                <w:spacing w:val="-2"/>
                <w:sz w:val="22"/>
                <w:szCs w:val="22"/>
              </w:rPr>
              <w:t>щ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и.</w:t>
            </w:r>
          </w:p>
          <w:p w14:paraId="271F26DE" w14:textId="77777777" w:rsidR="00AD63DC" w:rsidRDefault="00AD63DC" w:rsidP="009660F6">
            <w:pPr>
              <w:pStyle w:val="TableParagraph"/>
              <w:kinsoku w:val="0"/>
              <w:overflowPunct w:val="0"/>
              <w:spacing w:before="2" w:line="252" w:lineRule="exact"/>
              <w:ind w:left="102" w:right="877"/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ли </w:t>
            </w:r>
            <w:r>
              <w:rPr>
                <w:spacing w:val="-1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еден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конфл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ой 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E464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пособы п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ед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 конфл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ктов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ыхо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а из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конфл</w:t>
            </w:r>
            <w:r>
              <w:rPr>
                <w:spacing w:val="-3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кт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ых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сит</w:t>
            </w:r>
            <w:r>
              <w:rPr>
                <w:spacing w:val="-4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й.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D70C" w14:textId="77777777" w:rsidR="00AD63DC" w:rsidRDefault="00AD63DC" w:rsidP="009660F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D7FA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spacing w:val="-1"/>
                <w:sz w:val="22"/>
                <w:szCs w:val="22"/>
              </w:rPr>
              <w:t xml:space="preserve"> </w:t>
            </w:r>
          </w:p>
        </w:tc>
      </w:tr>
      <w:tr w:rsidR="00AD63DC" w14:paraId="15F8852F" w14:textId="77777777" w:rsidTr="009660F6">
        <w:trPr>
          <w:trHeight w:hRule="exact" w:val="264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A3AE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173D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 чи</w:t>
            </w: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ле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прак</w:t>
            </w:r>
            <w:r>
              <w:rPr>
                <w:b/>
                <w:bCs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их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4E83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B8C8" w14:textId="77777777" w:rsidR="00AD63DC" w:rsidRDefault="00AD63DC" w:rsidP="009660F6"/>
        </w:tc>
      </w:tr>
      <w:tr w:rsidR="00AD63DC" w14:paraId="0A715311" w14:textId="77777777" w:rsidTr="009660F6">
        <w:trPr>
          <w:trHeight w:hRule="exact" w:val="495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1C36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300A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амост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яте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ьн</w:t>
            </w:r>
            <w:r>
              <w:rPr>
                <w:b/>
                <w:bCs/>
                <w:spacing w:val="-3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я рабо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а обучаю</w:t>
            </w:r>
            <w:r>
              <w:rPr>
                <w:b/>
                <w:bCs/>
                <w:spacing w:val="-2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C32E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837E" w14:textId="77777777" w:rsidR="00AD63DC" w:rsidRDefault="00AD63DC" w:rsidP="009660F6"/>
        </w:tc>
      </w:tr>
      <w:tr w:rsidR="00AD63DC" w14:paraId="0A9DFE4A" w14:textId="77777777" w:rsidTr="009660F6">
        <w:trPr>
          <w:trHeight w:hRule="exact" w:val="264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61EF" w14:textId="77777777" w:rsidR="00AD63DC" w:rsidRDefault="00AD63DC" w:rsidP="009660F6">
            <w:pPr>
              <w:pStyle w:val="TableParagraph"/>
              <w:kinsoku w:val="0"/>
              <w:overflowPunct w:val="0"/>
              <w:spacing w:before="4" w:line="252" w:lineRule="exact"/>
              <w:ind w:left="102" w:right="227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а 2.5 </w:t>
            </w:r>
            <w:r>
              <w:rPr>
                <w:spacing w:val="-1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пособы</w:t>
            </w:r>
          </w:p>
          <w:p w14:paraId="7C95CE7C" w14:textId="77777777" w:rsidR="00AD63DC" w:rsidRDefault="00AD63DC" w:rsidP="009660F6">
            <w:pPr>
              <w:pStyle w:val="TableParagraph"/>
              <w:kinsoku w:val="0"/>
              <w:overflowPunct w:val="0"/>
              <w:spacing w:line="249" w:lineRule="exact"/>
              <w:ind w:left="102"/>
            </w:pPr>
            <w:r>
              <w:rPr>
                <w:sz w:val="22"/>
                <w:szCs w:val="22"/>
              </w:rPr>
              <w:t>пс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хологи</w:t>
            </w:r>
            <w:r>
              <w:rPr>
                <w:spacing w:val="-2"/>
                <w:sz w:val="22"/>
                <w:szCs w:val="22"/>
              </w:rPr>
              <w:t>че</w:t>
            </w:r>
            <w:r>
              <w:rPr>
                <w:sz w:val="22"/>
                <w:szCs w:val="22"/>
              </w:rPr>
              <w:t xml:space="preserve">ской </w:t>
            </w:r>
            <w:r>
              <w:rPr>
                <w:spacing w:val="-4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ащи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61E3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одер</w:t>
            </w:r>
            <w:r>
              <w:rPr>
                <w:b/>
                <w:bCs/>
                <w:spacing w:val="-4"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F83D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431" w:right="433"/>
              <w:jc w:val="center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0D87" w14:textId="77777777" w:rsidR="00AD63DC" w:rsidRDefault="00AD63DC" w:rsidP="009660F6"/>
        </w:tc>
      </w:tr>
      <w:tr w:rsidR="00AD63DC" w14:paraId="47F753E4" w14:textId="77777777" w:rsidTr="009660F6">
        <w:trPr>
          <w:trHeight w:hRule="exact" w:val="516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154D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228E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рие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ы психо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оги</w:t>
            </w:r>
            <w:r>
              <w:rPr>
                <w:spacing w:val="-2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кой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ащи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 лич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ости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</w:t>
            </w:r>
            <w:r>
              <w:rPr>
                <w:spacing w:val="-2"/>
                <w:sz w:val="22"/>
                <w:szCs w:val="22"/>
              </w:rPr>
              <w:t>га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ных, тра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ющих</w:t>
            </w:r>
          </w:p>
          <w:p w14:paraId="5E399DE4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/>
            </w:pPr>
            <w:r>
              <w:rPr>
                <w:sz w:val="22"/>
                <w:szCs w:val="22"/>
              </w:rPr>
              <w:t>пере</w:t>
            </w:r>
            <w:r>
              <w:rPr>
                <w:spacing w:val="1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й,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бы </w:t>
            </w:r>
            <w:r>
              <w:rPr>
                <w:spacing w:val="-2"/>
                <w:sz w:val="22"/>
                <w:szCs w:val="22"/>
              </w:rPr>
              <w:t>ад</w:t>
            </w:r>
            <w:r>
              <w:rPr>
                <w:sz w:val="22"/>
                <w:szCs w:val="22"/>
              </w:rPr>
              <w:t>апта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ADA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409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01,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04 </w:t>
            </w:r>
          </w:p>
        </w:tc>
      </w:tr>
      <w:tr w:rsidR="00AD63DC" w14:paraId="4C803DA9" w14:textId="77777777" w:rsidTr="009660F6">
        <w:trPr>
          <w:trHeight w:hRule="exact" w:val="264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3BA0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/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553E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 чи</w:t>
            </w: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ле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прак</w:t>
            </w:r>
            <w:r>
              <w:rPr>
                <w:b/>
                <w:bCs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их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2FED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4913" w14:textId="77777777" w:rsidR="00AD63DC" w:rsidRDefault="00AD63DC" w:rsidP="009660F6"/>
        </w:tc>
      </w:tr>
      <w:tr w:rsidR="00AD63DC" w14:paraId="3618DEDC" w14:textId="77777777" w:rsidTr="009660F6">
        <w:trPr>
          <w:trHeight w:hRule="exact" w:val="262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66F1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10A1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амост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яте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ьн</w:t>
            </w:r>
            <w:r>
              <w:rPr>
                <w:b/>
                <w:bCs/>
                <w:spacing w:val="-3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я рабо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а обучаю</w:t>
            </w:r>
            <w:r>
              <w:rPr>
                <w:b/>
                <w:bCs/>
                <w:spacing w:val="-2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CBAD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87DC" w14:textId="77777777" w:rsidR="00AD63DC" w:rsidRDefault="00AD63DC" w:rsidP="009660F6"/>
        </w:tc>
      </w:tr>
      <w:tr w:rsidR="00AD63DC" w14:paraId="367F5BD1" w14:textId="77777777" w:rsidTr="009660F6">
        <w:trPr>
          <w:trHeight w:hRule="exact" w:val="264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72E3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 2.6</w:t>
            </w:r>
          </w:p>
          <w:p w14:paraId="3E866DEB" w14:textId="77777777" w:rsidR="00AD63DC" w:rsidRDefault="00AD63DC" w:rsidP="009660F6">
            <w:pPr>
              <w:pStyle w:val="TableParagraph"/>
              <w:kinsoku w:val="0"/>
              <w:overflowPunct w:val="0"/>
              <w:spacing w:before="1"/>
              <w:ind w:left="102"/>
            </w:pPr>
            <w:r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иды и ф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рмы 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ия ст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ден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слов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х обра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ате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ьной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</w:t>
            </w:r>
            <w:r>
              <w:rPr>
                <w:spacing w:val="-1"/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A929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одер</w:t>
            </w:r>
            <w:r>
              <w:rPr>
                <w:b/>
                <w:bCs/>
                <w:spacing w:val="-4"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6D19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44CE" w14:textId="77777777" w:rsidR="00AD63DC" w:rsidRDefault="00AD63DC" w:rsidP="009660F6"/>
        </w:tc>
      </w:tr>
      <w:tr w:rsidR="00AD63DC" w14:paraId="2B355264" w14:textId="77777777" w:rsidTr="009660F6">
        <w:trPr>
          <w:trHeight w:hRule="exact" w:val="516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379E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884F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 w:right="128"/>
            </w:pPr>
            <w:r>
              <w:rPr>
                <w:spacing w:val="-1"/>
                <w:sz w:val="22"/>
                <w:szCs w:val="22"/>
              </w:rPr>
              <w:t>Вз</w:t>
            </w:r>
            <w:r>
              <w:rPr>
                <w:sz w:val="22"/>
                <w:szCs w:val="22"/>
              </w:rPr>
              <w:t>аи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одейст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ие со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-2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рны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одра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ен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ми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обра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ате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ьной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и, с кото</w:t>
            </w:r>
            <w:r>
              <w:rPr>
                <w:spacing w:val="-3"/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ыми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</w:t>
            </w:r>
            <w:r>
              <w:rPr>
                <w:spacing w:val="-2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щиеся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ходят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акт.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055B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58EA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01,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04,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</w:t>
            </w:r>
          </w:p>
          <w:p w14:paraId="0DD7CF38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 xml:space="preserve"> </w:t>
            </w:r>
          </w:p>
        </w:tc>
      </w:tr>
      <w:tr w:rsidR="00AD63DC" w14:paraId="3DB8D6F8" w14:textId="77777777" w:rsidTr="009660F6">
        <w:trPr>
          <w:trHeight w:hRule="exact" w:val="262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7EE6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1CB8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 чи</w:t>
            </w: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ле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прак</w:t>
            </w:r>
            <w:r>
              <w:rPr>
                <w:b/>
                <w:bCs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их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662F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DA69" w14:textId="77777777" w:rsidR="00AD63DC" w:rsidRDefault="00AD63DC" w:rsidP="009660F6"/>
        </w:tc>
      </w:tr>
      <w:tr w:rsidR="00AD63DC" w14:paraId="1BBFB85B" w14:textId="77777777" w:rsidTr="009660F6">
        <w:trPr>
          <w:trHeight w:hRule="exact" w:val="264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C65A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57DD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амост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яте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ьн</w:t>
            </w:r>
            <w:r>
              <w:rPr>
                <w:b/>
                <w:bCs/>
                <w:spacing w:val="-3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я рабо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а обучаю</w:t>
            </w:r>
            <w:r>
              <w:rPr>
                <w:b/>
                <w:bCs/>
                <w:spacing w:val="-2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AC27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192E" w14:textId="77777777" w:rsidR="00AD63DC" w:rsidRDefault="00AD63DC" w:rsidP="009660F6"/>
        </w:tc>
      </w:tr>
      <w:tr w:rsidR="00AD63DC" w14:paraId="5841AE07" w14:textId="77777777" w:rsidTr="009660F6">
        <w:trPr>
          <w:trHeight w:hRule="exact" w:val="262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28D7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 2.7</w:t>
            </w:r>
          </w:p>
          <w:p w14:paraId="77FB9944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4" w:lineRule="exact"/>
              <w:ind w:left="102" w:right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лиро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 си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, св</w:t>
            </w:r>
            <w:r>
              <w:rPr>
                <w:spacing w:val="-2"/>
                <w:sz w:val="22"/>
                <w:szCs w:val="22"/>
              </w:rPr>
              <w:t>я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ых с разл</w:t>
            </w:r>
            <w:r>
              <w:rPr>
                <w:spacing w:val="-1"/>
                <w:sz w:val="22"/>
                <w:szCs w:val="22"/>
              </w:rPr>
              <w:t>ич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ыми</w:t>
            </w:r>
          </w:p>
          <w:p w14:paraId="0A33CBC1" w14:textId="77777777" w:rsidR="00AD63DC" w:rsidRDefault="00AD63DC" w:rsidP="009660F6">
            <w:pPr>
              <w:pStyle w:val="TableParagraph"/>
              <w:kinsoku w:val="0"/>
              <w:overflowPunct w:val="0"/>
              <w:spacing w:line="249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аспек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ами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ебы и</w:t>
            </w:r>
          </w:p>
          <w:p w14:paraId="001C5CF2" w14:textId="77777777" w:rsidR="00AD63DC" w:rsidRDefault="00AD63DC" w:rsidP="009660F6">
            <w:pPr>
              <w:pStyle w:val="TableParagraph"/>
              <w:kinsoku w:val="0"/>
              <w:overflowPunct w:val="0"/>
              <w:spacing w:before="5" w:line="252" w:lineRule="exact"/>
              <w:ind w:left="102" w:right="1109"/>
            </w:pPr>
            <w:r>
              <w:rPr>
                <w:sz w:val="22"/>
                <w:szCs w:val="22"/>
              </w:rPr>
              <w:t>жи</w:t>
            </w:r>
            <w:r>
              <w:rPr>
                <w:spacing w:val="-2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недеят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льности ст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ден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1"/>
                <w:sz w:val="22"/>
                <w:szCs w:val="22"/>
              </w:rPr>
              <w:t>в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нв</w:t>
            </w:r>
            <w:r>
              <w:rPr>
                <w:sz w:val="22"/>
                <w:szCs w:val="22"/>
              </w:rPr>
              <w:t>алидов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5B5F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одер</w:t>
            </w:r>
            <w:r>
              <w:rPr>
                <w:b/>
                <w:bCs/>
                <w:spacing w:val="-4"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32D6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431" w:right="433"/>
              <w:jc w:val="center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367A" w14:textId="77777777" w:rsidR="00AD63DC" w:rsidRDefault="00AD63DC" w:rsidP="009660F6"/>
        </w:tc>
      </w:tr>
      <w:tr w:rsidR="00AD63DC" w14:paraId="5E0F76DF" w14:textId="77777777" w:rsidTr="009660F6">
        <w:trPr>
          <w:trHeight w:hRule="exact" w:val="770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15DC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9887" w14:textId="77777777" w:rsidR="00AD63DC" w:rsidRDefault="00AD63DC" w:rsidP="009660F6">
            <w:pPr>
              <w:pStyle w:val="TableParagraph"/>
              <w:kinsoku w:val="0"/>
              <w:overflowPunct w:val="0"/>
              <w:spacing w:before="3" w:line="252" w:lineRule="exact"/>
              <w:ind w:left="102" w:right="282"/>
            </w:pP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рие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тац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ых асп</w:t>
            </w:r>
            <w:r>
              <w:rPr>
                <w:spacing w:val="-3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ктах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ебы и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жи</w:t>
            </w:r>
            <w:r>
              <w:rPr>
                <w:spacing w:val="-2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недея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льности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слов</w:t>
            </w:r>
            <w:r>
              <w:rPr>
                <w:spacing w:val="-1"/>
                <w:sz w:val="22"/>
                <w:szCs w:val="22"/>
              </w:rPr>
              <w:t>ия</w:t>
            </w:r>
            <w:r>
              <w:rPr>
                <w:sz w:val="22"/>
                <w:szCs w:val="22"/>
              </w:rPr>
              <w:t>х профе</w:t>
            </w:r>
            <w:r>
              <w:rPr>
                <w:spacing w:val="-2"/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сио</w:t>
            </w:r>
            <w:r>
              <w:rPr>
                <w:spacing w:val="-1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ьной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а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и, 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рав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льное оце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ши</w:t>
            </w:r>
            <w:r>
              <w:rPr>
                <w:spacing w:val="-1"/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ся си</w:t>
            </w:r>
            <w:r>
              <w:rPr>
                <w:spacing w:val="-4"/>
                <w:sz w:val="22"/>
                <w:szCs w:val="22"/>
              </w:rPr>
              <w:t>т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и, дейст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ия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ее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ето</w:t>
            </w:r>
            <w:r>
              <w:rPr>
                <w:spacing w:val="-1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3355" w14:textId="77777777" w:rsidR="00AD63DC" w:rsidRDefault="00AD63DC" w:rsidP="009660F6">
            <w:pPr>
              <w:pStyle w:val="TableParagraph"/>
              <w:kinsoku w:val="0"/>
              <w:overflowPunct w:val="0"/>
              <w:ind w:left="431" w:right="433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17DF" w14:textId="77777777" w:rsidR="00AD63DC" w:rsidRDefault="00AD63DC" w:rsidP="009660F6">
            <w:pPr>
              <w:pStyle w:val="TableParagraph"/>
              <w:kinsoku w:val="0"/>
              <w:overflowPunct w:val="0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01,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04,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</w:t>
            </w:r>
          </w:p>
          <w:p w14:paraId="6F8BB79A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 xml:space="preserve"> </w:t>
            </w:r>
          </w:p>
        </w:tc>
      </w:tr>
      <w:tr w:rsidR="00AD63DC" w14:paraId="35EB8CDE" w14:textId="77777777" w:rsidTr="009660F6">
        <w:trPr>
          <w:trHeight w:hRule="exact" w:val="262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2075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DB02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 чи</w:t>
            </w: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ле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прак</w:t>
            </w:r>
            <w:r>
              <w:rPr>
                <w:b/>
                <w:bCs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их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9F89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335E" w14:textId="77777777" w:rsidR="00AD63DC" w:rsidRDefault="00AD63DC" w:rsidP="009660F6"/>
        </w:tc>
      </w:tr>
      <w:tr w:rsidR="00AD63DC" w14:paraId="655550E6" w14:textId="77777777" w:rsidTr="009660F6">
        <w:trPr>
          <w:trHeight w:hRule="exact" w:val="264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F3D2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8A99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амост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яте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ьн</w:t>
            </w:r>
            <w:r>
              <w:rPr>
                <w:b/>
                <w:bCs/>
                <w:spacing w:val="-3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я рабо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а обучаю</w:t>
            </w:r>
            <w:r>
              <w:rPr>
                <w:b/>
                <w:bCs/>
                <w:spacing w:val="-2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B1C1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E600" w14:textId="77777777" w:rsidR="00AD63DC" w:rsidRDefault="00AD63DC" w:rsidP="009660F6"/>
        </w:tc>
      </w:tr>
      <w:tr w:rsidR="00AD63DC" w14:paraId="2EDFAFE2" w14:textId="77777777" w:rsidTr="009660F6">
        <w:trPr>
          <w:trHeight w:hRule="exact" w:val="264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805F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 2.8</w:t>
            </w:r>
          </w:p>
          <w:p w14:paraId="42026FEA" w14:textId="77777777" w:rsidR="00AD63DC" w:rsidRDefault="00AD63DC" w:rsidP="009660F6">
            <w:pPr>
              <w:pStyle w:val="TableParagraph"/>
              <w:kinsoku w:val="0"/>
              <w:overflowPunct w:val="0"/>
              <w:spacing w:before="5" w:line="252" w:lineRule="exact"/>
              <w:ind w:left="102"/>
            </w:pPr>
            <w:r>
              <w:rPr>
                <w:sz w:val="22"/>
                <w:szCs w:val="22"/>
              </w:rPr>
              <w:t xml:space="preserve">Формы, </w:t>
            </w:r>
            <w:r>
              <w:rPr>
                <w:spacing w:val="-4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ето</w:t>
            </w:r>
            <w:r>
              <w:rPr>
                <w:spacing w:val="-3"/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ы, техн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ло</w:t>
            </w:r>
            <w:r>
              <w:rPr>
                <w:spacing w:val="-2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ии само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резен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2EB5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одер</w:t>
            </w:r>
            <w:r>
              <w:rPr>
                <w:b/>
                <w:bCs/>
                <w:spacing w:val="-4"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D9A2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C357" w14:textId="77777777" w:rsidR="00AD63DC" w:rsidRDefault="00AD63DC" w:rsidP="009660F6"/>
        </w:tc>
      </w:tr>
      <w:tr w:rsidR="00AD63DC" w14:paraId="71F507AC" w14:textId="77777777" w:rsidTr="009660F6">
        <w:trPr>
          <w:trHeight w:hRule="exact" w:val="516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2B52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C7CC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 w:right="890"/>
            </w:pP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рав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 акт</w:t>
            </w:r>
            <w:r>
              <w:rPr>
                <w:spacing w:val="-2"/>
                <w:sz w:val="22"/>
                <w:szCs w:val="22"/>
              </w:rPr>
              <w:t>ив</w:t>
            </w:r>
            <w:r>
              <w:rPr>
                <w:sz w:val="22"/>
                <w:szCs w:val="22"/>
              </w:rPr>
              <w:t>но</w:t>
            </w:r>
            <w:r>
              <w:rPr>
                <w:spacing w:val="-3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 стиля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общен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я и 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спешной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опре</w:t>
            </w:r>
            <w:r>
              <w:rPr>
                <w:spacing w:val="-1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ента</w:t>
            </w:r>
            <w:r>
              <w:rPr>
                <w:spacing w:val="-1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ой ком</w:t>
            </w:r>
            <w:r>
              <w:rPr>
                <w:spacing w:val="-2"/>
                <w:sz w:val="22"/>
                <w:szCs w:val="22"/>
              </w:rPr>
              <w:t>м</w:t>
            </w:r>
            <w:r>
              <w:rPr>
                <w:spacing w:val="-3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C33D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C4BD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01,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04,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</w:t>
            </w:r>
          </w:p>
          <w:p w14:paraId="5A906EBC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 xml:space="preserve"> </w:t>
            </w:r>
          </w:p>
        </w:tc>
      </w:tr>
      <w:tr w:rsidR="00AD63DC" w14:paraId="16A15500" w14:textId="77777777" w:rsidTr="009660F6">
        <w:trPr>
          <w:trHeight w:hRule="exact" w:val="262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4878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E84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 чи</w:t>
            </w: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ле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прак</w:t>
            </w:r>
            <w:r>
              <w:rPr>
                <w:b/>
                <w:bCs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их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BF82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CB1A" w14:textId="77777777" w:rsidR="00AD63DC" w:rsidRDefault="00AD63DC" w:rsidP="009660F6"/>
        </w:tc>
      </w:tr>
      <w:tr w:rsidR="00AD63DC" w14:paraId="741F7923" w14:textId="77777777" w:rsidTr="009660F6">
        <w:trPr>
          <w:trHeight w:hRule="exact" w:val="264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AF73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AF70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амост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яте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ьн</w:t>
            </w:r>
            <w:r>
              <w:rPr>
                <w:b/>
                <w:bCs/>
                <w:spacing w:val="-3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я рабо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а обучаю</w:t>
            </w:r>
            <w:r>
              <w:rPr>
                <w:b/>
                <w:bCs/>
                <w:spacing w:val="-2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1B4D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3AFB" w14:textId="77777777" w:rsidR="00AD63DC" w:rsidRDefault="00AD63DC" w:rsidP="009660F6"/>
        </w:tc>
      </w:tr>
      <w:tr w:rsidR="00AD63DC" w14:paraId="3DB92807" w14:textId="77777777" w:rsidTr="009660F6">
        <w:trPr>
          <w:trHeight w:hRule="exact" w:val="262"/>
        </w:trPr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1844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3"/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 2.9</w:t>
            </w:r>
          </w:p>
          <w:p w14:paraId="51EADFEA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онстр</w:t>
            </w:r>
            <w:r>
              <w:rPr>
                <w:spacing w:val="-4"/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иро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ан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е цели </w:t>
            </w:r>
            <w:r>
              <w:rPr>
                <w:spacing w:val="-2"/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2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ED8C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одер</w:t>
            </w:r>
            <w:r>
              <w:rPr>
                <w:b/>
                <w:bCs/>
                <w:spacing w:val="-4"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F006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431" w:right="433"/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D9B1" w14:textId="77777777" w:rsidR="00AD63DC" w:rsidRDefault="00AD63DC" w:rsidP="009660F6"/>
        </w:tc>
      </w:tr>
      <w:tr w:rsidR="00AD63DC" w14:paraId="625DE78D" w14:textId="77777777" w:rsidTr="009660F6">
        <w:trPr>
          <w:trHeight w:hRule="exact" w:val="516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6E63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7747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остано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ка з</w:t>
            </w:r>
            <w:r>
              <w:rPr>
                <w:spacing w:val="-3"/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да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2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</w:t>
            </w:r>
            <w:r>
              <w:rPr>
                <w:spacing w:val="-2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ссио</w:t>
            </w:r>
            <w:r>
              <w:rPr>
                <w:spacing w:val="-2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аль</w:t>
            </w:r>
            <w:r>
              <w:rPr>
                <w:spacing w:val="-3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ого 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ли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</w:t>
            </w:r>
            <w:r>
              <w:rPr>
                <w:spacing w:val="-3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ого раз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ехно</w:t>
            </w:r>
            <w:r>
              <w:rPr>
                <w:spacing w:val="-3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огия</w:t>
            </w:r>
          </w:p>
          <w:p w14:paraId="77D091D2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/>
            </w:pPr>
            <w:r>
              <w:rPr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ращен</w:t>
            </w:r>
            <w:r>
              <w:rPr>
                <w:spacing w:val="-1"/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</w:t>
            </w:r>
            <w:r>
              <w:rPr>
                <w:spacing w:val="-1"/>
                <w:sz w:val="22"/>
                <w:szCs w:val="22"/>
              </w:rPr>
              <w:t>ч</w:t>
            </w:r>
            <w:r>
              <w:rPr>
                <w:spacing w:val="-3"/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 в </w:t>
            </w:r>
            <w:r>
              <w:rPr>
                <w:spacing w:val="-2"/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е</w:t>
            </w:r>
            <w:r>
              <w:rPr>
                <w:spacing w:val="-2"/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0A84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1C87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01,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04, </w:t>
            </w:r>
            <w:r>
              <w:rPr>
                <w:spacing w:val="-2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</w:t>
            </w:r>
          </w:p>
          <w:p w14:paraId="0CE25830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/>
            </w:pPr>
            <w:r>
              <w:rPr>
                <w:spacing w:val="-1"/>
                <w:sz w:val="22"/>
                <w:szCs w:val="22"/>
              </w:rPr>
              <w:t xml:space="preserve"> </w:t>
            </w:r>
          </w:p>
        </w:tc>
      </w:tr>
      <w:tr w:rsidR="00AD63DC" w14:paraId="16482E2C" w14:textId="77777777" w:rsidTr="009660F6">
        <w:trPr>
          <w:trHeight w:hRule="exact" w:val="264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FC51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52" w:lineRule="exact"/>
              <w:ind w:left="102"/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7F12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 чи</w:t>
            </w: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ле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прак</w:t>
            </w:r>
            <w:r>
              <w:rPr>
                <w:b/>
                <w:bCs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ес</w:t>
            </w:r>
            <w:r>
              <w:rPr>
                <w:b/>
                <w:bCs/>
                <w:spacing w:val="-3"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их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занятий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D8F6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648" w14:textId="77777777" w:rsidR="00AD63DC" w:rsidRDefault="00AD63DC" w:rsidP="009660F6"/>
        </w:tc>
      </w:tr>
      <w:tr w:rsidR="00AD63DC" w14:paraId="3BD026E7" w14:textId="77777777" w:rsidTr="009660F6">
        <w:trPr>
          <w:trHeight w:hRule="exact" w:val="262"/>
        </w:trPr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04AE" w14:textId="77777777" w:rsidR="00AD63DC" w:rsidRDefault="00AD63DC" w:rsidP="009660F6"/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77FA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102"/>
            </w:pPr>
            <w:r>
              <w:rPr>
                <w:b/>
                <w:bCs/>
                <w:spacing w:val="-2"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амост</w:t>
            </w:r>
            <w:r>
              <w:rPr>
                <w:b/>
                <w:bCs/>
                <w:spacing w:val="-3"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яте</w:t>
            </w:r>
            <w:r>
              <w:rPr>
                <w:b/>
                <w:bCs/>
                <w:spacing w:val="-1"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ьн</w:t>
            </w:r>
            <w:r>
              <w:rPr>
                <w:b/>
                <w:bCs/>
                <w:spacing w:val="-3"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я рабо</w:t>
            </w:r>
            <w:r>
              <w:rPr>
                <w:b/>
                <w:bCs/>
                <w:spacing w:val="-3"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а обучаю</w:t>
            </w:r>
            <w:r>
              <w:rPr>
                <w:b/>
                <w:bCs/>
                <w:spacing w:val="-2"/>
                <w:sz w:val="22"/>
                <w:szCs w:val="22"/>
              </w:rPr>
              <w:t>щ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pacing w:val="-3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>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99D2" w14:textId="77777777" w:rsidR="00AD63DC" w:rsidRDefault="00AD63DC" w:rsidP="009660F6">
            <w:pPr>
              <w:pStyle w:val="TableParagraph"/>
              <w:kinsoku w:val="0"/>
              <w:overflowPunct w:val="0"/>
              <w:spacing w:line="250" w:lineRule="exact"/>
              <w:ind w:left="505" w:right="506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EBA0" w14:textId="77777777" w:rsidR="00AD63DC" w:rsidRDefault="00AD63DC" w:rsidP="009660F6"/>
        </w:tc>
      </w:tr>
      <w:tr w:rsidR="00AD63DC" w14:paraId="1107D8F2" w14:textId="77777777" w:rsidTr="009660F6">
        <w:trPr>
          <w:trHeight w:hRule="exact" w:val="264"/>
        </w:trPr>
        <w:tc>
          <w:tcPr>
            <w:tcW w:w="1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3439" w14:textId="77777777" w:rsidR="00AD63DC" w:rsidRDefault="00AD63DC" w:rsidP="009660F6">
            <w:pPr>
              <w:pStyle w:val="TableParagraph"/>
              <w:kinsoku w:val="0"/>
              <w:overflowPunct w:val="0"/>
              <w:spacing w:line="252" w:lineRule="exact"/>
              <w:ind w:left="102"/>
            </w:pPr>
            <w:r>
              <w:rPr>
                <w:b/>
                <w:bCs/>
                <w:sz w:val="22"/>
                <w:szCs w:val="22"/>
              </w:rPr>
              <w:t>Про</w:t>
            </w:r>
            <w:r>
              <w:rPr>
                <w:b/>
                <w:bCs/>
                <w:spacing w:val="-2"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pacing w:val="-4"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уточная аттес</w:t>
            </w:r>
            <w:r>
              <w:rPr>
                <w:b/>
                <w:bCs/>
                <w:spacing w:val="-3"/>
                <w:sz w:val="22"/>
                <w:szCs w:val="22"/>
              </w:rPr>
              <w:t>та</w:t>
            </w:r>
            <w:r>
              <w:rPr>
                <w:b/>
                <w:bCs/>
                <w:sz w:val="22"/>
                <w:szCs w:val="22"/>
              </w:rPr>
              <w:t xml:space="preserve">ция </w:t>
            </w:r>
            <w:r w:rsidRPr="00C72FB6">
              <w:rPr>
                <w:b/>
                <w:bCs/>
                <w:sz w:val="22"/>
                <w:szCs w:val="22"/>
              </w:rPr>
              <w:t>в виде дифференцированного зачета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536A" w14:textId="35FDE7E3" w:rsidR="00AD63DC" w:rsidRDefault="00AD63DC" w:rsidP="00AD63DC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C1C8" w14:textId="77777777" w:rsidR="00AD63DC" w:rsidRDefault="00AD63DC" w:rsidP="009660F6"/>
        </w:tc>
      </w:tr>
      <w:tr w:rsidR="00AD63DC" w14:paraId="3FB13B60" w14:textId="77777777" w:rsidTr="009660F6">
        <w:trPr>
          <w:trHeight w:hRule="exact" w:val="265"/>
        </w:trPr>
        <w:tc>
          <w:tcPr>
            <w:tcW w:w="1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7F3C" w14:textId="77777777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102"/>
            </w:pPr>
            <w:r>
              <w:rPr>
                <w:b/>
                <w:bCs/>
                <w:spacing w:val="1"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pacing w:val="-2"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го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15A7" w14:textId="21490364" w:rsidR="00AD63DC" w:rsidRDefault="00AD63DC" w:rsidP="009660F6">
            <w:pPr>
              <w:pStyle w:val="TableParagraph"/>
              <w:kinsoku w:val="0"/>
              <w:overflowPunct w:val="0"/>
              <w:spacing w:line="251" w:lineRule="exact"/>
              <w:ind w:left="431" w:right="433"/>
              <w:jc w:val="center"/>
            </w:pP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524D" w14:textId="77777777" w:rsidR="00AD63DC" w:rsidRDefault="00AD63DC" w:rsidP="009660F6"/>
        </w:tc>
      </w:tr>
    </w:tbl>
    <w:p w14:paraId="0D3F9ED4" w14:textId="77777777" w:rsidR="00AD63DC" w:rsidRDefault="00AD63DC" w:rsidP="00AD63DC">
      <w:pPr>
        <w:sectPr w:rsidR="00AD63DC" w:rsidSect="00AD63DC">
          <w:pgSz w:w="16841" w:h="11920" w:orient="landscape"/>
          <w:pgMar w:top="460" w:right="1020" w:bottom="1040" w:left="780" w:header="0" w:footer="846" w:gutter="0"/>
          <w:cols w:space="720" w:equalWidth="0">
            <w:col w:w="15041"/>
          </w:cols>
          <w:noEndnote/>
        </w:sectPr>
      </w:pPr>
    </w:p>
    <w:p w14:paraId="5CBCF365" w14:textId="77777777" w:rsidR="00AD63DC" w:rsidRPr="00AD63DC" w:rsidRDefault="00AD63DC" w:rsidP="00AD63DC">
      <w:pPr>
        <w:pStyle w:val="1"/>
        <w:numPr>
          <w:ilvl w:val="1"/>
          <w:numId w:val="11"/>
        </w:numPr>
        <w:tabs>
          <w:tab w:val="left" w:pos="1539"/>
        </w:tabs>
        <w:kinsoku w:val="0"/>
        <w:overflowPunct w:val="0"/>
        <w:spacing w:before="73"/>
        <w:ind w:left="1066" w:right="-72" w:firstLine="232"/>
        <w:rPr>
          <w:rFonts w:ascii="Times New Roman" w:hAnsi="Times New Roman" w:cs="Times New Roman"/>
          <w:b/>
          <w:bCs/>
          <w:color w:val="auto"/>
          <w:sz w:val="24"/>
          <w:szCs w:val="36"/>
        </w:rPr>
      </w:pP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lastRenderedPageBreak/>
        <w:t>СПЕЦИА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Л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Ь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НЫЕ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 xml:space="preserve"> 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У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 xml:space="preserve">СЛОВИЯ 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ЕАЛИЗАЦИИ АДАПТИ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ОВАННОЙ П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О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Г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А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ММ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Ы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 xml:space="preserve"> 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У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Ч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Б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Н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ОЙ ДИСЦ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И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П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Л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И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НЫ</w:t>
      </w:r>
    </w:p>
    <w:p w14:paraId="57D2555D" w14:textId="77777777" w:rsidR="00AD63DC" w:rsidRDefault="00AD63DC" w:rsidP="00AD63DC">
      <w:pPr>
        <w:numPr>
          <w:ilvl w:val="1"/>
          <w:numId w:val="8"/>
        </w:numPr>
        <w:tabs>
          <w:tab w:val="left" w:pos="1404"/>
        </w:tabs>
        <w:kinsoku w:val="0"/>
        <w:overflowPunct w:val="0"/>
        <w:spacing w:line="277" w:lineRule="auto"/>
        <w:ind w:left="102" w:right="112" w:firstLine="707"/>
        <w:jc w:val="both"/>
      </w:pPr>
      <w:r>
        <w:rPr>
          <w:b/>
          <w:bCs/>
        </w:rPr>
        <w:t>Для</w:t>
      </w:r>
      <w:r>
        <w:rPr>
          <w:b/>
          <w:bCs/>
          <w:spacing w:val="54"/>
        </w:rPr>
        <w:t xml:space="preserve"> </w:t>
      </w:r>
      <w:r>
        <w:rPr>
          <w:b/>
          <w:bCs/>
        </w:rPr>
        <w:t>р</w:t>
      </w:r>
      <w:r>
        <w:rPr>
          <w:b/>
          <w:bCs/>
          <w:spacing w:val="-1"/>
        </w:rPr>
        <w:t>е</w:t>
      </w:r>
      <w:r>
        <w:rPr>
          <w:b/>
          <w:bCs/>
        </w:rPr>
        <w:t>ализа</w:t>
      </w:r>
      <w:r>
        <w:rPr>
          <w:b/>
          <w:bCs/>
          <w:spacing w:val="-2"/>
        </w:rPr>
        <w:t>ци</w:t>
      </w:r>
      <w:r>
        <w:rPr>
          <w:b/>
          <w:bCs/>
        </w:rPr>
        <w:t>и</w:t>
      </w:r>
      <w:r>
        <w:rPr>
          <w:b/>
          <w:bCs/>
          <w:spacing w:val="55"/>
        </w:rPr>
        <w:t xml:space="preserve"> </w:t>
      </w:r>
      <w:r>
        <w:rPr>
          <w:b/>
          <w:bCs/>
          <w:spacing w:val="-2"/>
        </w:rPr>
        <w:t>п</w:t>
      </w:r>
      <w:r>
        <w:rPr>
          <w:b/>
          <w:bCs/>
        </w:rPr>
        <w:t>ро</w:t>
      </w:r>
      <w:r>
        <w:rPr>
          <w:b/>
          <w:bCs/>
          <w:spacing w:val="-1"/>
        </w:rPr>
        <w:t>г</w:t>
      </w:r>
      <w:r>
        <w:rPr>
          <w:b/>
          <w:bCs/>
        </w:rPr>
        <w:t>раммы</w:t>
      </w:r>
      <w:r>
        <w:rPr>
          <w:b/>
          <w:bCs/>
          <w:spacing w:val="54"/>
        </w:rPr>
        <w:t xml:space="preserve"> </w:t>
      </w:r>
      <w:r>
        <w:rPr>
          <w:b/>
          <w:bCs/>
        </w:rPr>
        <w:t>у</w:t>
      </w:r>
      <w:r>
        <w:rPr>
          <w:b/>
          <w:bCs/>
          <w:spacing w:val="-1"/>
        </w:rPr>
        <w:t>че</w:t>
      </w:r>
      <w:r>
        <w:rPr>
          <w:b/>
          <w:bCs/>
        </w:rPr>
        <w:t>бной</w:t>
      </w:r>
      <w:r>
        <w:rPr>
          <w:b/>
          <w:bCs/>
          <w:spacing w:val="53"/>
        </w:rPr>
        <w:t xml:space="preserve"> </w:t>
      </w:r>
      <w:r>
        <w:rPr>
          <w:b/>
          <w:bCs/>
        </w:rPr>
        <w:t>ди</w:t>
      </w:r>
      <w:r>
        <w:rPr>
          <w:b/>
          <w:bCs/>
          <w:spacing w:val="-1"/>
        </w:rPr>
        <w:t>с</w:t>
      </w:r>
      <w:r>
        <w:rPr>
          <w:b/>
          <w:bCs/>
        </w:rPr>
        <w:t>ц</w:t>
      </w:r>
      <w:r>
        <w:rPr>
          <w:b/>
          <w:bCs/>
          <w:spacing w:val="-2"/>
        </w:rPr>
        <w:t>и</w:t>
      </w:r>
      <w:r>
        <w:rPr>
          <w:b/>
          <w:bCs/>
        </w:rPr>
        <w:t>плины</w:t>
      </w:r>
      <w:r>
        <w:rPr>
          <w:b/>
          <w:bCs/>
          <w:spacing w:val="52"/>
        </w:rPr>
        <w:t xml:space="preserve"> </w:t>
      </w:r>
      <w:r>
        <w:rPr>
          <w:b/>
          <w:bCs/>
        </w:rPr>
        <w:t>пр</w:t>
      </w:r>
      <w:r>
        <w:rPr>
          <w:b/>
          <w:bCs/>
          <w:spacing w:val="-1"/>
        </w:rPr>
        <w:t>е</w:t>
      </w:r>
      <w:r>
        <w:rPr>
          <w:b/>
          <w:bCs/>
        </w:rPr>
        <w:t>ду</w:t>
      </w:r>
      <w:r>
        <w:rPr>
          <w:b/>
          <w:bCs/>
          <w:spacing w:val="-1"/>
        </w:rPr>
        <w:t>с</w:t>
      </w:r>
      <w:r>
        <w:rPr>
          <w:b/>
          <w:bCs/>
        </w:rPr>
        <w:t>мотрены с</w:t>
      </w:r>
      <w:r>
        <w:rPr>
          <w:b/>
          <w:bCs/>
          <w:spacing w:val="-1"/>
        </w:rPr>
        <w:t>ле</w:t>
      </w:r>
      <w:r>
        <w:rPr>
          <w:b/>
          <w:bCs/>
        </w:rPr>
        <w:t>ду</w:t>
      </w:r>
      <w:r>
        <w:rPr>
          <w:b/>
          <w:bCs/>
          <w:spacing w:val="1"/>
        </w:rPr>
        <w:t>ю</w:t>
      </w:r>
      <w:r>
        <w:rPr>
          <w:b/>
          <w:bCs/>
          <w:spacing w:val="-6"/>
        </w:rPr>
        <w:t>щ</w:t>
      </w:r>
      <w:r>
        <w:rPr>
          <w:b/>
          <w:bCs/>
          <w:spacing w:val="3"/>
        </w:rPr>
        <w:t>и</w:t>
      </w:r>
      <w:r>
        <w:rPr>
          <w:b/>
          <w:bCs/>
        </w:rPr>
        <w:t>е</w:t>
      </w:r>
      <w:r>
        <w:rPr>
          <w:b/>
          <w:bCs/>
          <w:spacing w:val="-1"/>
        </w:rPr>
        <w:t xml:space="preserve"> с</w:t>
      </w:r>
      <w:r>
        <w:rPr>
          <w:b/>
          <w:bCs/>
        </w:rPr>
        <w:t>п</w:t>
      </w:r>
      <w:r>
        <w:rPr>
          <w:b/>
          <w:bCs/>
          <w:spacing w:val="-1"/>
        </w:rPr>
        <w:t>е</w:t>
      </w:r>
      <w:r>
        <w:rPr>
          <w:b/>
          <w:bCs/>
        </w:rPr>
        <w:t>циальные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поме</w:t>
      </w:r>
      <w:r>
        <w:rPr>
          <w:b/>
          <w:bCs/>
          <w:spacing w:val="-4"/>
        </w:rPr>
        <w:t>щ</w:t>
      </w:r>
      <w:r>
        <w:rPr>
          <w:b/>
          <w:bCs/>
          <w:spacing w:val="-1"/>
        </w:rPr>
        <w:t>е</w:t>
      </w:r>
      <w:r>
        <w:rPr>
          <w:b/>
          <w:bCs/>
        </w:rPr>
        <w:t>ния:</w:t>
      </w:r>
    </w:p>
    <w:p w14:paraId="3B21AB4D" w14:textId="77777777" w:rsidR="00AD63DC" w:rsidRDefault="00AD63DC" w:rsidP="00AD63DC">
      <w:pPr>
        <w:pStyle w:val="ac"/>
        <w:kinsoku w:val="0"/>
        <w:overflowPunct w:val="0"/>
        <w:spacing w:line="275" w:lineRule="exact"/>
        <w:ind w:left="810"/>
      </w:pPr>
      <w:r>
        <w:t>К</w:t>
      </w:r>
      <w:r>
        <w:rPr>
          <w:spacing w:val="-1"/>
        </w:rPr>
        <w:t>а</w:t>
      </w:r>
      <w:r>
        <w:t>б</w:t>
      </w:r>
      <w:r>
        <w:rPr>
          <w:spacing w:val="1"/>
        </w:rPr>
        <w:t>и</w:t>
      </w:r>
      <w:r>
        <w:t>н</w:t>
      </w:r>
      <w:r>
        <w:rPr>
          <w:spacing w:val="-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7"/>
        </w:rPr>
        <w:t>«</w:t>
      </w:r>
      <w:r>
        <w:t>Соци</w:t>
      </w:r>
      <w:r>
        <w:rPr>
          <w:spacing w:val="-1"/>
        </w:rPr>
        <w:t>а</w:t>
      </w:r>
      <w:r>
        <w:t>льн</w:t>
      </w:r>
      <w:r>
        <w:rPr>
          <w:spacing w:val="1"/>
        </w:rPr>
        <w:t>о</w:t>
      </w:r>
      <w:r>
        <w:t>-</w:t>
      </w:r>
      <w:r>
        <w:rPr>
          <w:spacing w:val="-1"/>
        </w:rPr>
        <w:t xml:space="preserve"> </w:t>
      </w:r>
      <w:r>
        <w:t>эконо</w:t>
      </w:r>
      <w:r>
        <w:rPr>
          <w:spacing w:val="-1"/>
        </w:rPr>
        <w:t>м</w:t>
      </w:r>
      <w:r>
        <w:t>и</w:t>
      </w:r>
      <w:r>
        <w:rPr>
          <w:spacing w:val="-1"/>
        </w:rPr>
        <w:t>чес</w:t>
      </w:r>
      <w:r>
        <w:t>к</w:t>
      </w:r>
      <w:r>
        <w:rPr>
          <w:spacing w:val="-2"/>
        </w:rPr>
        <w:t>и</w:t>
      </w:r>
      <w:r>
        <w:t>х</w:t>
      </w:r>
      <w:r>
        <w:rPr>
          <w:spacing w:val="3"/>
        </w:rPr>
        <w:t xml:space="preserve"> </w:t>
      </w:r>
      <w:r>
        <w:t>д</w:t>
      </w:r>
      <w:r>
        <w:rPr>
          <w:spacing w:val="1"/>
        </w:rPr>
        <w:t>и</w:t>
      </w:r>
      <w:r>
        <w:rPr>
          <w:spacing w:val="-4"/>
        </w:rPr>
        <w:t>с</w:t>
      </w:r>
      <w:r>
        <w:t>ц</w:t>
      </w:r>
      <w:r>
        <w:rPr>
          <w:spacing w:val="-2"/>
        </w:rPr>
        <w:t>и</w:t>
      </w:r>
      <w:r>
        <w:t>п</w:t>
      </w:r>
      <w:r>
        <w:rPr>
          <w:spacing w:val="-3"/>
        </w:rPr>
        <w:t>л</w:t>
      </w:r>
      <w:r>
        <w:t>и</w:t>
      </w:r>
      <w:r>
        <w:rPr>
          <w:spacing w:val="4"/>
        </w:rPr>
        <w:t>н</w:t>
      </w:r>
      <w:r>
        <w:rPr>
          <w:spacing w:val="-8"/>
        </w:rPr>
        <w:t>»</w:t>
      </w:r>
      <w:r>
        <w:t>, о</w:t>
      </w:r>
      <w:r>
        <w:rPr>
          <w:spacing w:val="-1"/>
        </w:rPr>
        <w:t>с</w:t>
      </w:r>
      <w:r>
        <w:t>н</w:t>
      </w:r>
      <w:r>
        <w:rPr>
          <w:spacing w:val="-1"/>
        </w:rPr>
        <w:t>а</w:t>
      </w:r>
      <w:r>
        <w:rPr>
          <w:spacing w:val="2"/>
        </w:rPr>
        <w:t>щ</w:t>
      </w:r>
      <w:r>
        <w:rPr>
          <w:spacing w:val="-1"/>
        </w:rPr>
        <w:t>е</w:t>
      </w:r>
      <w:r>
        <w:t>нный обо</w:t>
      </w:r>
      <w:r>
        <w:rPr>
          <w:spacing w:val="-3"/>
        </w:rPr>
        <w:t>р</w:t>
      </w:r>
      <w:r>
        <w:rPr>
          <w:spacing w:val="-5"/>
        </w:rPr>
        <w:t>у</w:t>
      </w:r>
      <w:r>
        <w:rPr>
          <w:spacing w:val="2"/>
        </w:rPr>
        <w:t>д</w:t>
      </w:r>
      <w:r>
        <w:t>ов</w:t>
      </w:r>
      <w:r>
        <w:rPr>
          <w:spacing w:val="-2"/>
        </w:rPr>
        <w:t>а</w:t>
      </w:r>
      <w:r>
        <w:t>ни</w:t>
      </w:r>
      <w:r>
        <w:rPr>
          <w:spacing w:val="-1"/>
        </w:rPr>
        <w:t>ем</w:t>
      </w:r>
      <w:r>
        <w:t>:</w:t>
      </w:r>
    </w:p>
    <w:p w14:paraId="15B56CA3" w14:textId="77777777" w:rsidR="00AD63DC" w:rsidRDefault="00AD63DC" w:rsidP="00AD63DC">
      <w:pPr>
        <w:pStyle w:val="ac"/>
        <w:numPr>
          <w:ilvl w:val="0"/>
          <w:numId w:val="7"/>
        </w:numPr>
        <w:tabs>
          <w:tab w:val="left" w:pos="241"/>
        </w:tabs>
        <w:kinsoku w:val="0"/>
        <w:overflowPunct w:val="0"/>
        <w:spacing w:before="41"/>
        <w:ind w:left="241"/>
      </w:pPr>
      <w:r>
        <w:t>р</w:t>
      </w:r>
      <w:r>
        <w:rPr>
          <w:spacing w:val="-1"/>
        </w:rPr>
        <w:t>а</w:t>
      </w:r>
      <w:r>
        <w:t>бочее</w:t>
      </w:r>
      <w:r>
        <w:rPr>
          <w:spacing w:val="-1"/>
        </w:rPr>
        <w:t xml:space="preserve"> м</w:t>
      </w:r>
      <w:r>
        <w:rPr>
          <w:spacing w:val="1"/>
        </w:rPr>
        <w:t>е</w:t>
      </w:r>
      <w:r>
        <w:rPr>
          <w:spacing w:val="-1"/>
        </w:rPr>
        <w:t>с</w:t>
      </w:r>
      <w:r>
        <w:t xml:space="preserve">то </w:t>
      </w:r>
      <w:r>
        <w:rPr>
          <w:spacing w:val="1"/>
        </w:rPr>
        <w:t>п</w:t>
      </w:r>
      <w:r>
        <w:t>р</w:t>
      </w:r>
      <w:r>
        <w:rPr>
          <w:spacing w:val="-1"/>
        </w:rPr>
        <w:t>е</w:t>
      </w:r>
      <w:r>
        <w:t>под</w:t>
      </w:r>
      <w:r>
        <w:rPr>
          <w:spacing w:val="-1"/>
        </w:rPr>
        <w:t>а</w:t>
      </w:r>
      <w:r>
        <w:t>в</w:t>
      </w:r>
      <w:r>
        <w:rPr>
          <w:spacing w:val="-2"/>
        </w:rPr>
        <w:t>а</w:t>
      </w:r>
      <w:r>
        <w:t>теля;</w:t>
      </w:r>
    </w:p>
    <w:p w14:paraId="6C155D83" w14:textId="77777777" w:rsidR="00AD63DC" w:rsidRDefault="00AD63DC" w:rsidP="00AD63DC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14:paraId="0AB1628E" w14:textId="77777777" w:rsidR="00AD63DC" w:rsidRDefault="00AD63DC" w:rsidP="00AD63DC">
      <w:pPr>
        <w:pStyle w:val="ac"/>
        <w:numPr>
          <w:ilvl w:val="0"/>
          <w:numId w:val="7"/>
        </w:numPr>
        <w:tabs>
          <w:tab w:val="left" w:pos="241"/>
        </w:tabs>
        <w:kinsoku w:val="0"/>
        <w:overflowPunct w:val="0"/>
        <w:ind w:left="241"/>
      </w:pPr>
      <w:r>
        <w:t>р</w:t>
      </w:r>
      <w:r>
        <w:rPr>
          <w:spacing w:val="-1"/>
        </w:rPr>
        <w:t>а</w:t>
      </w:r>
      <w:r>
        <w:t xml:space="preserve">бочие </w:t>
      </w:r>
      <w:r>
        <w:rPr>
          <w:spacing w:val="-1"/>
        </w:rPr>
        <w:t>м</w:t>
      </w:r>
      <w:r>
        <w:rPr>
          <w:spacing w:val="1"/>
        </w:rPr>
        <w:t>е</w:t>
      </w:r>
      <w:r>
        <w:rPr>
          <w:spacing w:val="-1"/>
        </w:rPr>
        <w:t>с</w:t>
      </w:r>
      <w:r>
        <w:t>та по кол</w:t>
      </w:r>
      <w:r>
        <w:rPr>
          <w:spacing w:val="-1"/>
        </w:rPr>
        <w:t>ичес</w:t>
      </w:r>
      <w:r>
        <w:t>т</w:t>
      </w:r>
      <w:r>
        <w:rPr>
          <w:spacing w:val="4"/>
        </w:rPr>
        <w:t>в</w:t>
      </w:r>
      <w:r>
        <w:t>у</w:t>
      </w:r>
      <w:r>
        <w:rPr>
          <w:spacing w:val="-5"/>
        </w:rPr>
        <w:t xml:space="preserve"> </w:t>
      </w:r>
      <w:r>
        <w:t>о</w:t>
      </w:r>
      <w:r>
        <w:rPr>
          <w:spacing w:val="4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2"/>
        </w:rPr>
        <w:t>х</w:t>
      </w:r>
      <w:r>
        <w:rPr>
          <w:spacing w:val="-1"/>
        </w:rPr>
        <w:t>с</w:t>
      </w:r>
      <w:r>
        <w:t>я;</w:t>
      </w:r>
    </w:p>
    <w:p w14:paraId="521E8DB8" w14:textId="77777777" w:rsidR="00AD63DC" w:rsidRDefault="00AD63DC" w:rsidP="00AD63DC">
      <w:pPr>
        <w:pStyle w:val="ac"/>
        <w:numPr>
          <w:ilvl w:val="0"/>
          <w:numId w:val="7"/>
        </w:numPr>
        <w:tabs>
          <w:tab w:val="left" w:pos="241"/>
        </w:tabs>
        <w:kinsoku w:val="0"/>
        <w:overflowPunct w:val="0"/>
        <w:spacing w:before="41"/>
        <w:ind w:left="241"/>
      </w:pPr>
      <w:r>
        <w:t>-</w:t>
      </w:r>
      <w:r>
        <w:rPr>
          <w:spacing w:val="-1"/>
        </w:rPr>
        <w:t xml:space="preserve"> </w:t>
      </w:r>
      <w:r>
        <w:t>пл</w:t>
      </w:r>
      <w:r>
        <w:rPr>
          <w:spacing w:val="-1"/>
        </w:rPr>
        <w:t>а</w:t>
      </w:r>
      <w:r>
        <w:t>к</w:t>
      </w:r>
      <w:r>
        <w:rPr>
          <w:spacing w:val="-1"/>
        </w:rPr>
        <w:t>а</w:t>
      </w:r>
      <w:r>
        <w:t xml:space="preserve">ты, </w:t>
      </w:r>
      <w:r>
        <w:rPr>
          <w:spacing w:val="1"/>
        </w:rPr>
        <w:t>н</w:t>
      </w:r>
      <w:r>
        <w:rPr>
          <w:spacing w:val="-1"/>
        </w:rPr>
        <w:t>а</w:t>
      </w:r>
      <w:r>
        <w:t>гляд</w:t>
      </w:r>
      <w:r>
        <w:rPr>
          <w:spacing w:val="1"/>
        </w:rPr>
        <w:t>н</w:t>
      </w:r>
      <w:r>
        <w:t>ые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>с</w:t>
      </w:r>
      <w:r>
        <w:t>об</w:t>
      </w:r>
      <w:r>
        <w:rPr>
          <w:spacing w:val="1"/>
        </w:rPr>
        <w:t>и</w:t>
      </w:r>
      <w:r>
        <w:t xml:space="preserve">я, </w:t>
      </w:r>
      <w:r>
        <w:rPr>
          <w:spacing w:val="-1"/>
        </w:rPr>
        <w:t>с</w:t>
      </w:r>
      <w:r>
        <w:rPr>
          <w:spacing w:val="2"/>
        </w:rPr>
        <w:t>х</w:t>
      </w:r>
      <w:r>
        <w:rPr>
          <w:spacing w:val="-1"/>
        </w:rPr>
        <w:t>ем</w:t>
      </w:r>
      <w:r>
        <w:t>ы.</w:t>
      </w:r>
    </w:p>
    <w:p w14:paraId="792FA528" w14:textId="77777777" w:rsidR="00AD63DC" w:rsidRDefault="00AD63DC" w:rsidP="00AD63DC">
      <w:pPr>
        <w:kinsoku w:val="0"/>
        <w:overflowPunct w:val="0"/>
        <w:spacing w:before="8" w:line="110" w:lineRule="exact"/>
        <w:rPr>
          <w:sz w:val="11"/>
          <w:szCs w:val="11"/>
        </w:rPr>
      </w:pPr>
    </w:p>
    <w:p w14:paraId="33DFDD27" w14:textId="77777777" w:rsidR="00AD63DC" w:rsidRDefault="00AD63DC" w:rsidP="00AD63DC">
      <w:pPr>
        <w:pStyle w:val="ac"/>
        <w:kinsoku w:val="0"/>
        <w:overflowPunct w:val="0"/>
        <w:ind w:left="810"/>
      </w:pPr>
      <w:r>
        <w:t>Т</w:t>
      </w:r>
      <w:r>
        <w:rPr>
          <w:spacing w:val="-2"/>
        </w:rPr>
        <w:t>е</w:t>
      </w:r>
      <w:r>
        <w:rPr>
          <w:spacing w:val="2"/>
        </w:rPr>
        <w:t>х</w:t>
      </w:r>
      <w:r>
        <w:t>ни</w:t>
      </w:r>
      <w:r>
        <w:rPr>
          <w:spacing w:val="-1"/>
        </w:rPr>
        <w:t>чес</w:t>
      </w:r>
      <w:r>
        <w:t>кие</w:t>
      </w:r>
      <w:r>
        <w:rPr>
          <w:spacing w:val="-1"/>
        </w:rPr>
        <w:t xml:space="preserve"> с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-1"/>
        </w:rPr>
        <w:t>с</w:t>
      </w:r>
      <w:r>
        <w:t>тв</w:t>
      </w:r>
      <w:r>
        <w:rPr>
          <w:spacing w:val="-1"/>
        </w:rPr>
        <w:t>а</w:t>
      </w:r>
      <w:r>
        <w:t>:</w:t>
      </w:r>
    </w:p>
    <w:p w14:paraId="2E33F11E" w14:textId="77777777" w:rsidR="00AD63DC" w:rsidRDefault="00AD63DC" w:rsidP="00AD63DC">
      <w:pPr>
        <w:pStyle w:val="ac"/>
        <w:numPr>
          <w:ilvl w:val="1"/>
          <w:numId w:val="7"/>
        </w:numPr>
        <w:tabs>
          <w:tab w:val="left" w:pos="810"/>
        </w:tabs>
        <w:kinsoku w:val="0"/>
        <w:overflowPunct w:val="0"/>
        <w:spacing w:before="41"/>
        <w:ind w:left="810"/>
      </w:pPr>
      <w:r>
        <w:t>ко</w:t>
      </w:r>
      <w:r>
        <w:rPr>
          <w:spacing w:val="-1"/>
        </w:rPr>
        <w:t>м</w:t>
      </w:r>
      <w:r>
        <w:t>пьютер;</w:t>
      </w:r>
    </w:p>
    <w:p w14:paraId="19B5DE79" w14:textId="77777777" w:rsidR="00AD63DC" w:rsidRDefault="00AD63DC" w:rsidP="00AD63DC">
      <w:pPr>
        <w:pStyle w:val="ac"/>
        <w:numPr>
          <w:ilvl w:val="1"/>
          <w:numId w:val="7"/>
        </w:numPr>
        <w:tabs>
          <w:tab w:val="left" w:pos="810"/>
        </w:tabs>
        <w:kinsoku w:val="0"/>
        <w:overflowPunct w:val="0"/>
        <w:spacing w:before="43"/>
        <w:ind w:left="810"/>
      </w:pPr>
      <w:r>
        <w:rPr>
          <w:spacing w:val="3"/>
        </w:rPr>
        <w:t>м</w:t>
      </w:r>
      <w:r>
        <w:rPr>
          <w:spacing w:val="-5"/>
        </w:rPr>
        <w:t>у</w:t>
      </w:r>
      <w:r>
        <w:t>льт</w:t>
      </w:r>
      <w:r>
        <w:rPr>
          <w:spacing w:val="1"/>
        </w:rPr>
        <w:t>и</w:t>
      </w:r>
      <w:r>
        <w:rPr>
          <w:spacing w:val="-1"/>
        </w:rPr>
        <w:t>ме</w:t>
      </w:r>
      <w:r>
        <w:t>д</w:t>
      </w:r>
      <w:r>
        <w:rPr>
          <w:spacing w:val="1"/>
        </w:rPr>
        <w:t>и</w:t>
      </w:r>
      <w:r>
        <w:rPr>
          <w:spacing w:val="-2"/>
        </w:rPr>
        <w:t>й</w:t>
      </w:r>
      <w:r>
        <w:t>ный пр</w:t>
      </w:r>
      <w:r>
        <w:rPr>
          <w:spacing w:val="-3"/>
        </w:rPr>
        <w:t>о</w:t>
      </w:r>
      <w:r>
        <w:rPr>
          <w:spacing w:val="-1"/>
        </w:rPr>
        <w:t>е</w:t>
      </w:r>
      <w:r>
        <w:t>ктор;</w:t>
      </w:r>
    </w:p>
    <w:p w14:paraId="712481E0" w14:textId="77777777" w:rsidR="00AD63DC" w:rsidRDefault="00AD63DC" w:rsidP="00AD63DC">
      <w:pPr>
        <w:pStyle w:val="ac"/>
        <w:numPr>
          <w:ilvl w:val="1"/>
          <w:numId w:val="7"/>
        </w:numPr>
        <w:tabs>
          <w:tab w:val="left" w:pos="810"/>
        </w:tabs>
        <w:kinsoku w:val="0"/>
        <w:overflowPunct w:val="0"/>
        <w:spacing w:before="41"/>
        <w:ind w:left="810"/>
      </w:pPr>
      <w:r>
        <w:t>л</w:t>
      </w:r>
      <w:r>
        <w:rPr>
          <w:spacing w:val="1"/>
        </w:rPr>
        <w:t>и</w:t>
      </w:r>
      <w:r>
        <w:t>ц</w:t>
      </w:r>
      <w:r>
        <w:rPr>
          <w:spacing w:val="-1"/>
        </w:rPr>
        <w:t>е</w:t>
      </w:r>
      <w:r>
        <w:t>н</w:t>
      </w:r>
      <w:r>
        <w:rPr>
          <w:spacing w:val="-2"/>
        </w:rPr>
        <w:t>з</w:t>
      </w:r>
      <w:r>
        <w:t>ио</w:t>
      </w:r>
      <w:r>
        <w:rPr>
          <w:spacing w:val="-2"/>
        </w:rPr>
        <w:t>н</w:t>
      </w:r>
      <w:r>
        <w:t>ное</w:t>
      </w:r>
      <w:r>
        <w:rPr>
          <w:spacing w:val="-1"/>
        </w:rPr>
        <w:t xml:space="preserve"> </w:t>
      </w:r>
      <w:r>
        <w:t>прогр</w:t>
      </w:r>
      <w:r>
        <w:rPr>
          <w:spacing w:val="-1"/>
        </w:rPr>
        <w:t>амм</w:t>
      </w:r>
      <w:r>
        <w:t>ное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>ес</w:t>
      </w:r>
      <w:r>
        <w:t>п</w:t>
      </w:r>
      <w:r>
        <w:rPr>
          <w:spacing w:val="-1"/>
        </w:rPr>
        <w:t>е</w:t>
      </w:r>
      <w:r>
        <w:rPr>
          <w:spacing w:val="1"/>
        </w:rPr>
        <w:t>ч</w:t>
      </w:r>
      <w:r>
        <w:rPr>
          <w:spacing w:val="-1"/>
        </w:rPr>
        <w:t>е</w:t>
      </w:r>
      <w:r>
        <w:t>ни</w:t>
      </w:r>
      <w:r>
        <w:rPr>
          <w:spacing w:val="-1"/>
        </w:rPr>
        <w:t>е</w:t>
      </w:r>
      <w:r>
        <w:t>.</w:t>
      </w:r>
    </w:p>
    <w:p w14:paraId="209757E0" w14:textId="77777777" w:rsidR="00AD63DC" w:rsidRDefault="00AD63DC" w:rsidP="00AD63DC">
      <w:pPr>
        <w:kinsoku w:val="0"/>
        <w:overflowPunct w:val="0"/>
        <w:spacing w:before="7" w:line="110" w:lineRule="exact"/>
        <w:rPr>
          <w:sz w:val="11"/>
          <w:szCs w:val="11"/>
        </w:rPr>
      </w:pPr>
    </w:p>
    <w:p w14:paraId="6912FC9F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8724E35" w14:textId="77777777" w:rsidR="00AD63DC" w:rsidRDefault="00AD63DC" w:rsidP="00AD63DC">
      <w:pPr>
        <w:pStyle w:val="ac"/>
        <w:kinsoku w:val="0"/>
        <w:overflowPunct w:val="0"/>
        <w:spacing w:line="276" w:lineRule="auto"/>
        <w:ind w:left="102" w:right="113" w:firstLine="707"/>
        <w:jc w:val="both"/>
      </w:pPr>
      <w:r>
        <w:t>Для</w:t>
      </w:r>
      <w:r>
        <w:rPr>
          <w:spacing w:val="25"/>
        </w:rPr>
        <w:t xml:space="preserve"> </w:t>
      </w:r>
      <w:r>
        <w:t>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2"/>
        </w:rPr>
        <w:t>х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rPr>
          <w:spacing w:val="-3"/>
        </w:rPr>
        <w:t>д</w:t>
      </w:r>
      <w:r>
        <w:t>но</w:t>
      </w:r>
      <w:r>
        <w:rPr>
          <w:spacing w:val="-1"/>
        </w:rPr>
        <w:t>с</w:t>
      </w:r>
      <w:r>
        <w:t>т</w:t>
      </w:r>
      <w:r>
        <w:rPr>
          <w:spacing w:val="1"/>
        </w:rPr>
        <w:t>ь</w:t>
      </w:r>
      <w:r>
        <w:t>ю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</w:t>
      </w:r>
      <w:r>
        <w:rPr>
          <w:spacing w:val="-3"/>
        </w:rPr>
        <w:t>В</w:t>
      </w:r>
      <w:r>
        <w:t>З</w:t>
      </w:r>
      <w:r>
        <w:rPr>
          <w:spacing w:val="25"/>
        </w:rPr>
        <w:t xml:space="preserve"> </w:t>
      </w:r>
      <w:r>
        <w:t>б</w:t>
      </w:r>
      <w:r>
        <w:rPr>
          <w:spacing w:val="-1"/>
        </w:rPr>
        <w:t>е</w:t>
      </w:r>
      <w:r>
        <w:t>з</w:t>
      </w:r>
      <w:r>
        <w:rPr>
          <w:spacing w:val="27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5"/>
        </w:rPr>
        <w:t>у</w:t>
      </w:r>
      <w:r>
        <w:rPr>
          <w:spacing w:val="2"/>
        </w:rPr>
        <w:t>ш</w:t>
      </w:r>
      <w:r>
        <w:rPr>
          <w:spacing w:val="-1"/>
        </w:rPr>
        <w:t>е</w:t>
      </w:r>
      <w:r>
        <w:t>ний</w:t>
      </w:r>
      <w:r>
        <w:rPr>
          <w:spacing w:val="27"/>
        </w:rPr>
        <w:t xml:space="preserve"> </w:t>
      </w:r>
      <w:r>
        <w:t>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</w:t>
      </w:r>
      <w:r>
        <w:rPr>
          <w:spacing w:val="-2"/>
        </w:rPr>
        <w:t>ф</w:t>
      </w:r>
      <w:r>
        <w:t>и</w:t>
      </w:r>
      <w:r>
        <w:rPr>
          <w:spacing w:val="-2"/>
        </w:rPr>
        <w:t>з</w:t>
      </w:r>
      <w:r>
        <w:t>и</w:t>
      </w:r>
      <w:r>
        <w:rPr>
          <w:spacing w:val="-1"/>
        </w:rPr>
        <w:t>чес</w:t>
      </w:r>
      <w:r>
        <w:t>кого р</w:t>
      </w:r>
      <w:r>
        <w:rPr>
          <w:spacing w:val="-1"/>
        </w:rPr>
        <w:t>а</w:t>
      </w:r>
      <w:r>
        <w:t>звит</w:t>
      </w:r>
      <w:r>
        <w:rPr>
          <w:spacing w:val="1"/>
        </w:rPr>
        <w:t>и</w:t>
      </w:r>
      <w:r>
        <w:t>я</w:t>
      </w:r>
      <w:r>
        <w:rPr>
          <w:spacing w:val="23"/>
        </w:rPr>
        <w:t xml:space="preserve"> </w:t>
      </w:r>
      <w:r>
        <w:t>(</w:t>
      </w:r>
      <w:r>
        <w:rPr>
          <w:spacing w:val="-2"/>
        </w:rPr>
        <w:t>с</w:t>
      </w:r>
      <w:r>
        <w:t>о</w:t>
      </w:r>
      <w:r>
        <w:rPr>
          <w:spacing w:val="-1"/>
        </w:rPr>
        <w:t>ма</w:t>
      </w:r>
      <w:r>
        <w:t>т</w:t>
      </w:r>
      <w:r>
        <w:rPr>
          <w:spacing w:val="1"/>
        </w:rPr>
        <w:t>и</w:t>
      </w:r>
      <w:r>
        <w:rPr>
          <w:spacing w:val="-1"/>
        </w:rPr>
        <w:t>чес</w:t>
      </w:r>
      <w:r>
        <w:t>кие</w:t>
      </w:r>
      <w:r>
        <w:rPr>
          <w:spacing w:val="25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5"/>
        </w:rPr>
        <w:t>у</w:t>
      </w:r>
      <w:r>
        <w:t>ш</w:t>
      </w:r>
      <w:r>
        <w:rPr>
          <w:spacing w:val="-1"/>
        </w:rPr>
        <w:t>е</w:t>
      </w:r>
      <w:r>
        <w:t>ния)</w:t>
      </w:r>
      <w:r>
        <w:rPr>
          <w:spacing w:val="25"/>
        </w:rPr>
        <w:t xml:space="preserve"> </w:t>
      </w:r>
      <w:r>
        <w:t>н</w:t>
      </w:r>
      <w:r>
        <w:rPr>
          <w:spacing w:val="-1"/>
        </w:rPr>
        <w:t>е</w:t>
      </w:r>
      <w:r>
        <w:t>об</w:t>
      </w:r>
      <w:r>
        <w:rPr>
          <w:spacing w:val="2"/>
        </w:rPr>
        <w:t>х</w:t>
      </w:r>
      <w:r>
        <w:t>о</w:t>
      </w:r>
      <w:r>
        <w:rPr>
          <w:spacing w:val="-3"/>
        </w:rPr>
        <w:t>д</w:t>
      </w:r>
      <w:r>
        <w:t>и</w:t>
      </w:r>
      <w:r>
        <w:rPr>
          <w:spacing w:val="-1"/>
        </w:rPr>
        <w:t>м</w:t>
      </w:r>
      <w:r>
        <w:t>о</w:t>
      </w:r>
      <w:r>
        <w:rPr>
          <w:spacing w:val="26"/>
        </w:rPr>
        <w:t xml:space="preserve"> </w:t>
      </w:r>
      <w:r>
        <w:t>н</w:t>
      </w:r>
      <w:r>
        <w:rPr>
          <w:spacing w:val="-1"/>
        </w:rPr>
        <w:t>а</w:t>
      </w:r>
      <w:r>
        <w:t>л</w:t>
      </w:r>
      <w:r>
        <w:rPr>
          <w:spacing w:val="1"/>
        </w:rPr>
        <w:t>и</w:t>
      </w:r>
      <w:r>
        <w:rPr>
          <w:spacing w:val="-1"/>
        </w:rPr>
        <w:t>ч</w:t>
      </w:r>
      <w:r>
        <w:t>ие</w:t>
      </w:r>
      <w:r>
        <w:rPr>
          <w:spacing w:val="22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rPr>
          <w:spacing w:val="1"/>
        </w:rPr>
        <w:t>а</w:t>
      </w:r>
      <w:r>
        <w:rPr>
          <w:spacing w:val="-5"/>
        </w:rPr>
        <w:t>у</w:t>
      </w:r>
      <w:r>
        <w:t>д</w:t>
      </w:r>
      <w:r>
        <w:rPr>
          <w:spacing w:val="1"/>
        </w:rPr>
        <w:t>и</w:t>
      </w:r>
      <w:r>
        <w:t>тор</w:t>
      </w:r>
      <w:r>
        <w:rPr>
          <w:spacing w:val="1"/>
        </w:rPr>
        <w:t>и</w:t>
      </w:r>
      <w:r>
        <w:t>ях</w:t>
      </w:r>
      <w:r>
        <w:rPr>
          <w:spacing w:val="26"/>
        </w:rPr>
        <w:t xml:space="preserve"> </w:t>
      </w:r>
      <w:r>
        <w:rPr>
          <w:spacing w:val="1"/>
        </w:rPr>
        <w:t>м</w:t>
      </w:r>
      <w:r>
        <w:rPr>
          <w:spacing w:val="-8"/>
        </w:rPr>
        <w:t>у</w:t>
      </w:r>
      <w:r>
        <w:t>льт</w:t>
      </w:r>
      <w:r>
        <w:rPr>
          <w:spacing w:val="1"/>
        </w:rPr>
        <w:t>и</w:t>
      </w:r>
      <w:r>
        <w:rPr>
          <w:spacing w:val="-1"/>
        </w:rPr>
        <w:t>ме</w:t>
      </w:r>
      <w:r>
        <w:t>д</w:t>
      </w:r>
      <w:r>
        <w:rPr>
          <w:spacing w:val="1"/>
        </w:rPr>
        <w:t>и</w:t>
      </w:r>
      <w:r>
        <w:t>йн</w:t>
      </w:r>
      <w:r>
        <w:rPr>
          <w:spacing w:val="-3"/>
        </w:rPr>
        <w:t>ы</w:t>
      </w:r>
      <w:r>
        <w:t xml:space="preserve">х </w:t>
      </w:r>
      <w:r>
        <w:rPr>
          <w:spacing w:val="-1"/>
        </w:rPr>
        <w:t>с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-1"/>
        </w:rPr>
        <w:t>с</w:t>
      </w:r>
      <w:r>
        <w:t>тв</w:t>
      </w:r>
      <w:r>
        <w:rPr>
          <w:spacing w:val="55"/>
        </w:rPr>
        <w:t xml:space="preserve"> </w:t>
      </w:r>
      <w:r>
        <w:t>о</w:t>
      </w:r>
      <w:r>
        <w:rPr>
          <w:spacing w:val="4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ния,</w:t>
      </w:r>
      <w:r>
        <w:rPr>
          <w:spacing w:val="54"/>
        </w:rPr>
        <w:t xml:space="preserve"> </w:t>
      </w:r>
      <w:r>
        <w:rPr>
          <w:spacing w:val="-2"/>
        </w:rPr>
        <w:t>к</w:t>
      </w:r>
      <w:r>
        <w:t>оторые</w:t>
      </w:r>
      <w:r>
        <w:rPr>
          <w:spacing w:val="54"/>
        </w:rPr>
        <w:t xml:space="preserve"> </w:t>
      </w:r>
      <w:r>
        <w:rPr>
          <w:spacing w:val="-1"/>
        </w:rPr>
        <w:t>с</w:t>
      </w:r>
      <w:r>
        <w:t>по</w:t>
      </w:r>
      <w:r>
        <w:rPr>
          <w:spacing w:val="-1"/>
        </w:rPr>
        <w:t>с</w:t>
      </w:r>
      <w:r>
        <w:t>об</w:t>
      </w:r>
      <w:r>
        <w:rPr>
          <w:spacing w:val="-1"/>
        </w:rPr>
        <w:t>с</w:t>
      </w:r>
      <w:r>
        <w:t>т</w:t>
      </w:r>
      <w:r>
        <w:rPr>
          <w:spacing w:val="4"/>
        </w:rPr>
        <w:t>в</w:t>
      </w:r>
      <w:r>
        <w:rPr>
          <w:spacing w:val="-5"/>
        </w:rPr>
        <w:t>у</w:t>
      </w:r>
      <w:r>
        <w:t>ют</w:t>
      </w:r>
      <w:r>
        <w:rPr>
          <w:spacing w:val="55"/>
        </w:rPr>
        <w:t xml:space="preserve"> </w:t>
      </w:r>
      <w:r>
        <w:rPr>
          <w:spacing w:val="-1"/>
        </w:rPr>
        <w:t>а</w:t>
      </w:r>
      <w:r>
        <w:t>кт</w:t>
      </w:r>
      <w:r>
        <w:rPr>
          <w:spacing w:val="1"/>
        </w:rPr>
        <w:t>и</w:t>
      </w:r>
      <w:r>
        <w:t>вно</w:t>
      </w:r>
      <w:r>
        <w:rPr>
          <w:spacing w:val="1"/>
        </w:rPr>
        <w:t>м</w:t>
      </w:r>
      <w:r>
        <w:t>у</w:t>
      </w:r>
      <w:r>
        <w:rPr>
          <w:spacing w:val="47"/>
        </w:rPr>
        <w:t xml:space="preserve"> </w:t>
      </w:r>
      <w:r>
        <w:t>излож</w:t>
      </w:r>
      <w:r>
        <w:rPr>
          <w:spacing w:val="-1"/>
        </w:rPr>
        <w:t>е</w:t>
      </w:r>
      <w:r>
        <w:t>нию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во</w:t>
      </w:r>
      <w:r>
        <w:rPr>
          <w:spacing w:val="-2"/>
        </w:rPr>
        <w:t>с</w:t>
      </w:r>
      <w:r>
        <w:t>п</w:t>
      </w:r>
      <w:r>
        <w:rPr>
          <w:spacing w:val="-3"/>
        </w:rPr>
        <w:t>р</w:t>
      </w:r>
      <w:r>
        <w:t>иятию информ</w:t>
      </w:r>
      <w:r>
        <w:rPr>
          <w:spacing w:val="-2"/>
        </w:rPr>
        <w:t>а</w:t>
      </w:r>
      <w:r>
        <w:t>ц</w:t>
      </w:r>
      <w:r>
        <w:rPr>
          <w:spacing w:val="-2"/>
        </w:rPr>
        <w:t>и</w:t>
      </w:r>
      <w:r>
        <w:t>и,</w:t>
      </w:r>
      <w:r>
        <w:rPr>
          <w:spacing w:val="28"/>
        </w:rPr>
        <w:t xml:space="preserve"> </w:t>
      </w:r>
      <w:r>
        <w:rPr>
          <w:spacing w:val="-1"/>
        </w:rPr>
        <w:t>ч</w:t>
      </w:r>
      <w:r>
        <w:t>то</w:t>
      </w:r>
      <w:r>
        <w:rPr>
          <w:spacing w:val="26"/>
        </w:rPr>
        <w:t xml:space="preserve"> </w:t>
      </w:r>
      <w:r>
        <w:t>позв</w:t>
      </w:r>
      <w:r>
        <w:rPr>
          <w:spacing w:val="-3"/>
        </w:rPr>
        <w:t>о</w:t>
      </w:r>
      <w:r>
        <w:t>ля</w:t>
      </w:r>
      <w:r>
        <w:rPr>
          <w:spacing w:val="-1"/>
        </w:rPr>
        <w:t>е</w:t>
      </w:r>
      <w:r>
        <w:t>т</w:t>
      </w:r>
      <w:r>
        <w:rPr>
          <w:spacing w:val="31"/>
        </w:rPr>
        <w:t xml:space="preserve"> </w:t>
      </w:r>
      <w:r>
        <w:t>р</w:t>
      </w:r>
      <w:r>
        <w:rPr>
          <w:spacing w:val="-1"/>
        </w:rPr>
        <w:t>е</w:t>
      </w:r>
      <w:r>
        <w:rPr>
          <w:spacing w:val="2"/>
        </w:rPr>
        <w:t>г</w:t>
      </w:r>
      <w:r>
        <w:rPr>
          <w:spacing w:val="-5"/>
        </w:rPr>
        <w:t>у</w:t>
      </w:r>
      <w:r>
        <w:t>л</w:t>
      </w:r>
      <w:r>
        <w:rPr>
          <w:spacing w:val="1"/>
        </w:rPr>
        <w:t>и</w:t>
      </w:r>
      <w:r>
        <w:t>ров</w:t>
      </w:r>
      <w:r>
        <w:rPr>
          <w:spacing w:val="-2"/>
        </w:rPr>
        <w:t>а</w:t>
      </w:r>
      <w:r>
        <w:t>ть</w:t>
      </w:r>
      <w:r>
        <w:rPr>
          <w:spacing w:val="32"/>
        </w:rPr>
        <w:t xml:space="preserve"> </w:t>
      </w:r>
      <w:r>
        <w:rPr>
          <w:spacing w:val="-5"/>
        </w:rPr>
        <w:t>у</w:t>
      </w:r>
      <w:r>
        <w:rPr>
          <w:spacing w:val="1"/>
        </w:rPr>
        <w:t>мс</w:t>
      </w:r>
      <w:r>
        <w:t>тв</w:t>
      </w:r>
      <w:r>
        <w:rPr>
          <w:spacing w:val="-1"/>
        </w:rPr>
        <w:t>е</w:t>
      </w:r>
      <w:r>
        <w:t>н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29"/>
        </w:rPr>
        <w:t xml:space="preserve"> </w:t>
      </w:r>
      <w:r>
        <w:t>н</w:t>
      </w:r>
      <w:r>
        <w:rPr>
          <w:spacing w:val="-1"/>
        </w:rPr>
        <w:t>а</w:t>
      </w:r>
      <w:r>
        <w:t>г</w:t>
      </w:r>
      <w:r>
        <w:rPr>
          <w:spacing w:val="4"/>
        </w:rPr>
        <w:t>р</w:t>
      </w:r>
      <w:r>
        <w:rPr>
          <w:spacing w:val="-8"/>
        </w:rPr>
        <w:t>у</w:t>
      </w:r>
      <w:r>
        <w:t>з</w:t>
      </w:r>
      <w:r>
        <w:rPr>
          <w:spacing w:val="5"/>
        </w:rPr>
        <w:t>к</w:t>
      </w:r>
      <w:r>
        <w:t>у</w:t>
      </w:r>
      <w:r>
        <w:rPr>
          <w:spacing w:val="23"/>
        </w:rPr>
        <w:t xml:space="preserve"> </w:t>
      </w:r>
      <w:r>
        <w:t>о</w:t>
      </w:r>
      <w:r>
        <w:rPr>
          <w:spacing w:val="4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2"/>
        </w:rPr>
        <w:t>х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rPr>
          <w:spacing w:val="-1"/>
        </w:rPr>
        <w:t>с</w:t>
      </w:r>
      <w:r>
        <w:t>ниж</w:t>
      </w:r>
      <w:r>
        <w:rPr>
          <w:spacing w:val="-2"/>
        </w:rPr>
        <w:t>ат</w:t>
      </w:r>
      <w:r>
        <w:t>ь п</w:t>
      </w:r>
      <w:r>
        <w:rPr>
          <w:spacing w:val="-1"/>
        </w:rPr>
        <w:t>е</w:t>
      </w:r>
      <w:r>
        <w:t>р</w:t>
      </w:r>
      <w:r>
        <w:rPr>
          <w:spacing w:val="1"/>
        </w:rPr>
        <w:t>е</w:t>
      </w:r>
      <w:r>
        <w:rPr>
          <w:spacing w:val="-5"/>
        </w:rPr>
        <w:t>у</w:t>
      </w:r>
      <w:r>
        <w:t>том</w:t>
      </w:r>
      <w:r>
        <w:rPr>
          <w:spacing w:val="2"/>
        </w:rPr>
        <w:t>л</w:t>
      </w:r>
      <w:r>
        <w:rPr>
          <w:spacing w:val="-1"/>
        </w:rPr>
        <w:t>е</w:t>
      </w:r>
      <w:r>
        <w:t>ни</w:t>
      </w:r>
      <w:r>
        <w:rPr>
          <w:spacing w:val="-1"/>
        </w:rPr>
        <w:t>е</w:t>
      </w:r>
      <w:r>
        <w:t>,</w:t>
      </w:r>
      <w:r>
        <w:rPr>
          <w:spacing w:val="18"/>
        </w:rPr>
        <w:t xml:space="preserve"> </w:t>
      </w:r>
      <w:r>
        <w:rPr>
          <w:spacing w:val="-5"/>
        </w:rPr>
        <w:t>у</w:t>
      </w:r>
      <w:r>
        <w:rPr>
          <w:spacing w:val="1"/>
        </w:rPr>
        <w:t>в</w:t>
      </w:r>
      <w:r>
        <w:rPr>
          <w:spacing w:val="-1"/>
        </w:rPr>
        <w:t>е</w:t>
      </w:r>
      <w:r>
        <w:t>л</w:t>
      </w:r>
      <w:r>
        <w:rPr>
          <w:spacing w:val="1"/>
        </w:rPr>
        <w:t>и</w:t>
      </w:r>
      <w:r>
        <w:rPr>
          <w:spacing w:val="-1"/>
        </w:rPr>
        <w:t>ч</w:t>
      </w:r>
      <w:r>
        <w:t>ить</w:t>
      </w:r>
      <w:r>
        <w:rPr>
          <w:spacing w:val="18"/>
        </w:rPr>
        <w:t xml:space="preserve"> </w:t>
      </w:r>
      <w:r>
        <w:t>н</w:t>
      </w:r>
      <w:r>
        <w:rPr>
          <w:spacing w:val="-1"/>
        </w:rPr>
        <w:t>а</w:t>
      </w:r>
      <w:r>
        <w:t>гляд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rPr>
          <w:spacing w:val="-2"/>
        </w:rPr>
        <w:t>т</w:t>
      </w:r>
      <w:r>
        <w:t>ь</w:t>
      </w:r>
      <w:r>
        <w:rPr>
          <w:spacing w:val="17"/>
        </w:rPr>
        <w:t xml:space="preserve"> </w:t>
      </w:r>
      <w:r>
        <w:t>о</w:t>
      </w:r>
      <w:r>
        <w:rPr>
          <w:spacing w:val="-3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ния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1"/>
        </w:rPr>
        <w:t>а</w:t>
      </w:r>
      <w:r>
        <w:t>кт</w:t>
      </w:r>
      <w:r>
        <w:rPr>
          <w:spacing w:val="1"/>
        </w:rPr>
        <w:t>и</w:t>
      </w:r>
      <w:r>
        <w:t>визир</w:t>
      </w:r>
      <w:r>
        <w:rPr>
          <w:spacing w:val="-3"/>
        </w:rPr>
        <w:t>о</w:t>
      </w:r>
      <w:r>
        <w:t>в</w:t>
      </w:r>
      <w:r>
        <w:rPr>
          <w:spacing w:val="-2"/>
        </w:rPr>
        <w:t>а</w:t>
      </w:r>
      <w:r>
        <w:t>ть</w:t>
      </w:r>
      <w:r>
        <w:rPr>
          <w:spacing w:val="18"/>
        </w:rPr>
        <w:t xml:space="preserve"> </w:t>
      </w:r>
      <w:r>
        <w:rPr>
          <w:spacing w:val="-1"/>
        </w:rPr>
        <w:t>а</w:t>
      </w:r>
      <w:r>
        <w:t>д</w:t>
      </w:r>
      <w:r>
        <w:rPr>
          <w:spacing w:val="-1"/>
        </w:rPr>
        <w:t>а</w:t>
      </w:r>
      <w:r>
        <w:t>птацио</w:t>
      </w:r>
      <w:r>
        <w:rPr>
          <w:spacing w:val="-2"/>
        </w:rPr>
        <w:t>н</w:t>
      </w:r>
      <w:r>
        <w:t>ные р</w:t>
      </w:r>
      <w:r>
        <w:rPr>
          <w:spacing w:val="-1"/>
        </w:rPr>
        <w:t>е</w:t>
      </w:r>
      <w:r>
        <w:rPr>
          <w:spacing w:val="3"/>
        </w:rPr>
        <w:t>с</w:t>
      </w:r>
      <w:r>
        <w:rPr>
          <w:spacing w:val="-5"/>
        </w:rPr>
        <w:t>у</w:t>
      </w:r>
      <w:r>
        <w:t>р</w:t>
      </w:r>
      <w:r>
        <w:rPr>
          <w:spacing w:val="-1"/>
        </w:rPr>
        <w:t>с</w:t>
      </w:r>
      <w:r>
        <w:t>ы о</w:t>
      </w:r>
      <w:r>
        <w:rPr>
          <w:spacing w:val="4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2"/>
        </w:rPr>
        <w:t>х</w:t>
      </w:r>
      <w:r>
        <w:rPr>
          <w:spacing w:val="-1"/>
        </w:rPr>
        <w:t>с</w:t>
      </w:r>
      <w:r>
        <w:t>я.</w:t>
      </w:r>
    </w:p>
    <w:p w14:paraId="742F170D" w14:textId="77777777" w:rsidR="00AD63DC" w:rsidRDefault="00AD63DC" w:rsidP="00AD63DC">
      <w:pPr>
        <w:pStyle w:val="ac"/>
        <w:kinsoku w:val="0"/>
        <w:overflowPunct w:val="0"/>
        <w:spacing w:before="3" w:line="275" w:lineRule="auto"/>
        <w:ind w:left="102" w:right="112" w:firstLine="707"/>
        <w:jc w:val="both"/>
      </w:pPr>
      <w:r>
        <w:t>И</w:t>
      </w:r>
      <w:r>
        <w:rPr>
          <w:spacing w:val="-2"/>
        </w:rPr>
        <w:t>с</w:t>
      </w:r>
      <w:r>
        <w:t>пользов</w:t>
      </w:r>
      <w:r>
        <w:rPr>
          <w:spacing w:val="-2"/>
        </w:rPr>
        <w:t>а</w:t>
      </w:r>
      <w:r>
        <w:t>ние</w:t>
      </w:r>
      <w:r>
        <w:rPr>
          <w:spacing w:val="20"/>
        </w:rPr>
        <w:t xml:space="preserve"> </w:t>
      </w:r>
      <w:r>
        <w:t>п</w:t>
      </w:r>
      <w:r>
        <w:rPr>
          <w:spacing w:val="-1"/>
        </w:rPr>
        <w:t>е</w:t>
      </w:r>
      <w:r>
        <w:t>р</w:t>
      </w:r>
      <w:r>
        <w:rPr>
          <w:spacing w:val="-1"/>
        </w:rPr>
        <w:t>с</w:t>
      </w:r>
      <w:r>
        <w:t>о</w:t>
      </w:r>
      <w:r>
        <w:rPr>
          <w:spacing w:val="-2"/>
        </w:rPr>
        <w:t>н</w:t>
      </w:r>
      <w:r>
        <w:rPr>
          <w:spacing w:val="-1"/>
        </w:rPr>
        <w:t>а</w:t>
      </w:r>
      <w:r>
        <w:t>льных</w:t>
      </w:r>
      <w:r>
        <w:rPr>
          <w:spacing w:val="23"/>
        </w:rPr>
        <w:t xml:space="preserve"> </w:t>
      </w:r>
      <w:r>
        <w:t>ко</w:t>
      </w:r>
      <w:r>
        <w:rPr>
          <w:spacing w:val="-4"/>
        </w:rPr>
        <w:t>м</w:t>
      </w:r>
      <w:r>
        <w:t>пь</w:t>
      </w:r>
      <w:r>
        <w:rPr>
          <w:spacing w:val="-2"/>
        </w:rPr>
        <w:t>ю</w:t>
      </w:r>
      <w:r>
        <w:t>теров</w:t>
      </w:r>
      <w:r>
        <w:rPr>
          <w:spacing w:val="20"/>
        </w:rPr>
        <w:t xml:space="preserve"> </w:t>
      </w:r>
      <w:r>
        <w:t>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-1"/>
        </w:rPr>
        <w:t>м</w:t>
      </w:r>
      <w:r>
        <w:t>и</w:t>
      </w:r>
      <w:r>
        <w:rPr>
          <w:spacing w:val="-1"/>
        </w:rPr>
        <w:t>с</w:t>
      </w:r>
      <w:r>
        <w:t>я</w:t>
      </w:r>
      <w:r>
        <w:rPr>
          <w:spacing w:val="21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инвал</w:t>
      </w:r>
      <w:r>
        <w:rPr>
          <w:spacing w:val="1"/>
        </w:rPr>
        <w:t>и</w:t>
      </w:r>
      <w:r>
        <w:t>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-1"/>
        </w:rPr>
        <w:t>ь</w:t>
      </w:r>
      <w:r>
        <w:t>ю</w:t>
      </w:r>
      <w:r>
        <w:rPr>
          <w:spacing w:val="21"/>
        </w:rPr>
        <w:t xml:space="preserve"> </w:t>
      </w:r>
      <w:r>
        <w:t>и О</w:t>
      </w:r>
      <w:r>
        <w:rPr>
          <w:spacing w:val="-3"/>
        </w:rPr>
        <w:t>В</w:t>
      </w:r>
      <w:r>
        <w:t>З</w:t>
      </w:r>
      <w:r>
        <w:rPr>
          <w:spacing w:val="47"/>
        </w:rPr>
        <w:t xml:space="preserve"> </w:t>
      </w:r>
      <w:r>
        <w:t>б</w:t>
      </w:r>
      <w:r>
        <w:rPr>
          <w:spacing w:val="-1"/>
        </w:rPr>
        <w:t>е</w:t>
      </w:r>
      <w:r>
        <w:t>з</w:t>
      </w:r>
      <w:r>
        <w:rPr>
          <w:spacing w:val="48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4"/>
        </w:rPr>
        <w:t>р</w:t>
      </w:r>
      <w:r>
        <w:rPr>
          <w:spacing w:val="-5"/>
        </w:rPr>
        <w:t>у</w:t>
      </w:r>
      <w:r>
        <w:t>ш</w:t>
      </w:r>
      <w:r>
        <w:rPr>
          <w:spacing w:val="1"/>
        </w:rPr>
        <w:t>е</w:t>
      </w:r>
      <w:r>
        <w:t>ний</w:t>
      </w:r>
      <w:r>
        <w:rPr>
          <w:spacing w:val="46"/>
        </w:rPr>
        <w:t xml:space="preserve"> </w:t>
      </w:r>
      <w:r>
        <w:t>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</w:t>
      </w:r>
      <w:r>
        <w:rPr>
          <w:spacing w:val="-2"/>
        </w:rPr>
        <w:t>ф</w:t>
      </w:r>
      <w:r>
        <w:t>и</w:t>
      </w:r>
      <w:r>
        <w:rPr>
          <w:spacing w:val="-2"/>
        </w:rPr>
        <w:t>з</w:t>
      </w:r>
      <w:r>
        <w:t>и</w:t>
      </w:r>
      <w:r>
        <w:rPr>
          <w:spacing w:val="-1"/>
        </w:rPr>
        <w:t>чес</w:t>
      </w:r>
      <w:r>
        <w:t>ко</w:t>
      </w:r>
      <w:r>
        <w:rPr>
          <w:spacing w:val="4"/>
        </w:rPr>
        <w:t>г</w:t>
      </w:r>
      <w:r>
        <w:t>о</w:t>
      </w:r>
      <w:r>
        <w:rPr>
          <w:spacing w:val="47"/>
        </w:rPr>
        <w:t xml:space="preserve"> </w:t>
      </w:r>
      <w:r>
        <w:t>р</w:t>
      </w:r>
      <w:r>
        <w:rPr>
          <w:spacing w:val="-1"/>
        </w:rPr>
        <w:t>а</w:t>
      </w:r>
      <w:r>
        <w:t>звит</w:t>
      </w:r>
      <w:r>
        <w:rPr>
          <w:spacing w:val="1"/>
        </w:rPr>
        <w:t>и</w:t>
      </w:r>
      <w:r>
        <w:t>я</w:t>
      </w:r>
      <w:r>
        <w:rPr>
          <w:spacing w:val="45"/>
        </w:rPr>
        <w:t xml:space="preserve"> </w:t>
      </w:r>
      <w:r>
        <w:t>по</w:t>
      </w:r>
      <w:r>
        <w:rPr>
          <w:spacing w:val="-2"/>
        </w:rPr>
        <w:t>з</w:t>
      </w:r>
      <w:r>
        <w:t>воля</w:t>
      </w:r>
      <w:r>
        <w:rPr>
          <w:spacing w:val="-2"/>
        </w:rPr>
        <w:t>е</w:t>
      </w:r>
      <w:r>
        <w:t>т</w:t>
      </w:r>
      <w:r>
        <w:rPr>
          <w:spacing w:val="48"/>
        </w:rPr>
        <w:t xml:space="preserve"> </w:t>
      </w:r>
      <w:r>
        <w:t>об</w:t>
      </w:r>
      <w:r>
        <w:rPr>
          <w:spacing w:val="-1"/>
        </w:rPr>
        <w:t>ес</w:t>
      </w:r>
      <w:r>
        <w:t>п</w:t>
      </w:r>
      <w:r>
        <w:rPr>
          <w:spacing w:val="-1"/>
        </w:rPr>
        <w:t>еч</w:t>
      </w:r>
      <w:r>
        <w:t>ить д</w:t>
      </w:r>
      <w:r>
        <w:rPr>
          <w:spacing w:val="1"/>
        </w:rPr>
        <w:t>и</w:t>
      </w:r>
      <w:r>
        <w:t>фф</w:t>
      </w:r>
      <w:r>
        <w:rPr>
          <w:spacing w:val="-1"/>
        </w:rPr>
        <w:t>е</w:t>
      </w:r>
      <w:r>
        <w:t>р</w:t>
      </w:r>
      <w:r>
        <w:rPr>
          <w:spacing w:val="-1"/>
        </w:rPr>
        <w:t>е</w:t>
      </w:r>
      <w:r>
        <w:t>н</w:t>
      </w:r>
      <w:r>
        <w:rPr>
          <w:spacing w:val="-2"/>
        </w:rPr>
        <w:t>ц</w:t>
      </w:r>
      <w:r>
        <w:t>иров</w:t>
      </w:r>
      <w:r>
        <w:rPr>
          <w:spacing w:val="-2"/>
        </w:rPr>
        <w:t>а</w:t>
      </w:r>
      <w:r>
        <w:t>нный</w:t>
      </w:r>
      <w:r>
        <w:rPr>
          <w:spacing w:val="29"/>
        </w:rPr>
        <w:t xml:space="preserve"> </w:t>
      </w:r>
      <w:r>
        <w:t>по</w:t>
      </w:r>
      <w:r>
        <w:rPr>
          <w:spacing w:val="-3"/>
        </w:rPr>
        <w:t>д</w:t>
      </w:r>
      <w:r>
        <w:rPr>
          <w:spacing w:val="2"/>
        </w:rPr>
        <w:t>х</w:t>
      </w:r>
      <w:r>
        <w:t>од</w:t>
      </w:r>
      <w:r>
        <w:rPr>
          <w:spacing w:val="33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2"/>
        </w:rPr>
        <w:t>д</w:t>
      </w:r>
      <w:r>
        <w:rPr>
          <w:spacing w:val="-1"/>
        </w:rPr>
        <w:t>е</w:t>
      </w:r>
      <w:r>
        <w:t>нта</w:t>
      </w:r>
      <w:r>
        <w:rPr>
          <w:spacing w:val="-1"/>
        </w:rPr>
        <w:t>м</w:t>
      </w:r>
      <w:r>
        <w:t>,</w:t>
      </w:r>
      <w:r>
        <w:rPr>
          <w:spacing w:val="33"/>
        </w:rPr>
        <w:t xml:space="preserve"> </w:t>
      </w:r>
      <w:r>
        <w:t>интегриров</w:t>
      </w:r>
      <w:r>
        <w:rPr>
          <w:spacing w:val="-2"/>
        </w:rPr>
        <w:t>а</w:t>
      </w:r>
      <w:r>
        <w:t>нным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об</w:t>
      </w:r>
      <w:r>
        <w:rPr>
          <w:spacing w:val="-3"/>
        </w:rPr>
        <w:t>щ</w:t>
      </w:r>
      <w:r>
        <w:rPr>
          <w:spacing w:val="-5"/>
        </w:rPr>
        <w:t>у</w:t>
      </w:r>
      <w:r>
        <w:t>ю</w:t>
      </w:r>
      <w:r>
        <w:rPr>
          <w:spacing w:val="36"/>
        </w:rPr>
        <w:t xml:space="preserve"> </w:t>
      </w:r>
      <w:r>
        <w:t>обр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>тель</w:t>
      </w:r>
      <w:r>
        <w:rPr>
          <w:spacing w:val="3"/>
        </w:rPr>
        <w:t>н</w:t>
      </w:r>
      <w:r>
        <w:rPr>
          <w:spacing w:val="-5"/>
        </w:rPr>
        <w:t>у</w:t>
      </w:r>
      <w:r>
        <w:t xml:space="preserve">ю </w:t>
      </w:r>
      <w:r>
        <w:rPr>
          <w:spacing w:val="-1"/>
        </w:rPr>
        <w:t>с</w:t>
      </w:r>
      <w:r>
        <w:t>р</w:t>
      </w:r>
      <w:r>
        <w:rPr>
          <w:spacing w:val="-1"/>
        </w:rPr>
        <w:t>е</w:t>
      </w:r>
      <w:r>
        <w:rPr>
          <w:spacing w:val="4"/>
        </w:rPr>
        <w:t>д</w:t>
      </w:r>
      <w:r>
        <w:rPr>
          <w:spacing w:val="-5"/>
        </w:rPr>
        <w:t>у</w:t>
      </w:r>
      <w:r>
        <w:t>.</w:t>
      </w:r>
    </w:p>
    <w:p w14:paraId="4D9438B8" w14:textId="77777777" w:rsidR="00AD63DC" w:rsidRDefault="00AD63DC" w:rsidP="00AD63DC">
      <w:pPr>
        <w:pStyle w:val="ac"/>
        <w:kinsoku w:val="0"/>
        <w:overflowPunct w:val="0"/>
        <w:spacing w:before="4" w:line="275" w:lineRule="auto"/>
        <w:ind w:left="102" w:right="117" w:firstLine="707"/>
      </w:pPr>
      <w:r>
        <w:t>М</w:t>
      </w:r>
      <w:r>
        <w:rPr>
          <w:spacing w:val="-1"/>
        </w:rPr>
        <w:t>е</w:t>
      </w:r>
      <w:r>
        <w:t>тоди</w:t>
      </w:r>
      <w:r>
        <w:rPr>
          <w:spacing w:val="-1"/>
        </w:rPr>
        <w:t>чес</w:t>
      </w:r>
      <w:r>
        <w:t xml:space="preserve">кие </w:t>
      </w:r>
      <w:r>
        <w:rPr>
          <w:spacing w:val="-1"/>
        </w:rPr>
        <w:t>ас</w:t>
      </w:r>
      <w:r>
        <w:t>п</w:t>
      </w:r>
      <w:r>
        <w:rPr>
          <w:spacing w:val="-1"/>
        </w:rPr>
        <w:t>е</w:t>
      </w:r>
      <w:r>
        <w:t>кты</w:t>
      </w:r>
      <w:r>
        <w:rPr>
          <w:spacing w:val="19"/>
        </w:rPr>
        <w:t xml:space="preserve"> </w:t>
      </w:r>
      <w:r>
        <w:t>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-1"/>
        </w:rPr>
        <w:t>че</w:t>
      </w:r>
      <w:r>
        <w:t>ния</w:t>
      </w:r>
      <w:r>
        <w:rPr>
          <w:spacing w:val="18"/>
        </w:rPr>
        <w:t xml:space="preserve"> </w:t>
      </w:r>
      <w:r>
        <w:t>л</w:t>
      </w:r>
      <w:r>
        <w:rPr>
          <w:spacing w:val="1"/>
        </w:rPr>
        <w:t>и</w:t>
      </w:r>
      <w:r>
        <w:t>ц</w:t>
      </w:r>
      <w:r>
        <w:rPr>
          <w:spacing w:val="17"/>
        </w:rPr>
        <w:t xml:space="preserve"> </w:t>
      </w:r>
      <w:r>
        <w:t xml:space="preserve">с </w:t>
      </w:r>
      <w:r>
        <w:rPr>
          <w:spacing w:val="-2"/>
        </w:rPr>
        <w:t>и</w:t>
      </w:r>
      <w:r>
        <w:t>н</w:t>
      </w:r>
      <w:r>
        <w:rPr>
          <w:spacing w:val="-3"/>
        </w:rPr>
        <w:t>в</w:t>
      </w:r>
      <w:r>
        <w:rPr>
          <w:spacing w:val="-1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1"/>
        </w:rPr>
        <w:t>ь</w:t>
      </w:r>
      <w:r>
        <w:t>ю и О</w:t>
      </w:r>
      <w:r>
        <w:rPr>
          <w:spacing w:val="-3"/>
        </w:rPr>
        <w:t>В</w:t>
      </w:r>
      <w:r>
        <w:t>З б</w:t>
      </w:r>
      <w:r>
        <w:rPr>
          <w:spacing w:val="-1"/>
        </w:rPr>
        <w:t>е</w:t>
      </w:r>
      <w:r>
        <w:t>з 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8"/>
        </w:rPr>
        <w:t>у</w:t>
      </w:r>
      <w:r>
        <w:t>ш</w:t>
      </w:r>
      <w:r>
        <w:rPr>
          <w:spacing w:val="-1"/>
        </w:rPr>
        <w:t>е</w:t>
      </w:r>
      <w:r>
        <w:t>ний 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оф</w:t>
      </w:r>
      <w:r>
        <w:rPr>
          <w:spacing w:val="-1"/>
        </w:rPr>
        <w:t>и</w:t>
      </w:r>
      <w:r>
        <w:t>зи</w:t>
      </w:r>
      <w:r>
        <w:rPr>
          <w:spacing w:val="-1"/>
        </w:rPr>
        <w:t>чес</w:t>
      </w:r>
      <w:r>
        <w:t>кого р</w:t>
      </w:r>
      <w:r>
        <w:rPr>
          <w:spacing w:val="-1"/>
        </w:rPr>
        <w:t>а</w:t>
      </w:r>
      <w:r>
        <w:t>звит</w:t>
      </w:r>
      <w:r>
        <w:rPr>
          <w:spacing w:val="1"/>
        </w:rPr>
        <w:t>и</w:t>
      </w:r>
      <w:r>
        <w:t>я</w:t>
      </w:r>
      <w:r>
        <w:rPr>
          <w:spacing w:val="-3"/>
        </w:rPr>
        <w:t xml:space="preserve"> </w:t>
      </w:r>
      <w:r>
        <w:t>пр</w:t>
      </w:r>
      <w:r>
        <w:rPr>
          <w:spacing w:val="-1"/>
        </w:rPr>
        <w:t>е</w:t>
      </w:r>
      <w:r>
        <w:t>д</w:t>
      </w:r>
      <w:r>
        <w:rPr>
          <w:spacing w:val="1"/>
        </w:rPr>
        <w:t>п</w:t>
      </w:r>
      <w:r>
        <w:t>ол</w:t>
      </w:r>
      <w:r>
        <w:rPr>
          <w:spacing w:val="-1"/>
        </w:rPr>
        <w:t>а</w:t>
      </w:r>
      <w:r>
        <w:t>г</w:t>
      </w:r>
      <w:r>
        <w:rPr>
          <w:spacing w:val="-1"/>
        </w:rPr>
        <w:t>а</w:t>
      </w:r>
      <w:r>
        <w:t>ют:</w:t>
      </w:r>
    </w:p>
    <w:p w14:paraId="4A50D35E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1244"/>
          <w:tab w:val="left" w:pos="3112"/>
          <w:tab w:val="left" w:pos="5754"/>
          <w:tab w:val="left" w:pos="6238"/>
          <w:tab w:val="left" w:pos="8418"/>
        </w:tabs>
        <w:kinsoku w:val="0"/>
        <w:overflowPunct w:val="0"/>
        <w:spacing w:before="1" w:line="275" w:lineRule="auto"/>
        <w:ind w:left="102" w:right="111" w:firstLine="707"/>
      </w:pPr>
      <w:r>
        <w:t>нор</w:t>
      </w:r>
      <w:r>
        <w:rPr>
          <w:spacing w:val="-1"/>
        </w:rPr>
        <w:t>ма</w:t>
      </w:r>
      <w:r>
        <w:t>л</w:t>
      </w:r>
      <w:r>
        <w:rPr>
          <w:spacing w:val="1"/>
        </w:rPr>
        <w:t>и</w:t>
      </w:r>
      <w:r>
        <w:t>з</w:t>
      </w:r>
      <w:r>
        <w:rPr>
          <w:spacing w:val="-1"/>
        </w:rPr>
        <w:t>а</w:t>
      </w:r>
      <w:r>
        <w:t>ц</w:t>
      </w:r>
      <w:r>
        <w:rPr>
          <w:spacing w:val="-2"/>
        </w:rPr>
        <w:t>и</w:t>
      </w:r>
      <w:r>
        <w:t>ю</w:t>
      </w:r>
      <w:r>
        <w:tab/>
      </w:r>
      <w:r>
        <w:rPr>
          <w:spacing w:val="-2"/>
        </w:rPr>
        <w:t>п</w:t>
      </w:r>
      <w:r>
        <w:rPr>
          <w:spacing w:val="-1"/>
        </w:rPr>
        <w:t>с</w:t>
      </w:r>
      <w:r>
        <w:t>и</w:t>
      </w:r>
      <w:r>
        <w:rPr>
          <w:spacing w:val="2"/>
        </w:rPr>
        <w:t>х</w:t>
      </w:r>
      <w:r>
        <w:t>оэмо</w:t>
      </w:r>
      <w:r>
        <w:rPr>
          <w:spacing w:val="-2"/>
        </w:rPr>
        <w:t>ц</w:t>
      </w:r>
      <w:r>
        <w:t>ион</w:t>
      </w:r>
      <w:r>
        <w:rPr>
          <w:spacing w:val="2"/>
        </w:rPr>
        <w:t>а</w:t>
      </w:r>
      <w:r>
        <w:t>л</w:t>
      </w:r>
      <w:r>
        <w:rPr>
          <w:spacing w:val="-2"/>
        </w:rPr>
        <w:t>ь</w:t>
      </w:r>
      <w:r>
        <w:t>ного</w:t>
      </w:r>
      <w:r>
        <w:tab/>
        <w:t>и</w:t>
      </w:r>
      <w:r>
        <w:tab/>
      </w:r>
      <w:r>
        <w:rPr>
          <w:spacing w:val="2"/>
        </w:rPr>
        <w:t>ф</w:t>
      </w:r>
      <w:r>
        <w:rPr>
          <w:spacing w:val="-8"/>
        </w:rPr>
        <w:t>у</w:t>
      </w:r>
      <w:r>
        <w:t>нкцион</w:t>
      </w:r>
      <w:r>
        <w:rPr>
          <w:spacing w:val="-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3"/>
        </w:rPr>
        <w:t>о</w:t>
      </w:r>
      <w:r>
        <w:t>го</w:t>
      </w:r>
      <w:r>
        <w:tab/>
      </w:r>
      <w:r>
        <w:rPr>
          <w:spacing w:val="-1"/>
        </w:rPr>
        <w:t>с</w:t>
      </w:r>
      <w:r>
        <w:t>о</w:t>
      </w:r>
      <w:r>
        <w:rPr>
          <w:spacing w:val="-1"/>
        </w:rPr>
        <w:t>с</w:t>
      </w:r>
      <w:r>
        <w:t>тоя</w:t>
      </w:r>
      <w:r>
        <w:rPr>
          <w:spacing w:val="1"/>
        </w:rPr>
        <w:t>н</w:t>
      </w:r>
      <w:r>
        <w:t>ия 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2"/>
        </w:rPr>
        <w:t>х</w:t>
      </w:r>
      <w:r>
        <w:rPr>
          <w:spacing w:val="-1"/>
        </w:rPr>
        <w:t>с</w:t>
      </w:r>
      <w:r>
        <w:t>я;</w:t>
      </w:r>
    </w:p>
    <w:p w14:paraId="19C9A5E7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spacing w:before="4"/>
        <w:ind w:left="949" w:hanging="140"/>
      </w:pPr>
      <w:r>
        <w:t>пов</w:t>
      </w:r>
      <w:r>
        <w:rPr>
          <w:spacing w:val="-1"/>
        </w:rPr>
        <w:t>ы</w:t>
      </w:r>
      <w:r>
        <w:t>ш</w:t>
      </w:r>
      <w:r>
        <w:rPr>
          <w:spacing w:val="-1"/>
        </w:rPr>
        <w:t>е</w:t>
      </w:r>
      <w:r>
        <w:t>ние</w:t>
      </w:r>
      <w:r>
        <w:rPr>
          <w:spacing w:val="-1"/>
        </w:rPr>
        <w:t xml:space="preserve"> </w:t>
      </w:r>
      <w:r>
        <w:t>ф</w:t>
      </w:r>
      <w:r>
        <w:rPr>
          <w:spacing w:val="1"/>
        </w:rPr>
        <w:t>и</w:t>
      </w:r>
      <w:r>
        <w:rPr>
          <w:spacing w:val="-2"/>
        </w:rPr>
        <w:t>з</w:t>
      </w:r>
      <w:r>
        <w:t>и</w:t>
      </w:r>
      <w:r>
        <w:rPr>
          <w:spacing w:val="-1"/>
        </w:rPr>
        <w:t>чес</w:t>
      </w:r>
      <w:r>
        <w:t>кой р</w:t>
      </w:r>
      <w:r>
        <w:rPr>
          <w:spacing w:val="-1"/>
        </w:rPr>
        <w:t>а</w:t>
      </w:r>
      <w:r>
        <w:t>бото</w:t>
      </w:r>
      <w:r>
        <w:rPr>
          <w:spacing w:val="-1"/>
        </w:rPr>
        <w:t>с</w:t>
      </w:r>
      <w:r>
        <w:t>по</w:t>
      </w:r>
      <w:r>
        <w:rPr>
          <w:spacing w:val="-1"/>
        </w:rPr>
        <w:t>с</w:t>
      </w:r>
      <w:r>
        <w:t>об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1"/>
        </w:rPr>
        <w:t>и</w:t>
      </w:r>
      <w:r>
        <w:t>;</w:t>
      </w:r>
    </w:p>
    <w:p w14:paraId="67EE3FD8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spacing w:before="41"/>
        <w:ind w:left="949" w:hanging="140"/>
      </w:pPr>
      <w:r>
        <w:rPr>
          <w:spacing w:val="-1"/>
        </w:rPr>
        <w:t>с</w:t>
      </w:r>
      <w:r>
        <w:t>нят</w:t>
      </w:r>
      <w:r>
        <w:rPr>
          <w:spacing w:val="1"/>
        </w:rPr>
        <w:t>и</w:t>
      </w:r>
      <w:r>
        <w:t>е</w:t>
      </w:r>
      <w:r>
        <w:rPr>
          <w:spacing w:val="1"/>
        </w:rPr>
        <w:t xml:space="preserve"> </w:t>
      </w:r>
      <w:r>
        <w:rPr>
          <w:spacing w:val="-5"/>
        </w:rPr>
        <w:t>у</w:t>
      </w:r>
      <w:r>
        <w:t>томл</w:t>
      </w:r>
      <w:r>
        <w:rPr>
          <w:spacing w:val="-1"/>
        </w:rPr>
        <w:t>е</w:t>
      </w:r>
      <w:r>
        <w:t xml:space="preserve">ния и </w:t>
      </w:r>
      <w:r>
        <w:rPr>
          <w:spacing w:val="-2"/>
        </w:rPr>
        <w:t>п</w:t>
      </w:r>
      <w:r>
        <w:t>ов</w:t>
      </w:r>
      <w:r>
        <w:rPr>
          <w:spacing w:val="-1"/>
        </w:rPr>
        <w:t>ы</w:t>
      </w:r>
      <w:r>
        <w:t>ш</w:t>
      </w:r>
      <w:r>
        <w:rPr>
          <w:spacing w:val="-1"/>
        </w:rPr>
        <w:t>е</w:t>
      </w:r>
      <w:r>
        <w:t>ние</w:t>
      </w:r>
      <w:r>
        <w:rPr>
          <w:spacing w:val="-1"/>
        </w:rPr>
        <w:t xml:space="preserve"> а</w:t>
      </w:r>
      <w:r>
        <w:t>д</w:t>
      </w:r>
      <w:r>
        <w:rPr>
          <w:spacing w:val="-1"/>
        </w:rPr>
        <w:t>а</w:t>
      </w:r>
      <w:r>
        <w:t>птацион</w:t>
      </w:r>
      <w:r>
        <w:rPr>
          <w:spacing w:val="-2"/>
        </w:rPr>
        <w:t>н</w:t>
      </w:r>
      <w:r>
        <w:t>ых</w:t>
      </w:r>
      <w:r>
        <w:rPr>
          <w:spacing w:val="1"/>
        </w:rPr>
        <w:t xml:space="preserve"> </w:t>
      </w:r>
      <w:r>
        <w:t>воз</w:t>
      </w:r>
      <w:r>
        <w:rPr>
          <w:spacing w:val="-1"/>
        </w:rPr>
        <w:t>м</w:t>
      </w:r>
      <w:r>
        <w:t>ожно</w:t>
      </w:r>
      <w:r>
        <w:rPr>
          <w:spacing w:val="-1"/>
        </w:rPr>
        <w:t>с</w:t>
      </w:r>
      <w:r>
        <w:t xml:space="preserve">тей 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8"/>
        </w:rPr>
        <w:t>у</w:t>
      </w:r>
      <w:r>
        <w:t>д</w:t>
      </w:r>
      <w:r>
        <w:rPr>
          <w:spacing w:val="1"/>
        </w:rPr>
        <w:t>е</w:t>
      </w:r>
      <w:r>
        <w:t>нтов.</w:t>
      </w:r>
    </w:p>
    <w:p w14:paraId="3A1432C3" w14:textId="77777777" w:rsidR="00AD63DC" w:rsidRDefault="00AD63DC" w:rsidP="00AD63DC">
      <w:pPr>
        <w:pStyle w:val="ac"/>
        <w:kinsoku w:val="0"/>
        <w:overflowPunct w:val="0"/>
        <w:spacing w:before="41" w:line="275" w:lineRule="auto"/>
        <w:ind w:left="102" w:right="120" w:firstLine="707"/>
      </w:pPr>
      <w:r>
        <w:t>При</w:t>
      </w:r>
      <w:r>
        <w:rPr>
          <w:spacing w:val="57"/>
        </w:rPr>
        <w:t xml:space="preserve"> </w:t>
      </w:r>
      <w:r>
        <w:t>пров</w:t>
      </w:r>
      <w:r>
        <w:rPr>
          <w:spacing w:val="-2"/>
        </w:rPr>
        <w:t>е</w:t>
      </w:r>
      <w:r>
        <w:t>д</w:t>
      </w:r>
      <w:r>
        <w:rPr>
          <w:spacing w:val="-1"/>
        </w:rPr>
        <w:t>е</w:t>
      </w:r>
      <w:r>
        <w:t xml:space="preserve">нии </w:t>
      </w:r>
      <w:r>
        <w:rPr>
          <w:spacing w:val="-5"/>
        </w:rPr>
        <w:t>у</w:t>
      </w:r>
      <w:r>
        <w:rPr>
          <w:spacing w:val="-1"/>
        </w:rPr>
        <w:t>че</w:t>
      </w:r>
      <w:r>
        <w:rPr>
          <w:spacing w:val="2"/>
        </w:rPr>
        <w:t>б</w:t>
      </w:r>
      <w:r>
        <w:t>ных</w:t>
      </w:r>
      <w:r>
        <w:rPr>
          <w:spacing w:val="59"/>
        </w:rPr>
        <w:t xml:space="preserve"> </w:t>
      </w:r>
      <w:r>
        <w:t>з</w:t>
      </w:r>
      <w:r>
        <w:rPr>
          <w:spacing w:val="-1"/>
        </w:rPr>
        <w:t>а</w:t>
      </w:r>
      <w:r>
        <w:t>н</w:t>
      </w:r>
      <w:r>
        <w:rPr>
          <w:spacing w:val="-3"/>
        </w:rPr>
        <w:t>я</w:t>
      </w:r>
      <w:r>
        <w:t>тий</w:t>
      </w:r>
      <w:r>
        <w:rPr>
          <w:spacing w:val="57"/>
        </w:rPr>
        <w:t xml:space="preserve"> </w:t>
      </w:r>
      <w:r>
        <w:t xml:space="preserve">с </w:t>
      </w:r>
      <w:r>
        <w:rPr>
          <w:spacing w:val="-5"/>
        </w:rPr>
        <w:t>у</w:t>
      </w:r>
      <w:r>
        <w:rPr>
          <w:spacing w:val="-1"/>
        </w:rPr>
        <w:t>ч</w:t>
      </w:r>
      <w:r>
        <w:rPr>
          <w:spacing w:val="1"/>
        </w:rPr>
        <w:t>а</w:t>
      </w:r>
      <w:r>
        <w:rPr>
          <w:spacing w:val="-1"/>
        </w:rPr>
        <w:t>с</w:t>
      </w:r>
      <w:r>
        <w:t>т</w:t>
      </w:r>
      <w:r>
        <w:rPr>
          <w:spacing w:val="1"/>
        </w:rPr>
        <w:t>и</w:t>
      </w:r>
      <w:r>
        <w:rPr>
          <w:spacing w:val="-1"/>
        </w:rPr>
        <w:t>е</w:t>
      </w:r>
      <w:r>
        <w:t>м</w:t>
      </w:r>
      <w:r>
        <w:rPr>
          <w:spacing w:val="56"/>
        </w:rPr>
        <w:t xml:space="preserve"> </w:t>
      </w:r>
      <w:r>
        <w:t>л</w:t>
      </w:r>
      <w:r>
        <w:rPr>
          <w:spacing w:val="1"/>
        </w:rPr>
        <w:t>и</w:t>
      </w:r>
      <w:r>
        <w:t>ц</w:t>
      </w:r>
      <w:r>
        <w:rPr>
          <w:spacing w:val="58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1"/>
        </w:rPr>
        <w:t>ь</w:t>
      </w:r>
      <w:r>
        <w:t>ю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</w:t>
      </w:r>
      <w:r>
        <w:rPr>
          <w:spacing w:val="-3"/>
        </w:rPr>
        <w:t>В</w:t>
      </w:r>
      <w:r>
        <w:t>З</w:t>
      </w:r>
      <w:r>
        <w:rPr>
          <w:spacing w:val="57"/>
        </w:rPr>
        <w:t xml:space="preserve"> </w:t>
      </w:r>
      <w:r>
        <w:t>б</w:t>
      </w:r>
      <w:r>
        <w:rPr>
          <w:spacing w:val="-1"/>
        </w:rPr>
        <w:t>е</w:t>
      </w:r>
      <w:r>
        <w:t>з 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5"/>
        </w:rPr>
        <w:t>у</w:t>
      </w:r>
      <w:r>
        <w:t>ш</w:t>
      </w:r>
      <w:r>
        <w:rPr>
          <w:spacing w:val="-1"/>
        </w:rPr>
        <w:t>е</w:t>
      </w:r>
      <w:r>
        <w:t>ний 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оф</w:t>
      </w:r>
      <w:r>
        <w:rPr>
          <w:spacing w:val="-1"/>
        </w:rPr>
        <w:t>и</w:t>
      </w:r>
      <w:r>
        <w:t>зи</w:t>
      </w:r>
      <w:r>
        <w:rPr>
          <w:spacing w:val="-4"/>
        </w:rPr>
        <w:t>ч</w:t>
      </w:r>
      <w:r>
        <w:rPr>
          <w:spacing w:val="-1"/>
        </w:rPr>
        <w:t>ес</w:t>
      </w:r>
      <w:r>
        <w:t>ко</w:t>
      </w:r>
      <w:r>
        <w:rPr>
          <w:spacing w:val="2"/>
        </w:rPr>
        <w:t>г</w:t>
      </w:r>
      <w:r>
        <w:t>о пр</w:t>
      </w:r>
      <w:r>
        <w:rPr>
          <w:spacing w:val="-1"/>
        </w:rPr>
        <w:t>е</w:t>
      </w:r>
      <w:r>
        <w:t>под</w:t>
      </w:r>
      <w:r>
        <w:rPr>
          <w:spacing w:val="-1"/>
        </w:rPr>
        <w:t>а</w:t>
      </w:r>
      <w:r>
        <w:t>в</w:t>
      </w:r>
      <w:r>
        <w:rPr>
          <w:spacing w:val="-2"/>
        </w:rPr>
        <w:t>а</w:t>
      </w:r>
      <w:r>
        <w:t>телю реком</w:t>
      </w:r>
      <w:r>
        <w:rPr>
          <w:spacing w:val="-1"/>
        </w:rPr>
        <w:t>е</w:t>
      </w:r>
      <w:r>
        <w:t>н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-1"/>
        </w:rPr>
        <w:t>е</w:t>
      </w:r>
      <w:r>
        <w:rPr>
          <w:spacing w:val="2"/>
        </w:rPr>
        <w:t>т</w:t>
      </w:r>
      <w:r>
        <w:rPr>
          <w:spacing w:val="-1"/>
        </w:rPr>
        <w:t>с</w:t>
      </w:r>
      <w:r>
        <w:t>я:</w:t>
      </w:r>
    </w:p>
    <w:p w14:paraId="33EC2EE5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1102"/>
        </w:tabs>
        <w:kinsoku w:val="0"/>
        <w:overflowPunct w:val="0"/>
        <w:spacing w:before="1" w:line="276" w:lineRule="auto"/>
        <w:ind w:left="102" w:right="114" w:firstLine="707"/>
        <w:jc w:val="both"/>
      </w:pPr>
      <w:r>
        <w:t>при</w:t>
      </w:r>
      <w:r>
        <w:rPr>
          <w:spacing w:val="-1"/>
        </w:rPr>
        <w:t>ме</w:t>
      </w:r>
      <w:r>
        <w:t>нять</w:t>
      </w:r>
      <w:r>
        <w:rPr>
          <w:spacing w:val="34"/>
        </w:rPr>
        <w:t xml:space="preserve"> </w:t>
      </w:r>
      <w:r>
        <w:rPr>
          <w:spacing w:val="-2"/>
        </w:rPr>
        <w:t>и</w:t>
      </w:r>
      <w:r>
        <w:t>нд</w:t>
      </w:r>
      <w:r>
        <w:rPr>
          <w:spacing w:val="1"/>
        </w:rPr>
        <w:t>и</w:t>
      </w:r>
      <w:r>
        <w:t>в</w:t>
      </w:r>
      <w:r>
        <w:rPr>
          <w:spacing w:val="-2"/>
        </w:rPr>
        <w:t>и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-1"/>
        </w:rPr>
        <w:t>а</w:t>
      </w:r>
      <w:r>
        <w:t>льный</w:t>
      </w:r>
      <w:r>
        <w:rPr>
          <w:spacing w:val="33"/>
        </w:rPr>
        <w:t xml:space="preserve"> </w:t>
      </w:r>
      <w:r>
        <w:t>под</w:t>
      </w:r>
      <w:r>
        <w:rPr>
          <w:spacing w:val="2"/>
        </w:rPr>
        <w:t>х</w:t>
      </w:r>
      <w:r>
        <w:t>од,</w:t>
      </w:r>
      <w:r>
        <w:rPr>
          <w:spacing w:val="31"/>
        </w:rPr>
        <w:t xml:space="preserve"> </w:t>
      </w:r>
      <w:r>
        <w:t>к</w:t>
      </w:r>
      <w:r>
        <w:rPr>
          <w:spacing w:val="-3"/>
        </w:rPr>
        <w:t>о</w:t>
      </w:r>
      <w:r>
        <w:t>торый</w:t>
      </w:r>
      <w:r>
        <w:rPr>
          <w:spacing w:val="34"/>
        </w:rPr>
        <w:t xml:space="preserve"> </w:t>
      </w:r>
      <w:r>
        <w:t>об</w:t>
      </w:r>
      <w:r>
        <w:rPr>
          <w:spacing w:val="-1"/>
        </w:rPr>
        <w:t>ес</w:t>
      </w:r>
      <w:r>
        <w:t>п</w:t>
      </w:r>
      <w:r>
        <w:rPr>
          <w:spacing w:val="-1"/>
        </w:rPr>
        <w:t>еч</w:t>
      </w:r>
      <w:r>
        <w:t>ив</w:t>
      </w:r>
      <w:r>
        <w:rPr>
          <w:spacing w:val="-2"/>
        </w:rPr>
        <w:t>а</w:t>
      </w:r>
      <w:r>
        <w:rPr>
          <w:spacing w:val="-1"/>
        </w:rPr>
        <w:t>е</w:t>
      </w:r>
      <w:r>
        <w:t>т</w:t>
      </w:r>
      <w:r>
        <w:rPr>
          <w:spacing w:val="36"/>
        </w:rPr>
        <w:t xml:space="preserve"> </w:t>
      </w:r>
      <w:r>
        <w:t>н</w:t>
      </w:r>
      <w:r>
        <w:rPr>
          <w:spacing w:val="-1"/>
        </w:rPr>
        <w:t>а</w:t>
      </w:r>
      <w:r>
        <w:t>пр</w:t>
      </w:r>
      <w:r>
        <w:rPr>
          <w:spacing w:val="-1"/>
        </w:rPr>
        <w:t>а</w:t>
      </w:r>
      <w:r>
        <w:t>вл</w:t>
      </w:r>
      <w:r>
        <w:rPr>
          <w:spacing w:val="-2"/>
        </w:rPr>
        <w:t>е</w:t>
      </w:r>
      <w:r>
        <w:t>нное п</w:t>
      </w:r>
      <w:r>
        <w:rPr>
          <w:spacing w:val="-1"/>
        </w:rPr>
        <w:t>е</w:t>
      </w:r>
      <w:r>
        <w:t>д</w:t>
      </w:r>
      <w:r>
        <w:rPr>
          <w:spacing w:val="-1"/>
        </w:rPr>
        <w:t>а</w:t>
      </w:r>
      <w:r>
        <w:t>гоги</w:t>
      </w:r>
      <w:r>
        <w:rPr>
          <w:spacing w:val="-1"/>
        </w:rPr>
        <w:t>чес</w:t>
      </w:r>
      <w:r>
        <w:t>кое</w:t>
      </w:r>
      <w:r>
        <w:rPr>
          <w:spacing w:val="3"/>
        </w:rPr>
        <w:t xml:space="preserve"> </w:t>
      </w:r>
      <w:r>
        <w:t>возд</w:t>
      </w:r>
      <w:r>
        <w:rPr>
          <w:spacing w:val="-1"/>
        </w:rPr>
        <w:t>е</w:t>
      </w:r>
      <w:r>
        <w:t>й</w:t>
      </w:r>
      <w:r>
        <w:rPr>
          <w:spacing w:val="-1"/>
        </w:rPr>
        <w:t>с</w:t>
      </w:r>
      <w:r>
        <w:t>тв</w:t>
      </w:r>
      <w:r>
        <w:rPr>
          <w:spacing w:val="1"/>
        </w:rPr>
        <w:t>и</w:t>
      </w:r>
      <w:r>
        <w:t>е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2"/>
        </w:rPr>
        <w:t>д</w:t>
      </w:r>
      <w:r>
        <w:rPr>
          <w:spacing w:val="-1"/>
        </w:rPr>
        <w:t>е</w:t>
      </w:r>
      <w:r>
        <w:t>нт</w:t>
      </w:r>
      <w:r>
        <w:rPr>
          <w:spacing w:val="3"/>
        </w:rPr>
        <w:t>а</w:t>
      </w:r>
      <w:r>
        <w:rPr>
          <w:spacing w:val="-1"/>
        </w:rPr>
        <w:t>-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-1"/>
        </w:rPr>
        <w:t>а</w:t>
      </w:r>
      <w:r>
        <w:t>,</w:t>
      </w:r>
      <w:r>
        <w:rPr>
          <w:spacing w:val="4"/>
        </w:rPr>
        <w:t xml:space="preserve"> </w:t>
      </w:r>
      <w:r>
        <w:t>о</w:t>
      </w:r>
      <w:r>
        <w:rPr>
          <w:spacing w:val="-1"/>
        </w:rPr>
        <w:t>с</w:t>
      </w:r>
      <w:r>
        <w:t>нов</w:t>
      </w:r>
      <w:r>
        <w:rPr>
          <w:spacing w:val="-2"/>
        </w:rPr>
        <w:t>а</w:t>
      </w:r>
      <w:r>
        <w:t>нное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зн</w:t>
      </w:r>
      <w:r>
        <w:rPr>
          <w:spacing w:val="-1"/>
        </w:rPr>
        <w:t>а</w:t>
      </w:r>
      <w:r>
        <w:t>н</w:t>
      </w:r>
      <w:r>
        <w:rPr>
          <w:spacing w:val="-2"/>
        </w:rPr>
        <w:t>и</w:t>
      </w:r>
      <w:r>
        <w:t>и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че</w:t>
      </w:r>
      <w:r>
        <w:t>те о</w:t>
      </w:r>
      <w:r>
        <w:rPr>
          <w:spacing w:val="-1"/>
        </w:rPr>
        <w:t>с</w:t>
      </w:r>
      <w:r>
        <w:t>об</w:t>
      </w:r>
      <w:r>
        <w:rPr>
          <w:spacing w:val="-1"/>
        </w:rPr>
        <w:t>е</w:t>
      </w:r>
      <w:r>
        <w:t>нно</w:t>
      </w:r>
      <w:r>
        <w:rPr>
          <w:spacing w:val="-1"/>
        </w:rPr>
        <w:t>с</w:t>
      </w:r>
      <w:r>
        <w:t xml:space="preserve">тей </w:t>
      </w:r>
      <w:r>
        <w:rPr>
          <w:spacing w:val="-1"/>
        </w:rPr>
        <w:t>е</w:t>
      </w:r>
      <w:r>
        <w:t>го р</w:t>
      </w:r>
      <w:r>
        <w:rPr>
          <w:spacing w:val="-1"/>
        </w:rPr>
        <w:t>а</w:t>
      </w:r>
      <w:r>
        <w:t>звит</w:t>
      </w:r>
      <w:r>
        <w:rPr>
          <w:spacing w:val="1"/>
        </w:rPr>
        <w:t>и</w:t>
      </w:r>
      <w:r>
        <w:t>я, ф</w:t>
      </w:r>
      <w:r>
        <w:rPr>
          <w:spacing w:val="-1"/>
        </w:rPr>
        <w:t>и</w:t>
      </w:r>
      <w:r>
        <w:t>зи</w:t>
      </w:r>
      <w:r>
        <w:rPr>
          <w:spacing w:val="-1"/>
        </w:rPr>
        <w:t>чес</w:t>
      </w:r>
      <w:r>
        <w:t>к</w:t>
      </w:r>
      <w:r>
        <w:rPr>
          <w:spacing w:val="-2"/>
        </w:rPr>
        <w:t>и</w:t>
      </w:r>
      <w:r>
        <w:t>х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5"/>
        </w:rPr>
        <w:t>у</w:t>
      </w:r>
      <w:r>
        <w:rPr>
          <w:spacing w:val="2"/>
        </w:rPr>
        <w:t>ш</w:t>
      </w:r>
      <w:r>
        <w:rPr>
          <w:spacing w:val="-1"/>
        </w:rPr>
        <w:t>е</w:t>
      </w:r>
      <w:r>
        <w:t>ний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1"/>
        </w:rPr>
        <w:t>с</w:t>
      </w:r>
      <w:r>
        <w:t>т</w:t>
      </w:r>
      <w:r>
        <w:rPr>
          <w:spacing w:val="2"/>
        </w:rPr>
        <w:t>р</w:t>
      </w:r>
      <w:r>
        <w:rPr>
          <w:spacing w:val="-8"/>
        </w:rPr>
        <w:t>у</w:t>
      </w:r>
      <w:r>
        <w:t>к</w:t>
      </w:r>
      <w:r>
        <w:rPr>
          <w:spacing w:val="5"/>
        </w:rPr>
        <w:t>т</w:t>
      </w:r>
      <w:r>
        <w:rPr>
          <w:spacing w:val="-5"/>
        </w:rPr>
        <w:t>у</w:t>
      </w:r>
      <w:r>
        <w:t xml:space="preserve">ры </w:t>
      </w:r>
      <w:r>
        <w:rPr>
          <w:spacing w:val="-2"/>
        </w:rPr>
        <w:t>е</w:t>
      </w:r>
      <w:r>
        <w:t xml:space="preserve">го </w:t>
      </w:r>
      <w:r>
        <w:rPr>
          <w:spacing w:val="2"/>
        </w:rPr>
        <w:t>л</w:t>
      </w:r>
      <w:r>
        <w:t>и</w:t>
      </w:r>
      <w:r>
        <w:rPr>
          <w:spacing w:val="-1"/>
        </w:rPr>
        <w:t>ч</w:t>
      </w:r>
      <w:r>
        <w:t>но</w:t>
      </w:r>
      <w:r>
        <w:rPr>
          <w:spacing w:val="-1"/>
        </w:rPr>
        <w:t>с</w:t>
      </w:r>
      <w:r>
        <w:t>т</w:t>
      </w:r>
      <w:r>
        <w:rPr>
          <w:spacing w:val="1"/>
        </w:rPr>
        <w:t>и</w:t>
      </w:r>
      <w:r>
        <w:t>;</w:t>
      </w:r>
    </w:p>
    <w:p w14:paraId="06CFC8AF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ind w:left="949" w:hanging="140"/>
      </w:pPr>
      <w:r>
        <w:rPr>
          <w:spacing w:val="1"/>
        </w:rPr>
        <w:t>и</w:t>
      </w:r>
      <w:r>
        <w:rPr>
          <w:spacing w:val="-1"/>
        </w:rPr>
        <w:t>с</w:t>
      </w:r>
      <w:r>
        <w:t>пользов</w:t>
      </w:r>
      <w:r>
        <w:rPr>
          <w:spacing w:val="-2"/>
        </w:rPr>
        <w:t>а</w:t>
      </w:r>
      <w:r>
        <w:t>ть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>а</w:t>
      </w:r>
      <w:r>
        <w:t>гляд</w:t>
      </w:r>
      <w:r>
        <w:rPr>
          <w:spacing w:val="-1"/>
        </w:rPr>
        <w:t>н</w:t>
      </w:r>
      <w:r>
        <w:t xml:space="preserve">ый </w:t>
      </w:r>
      <w:r>
        <w:rPr>
          <w:spacing w:val="-1"/>
        </w:rPr>
        <w:t>ме</w:t>
      </w:r>
      <w:r>
        <w:t>тод 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ния;</w:t>
      </w:r>
    </w:p>
    <w:p w14:paraId="6C528B9B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spacing w:before="41"/>
        <w:ind w:left="949" w:hanging="140"/>
      </w:pPr>
      <w:r>
        <w:t>д</w:t>
      </w:r>
      <w:r>
        <w:rPr>
          <w:spacing w:val="-1"/>
        </w:rPr>
        <w:t>е</w:t>
      </w:r>
      <w:r>
        <w:t>тально пл</w:t>
      </w:r>
      <w:r>
        <w:rPr>
          <w:spacing w:val="-1"/>
        </w:rPr>
        <w:t>а</w:t>
      </w:r>
      <w:r>
        <w:t>ниров</w:t>
      </w:r>
      <w:r>
        <w:rPr>
          <w:spacing w:val="-2"/>
        </w:rPr>
        <w:t>ат</w:t>
      </w:r>
      <w:r>
        <w:t xml:space="preserve">ь 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</w:t>
      </w:r>
      <w:r>
        <w:rPr>
          <w:spacing w:val="1"/>
        </w:rPr>
        <w:t>н</w:t>
      </w:r>
      <w:r>
        <w:t>ые</w:t>
      </w:r>
      <w:r>
        <w:rPr>
          <w:spacing w:val="-2"/>
        </w:rPr>
        <w:t xml:space="preserve"> </w:t>
      </w:r>
      <w:r>
        <w:t>д</w:t>
      </w:r>
      <w:r>
        <w:rPr>
          <w:spacing w:val="-1"/>
        </w:rPr>
        <w:t>е</w:t>
      </w:r>
      <w:r>
        <w:t>й</w:t>
      </w:r>
      <w:r>
        <w:rPr>
          <w:spacing w:val="-1"/>
        </w:rPr>
        <w:t>с</w:t>
      </w:r>
      <w:r>
        <w:t>тв</w:t>
      </w:r>
      <w:r>
        <w:rPr>
          <w:spacing w:val="1"/>
        </w:rPr>
        <w:t>и</w:t>
      </w:r>
      <w:r>
        <w:t xml:space="preserve">я 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2"/>
        </w:rPr>
        <w:t>д</w:t>
      </w:r>
      <w:r>
        <w:rPr>
          <w:spacing w:val="-1"/>
        </w:rPr>
        <w:t>е</w:t>
      </w:r>
      <w:r>
        <w:t>нт</w:t>
      </w:r>
      <w:r>
        <w:rPr>
          <w:spacing w:val="3"/>
        </w:rPr>
        <w:t>а</w:t>
      </w:r>
      <w:r>
        <w:rPr>
          <w:spacing w:val="-1"/>
        </w:rPr>
        <w:t>-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-1"/>
        </w:rPr>
        <w:t>а</w:t>
      </w:r>
      <w:r>
        <w:t>;</w:t>
      </w:r>
    </w:p>
    <w:p w14:paraId="35C2B5B1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spacing w:before="43"/>
        <w:ind w:left="949" w:hanging="140"/>
      </w:pPr>
      <w:r>
        <w:t>в</w:t>
      </w:r>
      <w:r>
        <w:rPr>
          <w:spacing w:val="-1"/>
        </w:rPr>
        <w:t>ы</w:t>
      </w:r>
      <w:r>
        <w:t>р</w:t>
      </w:r>
      <w:r>
        <w:rPr>
          <w:spacing w:val="-1"/>
        </w:rPr>
        <w:t>а</w:t>
      </w:r>
      <w:r>
        <w:t>б</w:t>
      </w:r>
      <w:r>
        <w:rPr>
          <w:spacing w:val="-1"/>
        </w:rPr>
        <w:t>а</w:t>
      </w:r>
      <w:r>
        <w:t>ты</w:t>
      </w:r>
      <w:r>
        <w:rPr>
          <w:spacing w:val="1"/>
        </w:rPr>
        <w:t>в</w:t>
      </w:r>
      <w:r>
        <w:rPr>
          <w:spacing w:val="-1"/>
        </w:rPr>
        <w:t>а</w:t>
      </w:r>
      <w:r>
        <w:t>ть</w:t>
      </w:r>
      <w:r>
        <w:rPr>
          <w:spacing w:val="1"/>
        </w:rPr>
        <w:t xml:space="preserve"> </w:t>
      </w:r>
      <w:r>
        <w:t>н</w:t>
      </w:r>
      <w:r>
        <w:rPr>
          <w:spacing w:val="-1"/>
        </w:rPr>
        <w:t>а</w:t>
      </w:r>
      <w:r>
        <w:t>в</w:t>
      </w:r>
      <w:r>
        <w:rPr>
          <w:spacing w:val="-1"/>
        </w:rPr>
        <w:t>ы</w:t>
      </w:r>
      <w:r>
        <w:t xml:space="preserve">ки </w:t>
      </w:r>
      <w:r>
        <w:rPr>
          <w:spacing w:val="-1"/>
        </w:rPr>
        <w:t>сам</w:t>
      </w:r>
      <w:r>
        <w:t>оконтроля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</w:t>
      </w:r>
      <w:r>
        <w:rPr>
          <w:spacing w:val="4"/>
        </w:rPr>
        <w:t>б</w:t>
      </w:r>
      <w:r>
        <w:rPr>
          <w:spacing w:val="-5"/>
        </w:rPr>
        <w:t>у</w:t>
      </w:r>
      <w:r>
        <w:rPr>
          <w:spacing w:val="-1"/>
        </w:rPr>
        <w:t>ча</w:t>
      </w:r>
      <w:r>
        <w:rPr>
          <w:spacing w:val="2"/>
        </w:rPr>
        <w:t>ю</w:t>
      </w:r>
      <w:r>
        <w:t>щи</w:t>
      </w:r>
      <w:r>
        <w:rPr>
          <w:spacing w:val="2"/>
        </w:rPr>
        <w:t>х</w:t>
      </w:r>
      <w:r>
        <w:rPr>
          <w:spacing w:val="-1"/>
        </w:rPr>
        <w:t>с</w:t>
      </w:r>
      <w:r>
        <w:t>я;</w:t>
      </w:r>
    </w:p>
    <w:p w14:paraId="09C10EDC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spacing w:before="41"/>
        <w:ind w:left="949" w:hanging="140"/>
      </w:pPr>
      <w:r>
        <w:t>д</w:t>
      </w:r>
      <w:r>
        <w:rPr>
          <w:spacing w:val="-1"/>
        </w:rPr>
        <w:t>е</w:t>
      </w:r>
      <w:r>
        <w:t>л</w:t>
      </w:r>
      <w:r>
        <w:rPr>
          <w:spacing w:val="-1"/>
        </w:rPr>
        <w:t>а</w:t>
      </w:r>
      <w:r>
        <w:t>ть</w:t>
      </w:r>
      <w:r>
        <w:rPr>
          <w:spacing w:val="1"/>
        </w:rPr>
        <w:t xml:space="preserve"> </w:t>
      </w:r>
      <w:r>
        <w:t>п</w:t>
      </w:r>
      <w:r>
        <w:rPr>
          <w:spacing w:val="1"/>
        </w:rPr>
        <w:t>а</w:t>
      </w:r>
      <w:r>
        <w:rPr>
          <w:spacing w:val="-5"/>
        </w:rPr>
        <w:t>у</w:t>
      </w:r>
      <w:r>
        <w:t xml:space="preserve">зы </w:t>
      </w:r>
      <w:r>
        <w:rPr>
          <w:spacing w:val="-1"/>
        </w:rPr>
        <w:t>в</w:t>
      </w:r>
      <w:r>
        <w:t>о в</w:t>
      </w:r>
      <w:r>
        <w:rPr>
          <w:spacing w:val="1"/>
        </w:rPr>
        <w:t>р</w:t>
      </w:r>
      <w:r>
        <w:rPr>
          <w:spacing w:val="-1"/>
        </w:rPr>
        <w:t>ем</w:t>
      </w:r>
      <w:r>
        <w:t>я</w:t>
      </w:r>
      <w:r>
        <w:rPr>
          <w:spacing w:val="2"/>
        </w:rPr>
        <w:t xml:space="preserve"> </w:t>
      </w:r>
      <w:r>
        <w:t>пров</w:t>
      </w:r>
      <w:r>
        <w:rPr>
          <w:spacing w:val="-2"/>
        </w:rPr>
        <w:t>е</w:t>
      </w:r>
      <w:r>
        <w:t>д</w:t>
      </w:r>
      <w:r>
        <w:rPr>
          <w:spacing w:val="-1"/>
        </w:rPr>
        <w:t>е</w:t>
      </w:r>
      <w:r>
        <w:t>ния з</w:t>
      </w:r>
      <w:r>
        <w:rPr>
          <w:spacing w:val="-1"/>
        </w:rPr>
        <w:t>а</w:t>
      </w:r>
      <w:r>
        <w:t>ня</w:t>
      </w:r>
      <w:r>
        <w:rPr>
          <w:spacing w:val="-2"/>
        </w:rPr>
        <w:t>т</w:t>
      </w:r>
      <w:r>
        <w:t>ия;</w:t>
      </w:r>
    </w:p>
    <w:p w14:paraId="4E63D34E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49"/>
        </w:tabs>
        <w:kinsoku w:val="0"/>
        <w:overflowPunct w:val="0"/>
        <w:spacing w:before="41"/>
        <w:ind w:left="949" w:hanging="140"/>
      </w:pPr>
      <w:r>
        <w:t>пр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м</w:t>
      </w:r>
      <w:r>
        <w:t>отреть</w:t>
      </w:r>
      <w:r>
        <w:rPr>
          <w:spacing w:val="1"/>
        </w:rPr>
        <w:t xml:space="preserve"> </w:t>
      </w:r>
      <w:r>
        <w:rPr>
          <w:spacing w:val="-1"/>
        </w:rPr>
        <w:t>сме</w:t>
      </w:r>
      <w:r>
        <w:rPr>
          <w:spacing w:val="5"/>
        </w:rPr>
        <w:t>н</w:t>
      </w:r>
      <w:r>
        <w:t>у</w:t>
      </w:r>
      <w:r>
        <w:rPr>
          <w:spacing w:val="-3"/>
        </w:rPr>
        <w:t xml:space="preserve"> </w:t>
      </w:r>
      <w:r>
        <w:t>видов д</w:t>
      </w:r>
      <w:r>
        <w:rPr>
          <w:spacing w:val="-1"/>
        </w:rPr>
        <w:t>е</w:t>
      </w:r>
      <w:r>
        <w:t>ятельно</w:t>
      </w:r>
      <w:r>
        <w:rPr>
          <w:spacing w:val="-1"/>
        </w:rPr>
        <w:t>с</w:t>
      </w:r>
      <w:r>
        <w:t>т</w:t>
      </w:r>
      <w:r>
        <w:rPr>
          <w:spacing w:val="1"/>
        </w:rPr>
        <w:t>и</w:t>
      </w:r>
      <w:r>
        <w:t>;</w:t>
      </w:r>
    </w:p>
    <w:p w14:paraId="66AE38D1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1059"/>
        </w:tabs>
        <w:kinsoku w:val="0"/>
        <w:overflowPunct w:val="0"/>
        <w:spacing w:before="41" w:line="277" w:lineRule="auto"/>
        <w:ind w:left="102" w:right="113" w:firstLine="707"/>
      </w:pPr>
      <w:r>
        <w:t>д</w:t>
      </w:r>
      <w:r>
        <w:rPr>
          <w:spacing w:val="1"/>
        </w:rPr>
        <w:t>и</w:t>
      </w:r>
      <w:r>
        <w:t>фф</w:t>
      </w:r>
      <w:r>
        <w:rPr>
          <w:spacing w:val="-1"/>
        </w:rPr>
        <w:t>е</w:t>
      </w:r>
      <w:r>
        <w:t>р</w:t>
      </w:r>
      <w:r>
        <w:rPr>
          <w:spacing w:val="-1"/>
        </w:rPr>
        <w:t>е</w:t>
      </w:r>
      <w:r>
        <w:t>нциров</w:t>
      </w:r>
      <w:r>
        <w:rPr>
          <w:spacing w:val="-2"/>
        </w:rPr>
        <w:t>а</w:t>
      </w:r>
      <w:r>
        <w:t>ть з</w:t>
      </w:r>
      <w:r>
        <w:rPr>
          <w:spacing w:val="-1"/>
        </w:rPr>
        <w:t>а</w:t>
      </w:r>
      <w:r>
        <w:t>д</w:t>
      </w:r>
      <w:r>
        <w:rPr>
          <w:spacing w:val="-1"/>
        </w:rPr>
        <w:t>а</w:t>
      </w:r>
      <w:r>
        <w:t xml:space="preserve">ния по </w:t>
      </w:r>
      <w:r>
        <w:rPr>
          <w:spacing w:val="-1"/>
        </w:rPr>
        <w:t>с</w:t>
      </w:r>
      <w:r>
        <w:t>теп</w:t>
      </w:r>
      <w:r>
        <w:rPr>
          <w:spacing w:val="-1"/>
        </w:rPr>
        <w:t>е</w:t>
      </w:r>
      <w:r>
        <w:rPr>
          <w:spacing w:val="-2"/>
        </w:rPr>
        <w:t>н</w:t>
      </w:r>
      <w:r>
        <w:t xml:space="preserve">и </w:t>
      </w:r>
      <w:r>
        <w:rPr>
          <w:spacing w:val="-1"/>
        </w:rPr>
        <w:t>с</w:t>
      </w:r>
      <w:r>
        <w:t>ложно</w:t>
      </w:r>
      <w:r>
        <w:rPr>
          <w:spacing w:val="-1"/>
        </w:rPr>
        <w:t>с</w:t>
      </w:r>
      <w:r>
        <w:t>ти с</w:t>
      </w:r>
      <w:r>
        <w:rPr>
          <w:spacing w:val="51"/>
        </w:rPr>
        <w:t xml:space="preserve"> 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том воз</w:t>
      </w:r>
      <w:r>
        <w:rPr>
          <w:spacing w:val="-1"/>
        </w:rPr>
        <w:t>м</w:t>
      </w:r>
      <w:r>
        <w:t>ожно</w:t>
      </w:r>
      <w:r>
        <w:rPr>
          <w:spacing w:val="-1"/>
        </w:rPr>
        <w:t>с</w:t>
      </w:r>
      <w:r>
        <w:t xml:space="preserve">тей 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5"/>
        </w:rPr>
        <w:t>у</w:t>
      </w:r>
      <w:r>
        <w:t>д</w:t>
      </w:r>
      <w:r>
        <w:rPr>
          <w:spacing w:val="-1"/>
        </w:rPr>
        <w:t>е</w:t>
      </w:r>
      <w:r>
        <w:t>нтов</w:t>
      </w:r>
      <w:r>
        <w:rPr>
          <w:spacing w:val="-9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1"/>
        </w:rPr>
        <w:t>ь</w:t>
      </w:r>
      <w:r>
        <w:t>ю и О</w:t>
      </w:r>
      <w:r>
        <w:rPr>
          <w:spacing w:val="-3"/>
        </w:rPr>
        <w:t>В</w:t>
      </w:r>
      <w:r>
        <w:t>З;</w:t>
      </w:r>
    </w:p>
    <w:p w14:paraId="44C68FD4" w14:textId="77777777" w:rsidR="00AD63DC" w:rsidRDefault="00AD63DC" w:rsidP="00AD63DC">
      <w:pPr>
        <w:pStyle w:val="ac"/>
        <w:numPr>
          <w:ilvl w:val="2"/>
          <w:numId w:val="7"/>
        </w:numPr>
        <w:tabs>
          <w:tab w:val="left" w:pos="999"/>
        </w:tabs>
        <w:kinsoku w:val="0"/>
        <w:overflowPunct w:val="0"/>
        <w:spacing w:line="275" w:lineRule="exact"/>
        <w:ind w:left="999" w:hanging="190"/>
      </w:pPr>
      <w:r>
        <w:t>отвод</w:t>
      </w:r>
      <w:r>
        <w:rPr>
          <w:spacing w:val="1"/>
        </w:rPr>
        <w:t>и</w:t>
      </w:r>
      <w:r>
        <w:t>ть</w:t>
      </w:r>
      <w:r>
        <w:rPr>
          <w:spacing w:val="51"/>
        </w:rPr>
        <w:t xml:space="preserve"> </w:t>
      </w:r>
      <w:r>
        <w:t>вр</w:t>
      </w:r>
      <w:r>
        <w:rPr>
          <w:spacing w:val="-2"/>
        </w:rPr>
        <w:t>е</w:t>
      </w:r>
      <w:r>
        <w:rPr>
          <w:spacing w:val="-1"/>
        </w:rPr>
        <w:t>м</w:t>
      </w:r>
      <w:r>
        <w:t>я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пров</w:t>
      </w:r>
      <w:r>
        <w:rPr>
          <w:spacing w:val="-2"/>
        </w:rPr>
        <w:t>е</w:t>
      </w:r>
      <w:r>
        <w:t>д</w:t>
      </w:r>
      <w:r>
        <w:rPr>
          <w:spacing w:val="-1"/>
        </w:rPr>
        <w:t>е</w:t>
      </w:r>
      <w:r>
        <w:t>ния</w:t>
      </w:r>
      <w:r>
        <w:rPr>
          <w:spacing w:val="50"/>
        </w:rPr>
        <w:t xml:space="preserve"> </w:t>
      </w:r>
      <w:r>
        <w:t>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-1"/>
        </w:rPr>
        <w:t>ча</w:t>
      </w:r>
      <w:r>
        <w:t>ющи</w:t>
      </w:r>
      <w:r>
        <w:rPr>
          <w:spacing w:val="-1"/>
        </w:rPr>
        <w:t>м</w:t>
      </w:r>
      <w:r>
        <w:t>и</w:t>
      </w:r>
      <w:r>
        <w:rPr>
          <w:spacing w:val="-1"/>
        </w:rPr>
        <w:t>с</w:t>
      </w:r>
      <w:r>
        <w:t>я</w:t>
      </w:r>
      <w:r>
        <w:rPr>
          <w:spacing w:val="50"/>
        </w:rPr>
        <w:t xml:space="preserve"> </w:t>
      </w:r>
      <w:r>
        <w:t>л</w:t>
      </w:r>
      <w:r>
        <w:rPr>
          <w:spacing w:val="-1"/>
        </w:rPr>
        <w:t>ече</w:t>
      </w:r>
      <w:r>
        <w:t>б</w:t>
      </w:r>
      <w:r>
        <w:rPr>
          <w:spacing w:val="1"/>
        </w:rPr>
        <w:t>н</w:t>
      </w:r>
      <w:r>
        <w:t>ых</w:t>
      </w:r>
      <w:r>
        <w:rPr>
          <w:spacing w:val="51"/>
        </w:rPr>
        <w:t xml:space="preserve"> </w:t>
      </w:r>
      <w:r>
        <w:t>и пр</w:t>
      </w:r>
      <w:r>
        <w:rPr>
          <w:spacing w:val="-3"/>
        </w:rPr>
        <w:t>о</w:t>
      </w:r>
      <w:r>
        <w:t>ф</w:t>
      </w:r>
      <w:r>
        <w:rPr>
          <w:spacing w:val="1"/>
        </w:rPr>
        <w:t>и</w:t>
      </w:r>
      <w:r>
        <w:t>л</w:t>
      </w:r>
      <w:r>
        <w:rPr>
          <w:spacing w:val="-1"/>
        </w:rPr>
        <w:t>а</w:t>
      </w:r>
      <w:r>
        <w:t>к</w:t>
      </w:r>
      <w:r>
        <w:rPr>
          <w:spacing w:val="-2"/>
        </w:rPr>
        <w:t>т</w:t>
      </w:r>
      <w:r>
        <w:t>и</w:t>
      </w:r>
      <w:r>
        <w:rPr>
          <w:spacing w:val="-1"/>
        </w:rPr>
        <w:t>чес</w:t>
      </w:r>
      <w:r>
        <w:t>ких</w:t>
      </w:r>
    </w:p>
    <w:p w14:paraId="1088930F" w14:textId="77777777" w:rsidR="00AD63DC" w:rsidRDefault="00AD63DC" w:rsidP="00AD63DC">
      <w:pPr>
        <w:pStyle w:val="ac"/>
        <w:kinsoku w:val="0"/>
        <w:overflowPunct w:val="0"/>
        <w:spacing w:before="41"/>
        <w:ind w:left="102"/>
      </w:pPr>
      <w:r>
        <w:t>проц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8"/>
        </w:rPr>
        <w:t>у</w:t>
      </w:r>
      <w:r>
        <w:t>р.</w:t>
      </w:r>
    </w:p>
    <w:p w14:paraId="627E4E29" w14:textId="77777777" w:rsidR="00AD63DC" w:rsidRDefault="00AD63DC" w:rsidP="00AD63DC">
      <w:pPr>
        <w:kinsoku w:val="0"/>
        <w:overflowPunct w:val="0"/>
        <w:spacing w:before="10" w:line="150" w:lineRule="exact"/>
        <w:rPr>
          <w:sz w:val="15"/>
          <w:szCs w:val="15"/>
        </w:rPr>
      </w:pPr>
    </w:p>
    <w:p w14:paraId="22895F13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B113020" w14:textId="77777777" w:rsidR="00AD63DC" w:rsidRPr="00AD63DC" w:rsidRDefault="00AD63DC" w:rsidP="00AD63DC">
      <w:pPr>
        <w:pStyle w:val="1"/>
        <w:numPr>
          <w:ilvl w:val="1"/>
          <w:numId w:val="8"/>
        </w:numPr>
        <w:tabs>
          <w:tab w:val="left" w:pos="1230"/>
        </w:tabs>
        <w:kinsoku w:val="0"/>
        <w:overflowPunct w:val="0"/>
        <w:ind w:left="1230" w:hanging="4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D63DC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AD63DC">
        <w:rPr>
          <w:rFonts w:ascii="Times New Roman" w:hAnsi="Times New Roman" w:cs="Times New Roman"/>
          <w:color w:val="auto"/>
          <w:spacing w:val="-3"/>
          <w:sz w:val="24"/>
          <w:szCs w:val="24"/>
        </w:rPr>
        <w:t>ф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ормационное</w:t>
      </w:r>
      <w:r w:rsidRPr="00AD63DC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об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ес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24"/>
        </w:rPr>
        <w:t>ч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ние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е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 xml:space="preserve">ализации 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24"/>
        </w:rPr>
        <w:t>п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ро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г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раммы</w:t>
      </w:r>
    </w:p>
    <w:p w14:paraId="2D6FF565" w14:textId="77777777" w:rsidR="00AD63DC" w:rsidRPr="00AD63DC" w:rsidRDefault="00AD63DC" w:rsidP="00AD63DC">
      <w:pPr>
        <w:pStyle w:val="1"/>
        <w:numPr>
          <w:ilvl w:val="1"/>
          <w:numId w:val="8"/>
        </w:numPr>
        <w:tabs>
          <w:tab w:val="left" w:pos="1230"/>
        </w:tabs>
        <w:kinsoku w:val="0"/>
        <w:overflowPunct w:val="0"/>
        <w:ind w:left="1230" w:hanging="420"/>
        <w:rPr>
          <w:rFonts w:ascii="Times New Roman" w:hAnsi="Times New Roman" w:cs="Times New Roman"/>
          <w:b/>
          <w:bCs/>
          <w:sz w:val="24"/>
          <w:szCs w:val="24"/>
        </w:rPr>
        <w:sectPr w:rsidR="00AD63DC" w:rsidRPr="00AD63DC" w:rsidSect="00AD63DC">
          <w:footerReference w:type="default" r:id="rId9"/>
          <w:pgSz w:w="11907" w:h="16840"/>
          <w:pgMar w:top="1040" w:right="740" w:bottom="280" w:left="1600" w:header="0" w:footer="0" w:gutter="0"/>
          <w:cols w:space="720" w:equalWidth="0">
            <w:col w:w="9567"/>
          </w:cols>
          <w:noEndnote/>
        </w:sectPr>
      </w:pPr>
    </w:p>
    <w:p w14:paraId="3B25FF41" w14:textId="77777777" w:rsidR="00AD63DC" w:rsidRPr="00AD63DC" w:rsidRDefault="00AD63DC" w:rsidP="00AD63DC">
      <w:pPr>
        <w:pStyle w:val="ac"/>
        <w:kinsoku w:val="0"/>
        <w:overflowPunct w:val="0"/>
        <w:spacing w:before="73" w:line="276" w:lineRule="auto"/>
        <w:ind w:right="229" w:firstLine="707"/>
        <w:jc w:val="both"/>
      </w:pPr>
      <w:r w:rsidRPr="00AD63DC">
        <w:lastRenderedPageBreak/>
        <w:t>Для</w:t>
      </w:r>
      <w:r w:rsidRPr="00AD63DC">
        <w:rPr>
          <w:spacing w:val="30"/>
        </w:rPr>
        <w:t xml:space="preserve"> </w:t>
      </w:r>
      <w:r w:rsidRPr="00AD63DC">
        <w:t>р</w:t>
      </w:r>
      <w:r w:rsidRPr="00AD63DC">
        <w:rPr>
          <w:spacing w:val="-1"/>
        </w:rPr>
        <w:t>еа</w:t>
      </w:r>
      <w:r w:rsidRPr="00AD63DC">
        <w:t>л</w:t>
      </w:r>
      <w:r w:rsidRPr="00AD63DC">
        <w:rPr>
          <w:spacing w:val="1"/>
        </w:rPr>
        <w:t>и</w:t>
      </w:r>
      <w:r w:rsidRPr="00AD63DC">
        <w:t>з</w:t>
      </w:r>
      <w:r w:rsidRPr="00AD63DC">
        <w:rPr>
          <w:spacing w:val="-1"/>
        </w:rPr>
        <w:t>а</w:t>
      </w:r>
      <w:r w:rsidRPr="00AD63DC">
        <w:t>ц</w:t>
      </w:r>
      <w:r w:rsidRPr="00AD63DC">
        <w:rPr>
          <w:spacing w:val="-2"/>
        </w:rPr>
        <w:t>и</w:t>
      </w:r>
      <w:r w:rsidRPr="00AD63DC">
        <w:t>и</w:t>
      </w:r>
      <w:r w:rsidRPr="00AD63DC">
        <w:rPr>
          <w:spacing w:val="29"/>
        </w:rPr>
        <w:t xml:space="preserve"> </w:t>
      </w:r>
      <w:r w:rsidRPr="00AD63DC">
        <w:t>прог</w:t>
      </w:r>
      <w:r w:rsidRPr="00AD63DC">
        <w:rPr>
          <w:spacing w:val="-3"/>
        </w:rPr>
        <w:t>р</w:t>
      </w:r>
      <w:r w:rsidRPr="00AD63DC">
        <w:rPr>
          <w:spacing w:val="-1"/>
        </w:rPr>
        <w:t>амм</w:t>
      </w:r>
      <w:r w:rsidRPr="00AD63DC">
        <w:t>ы</w:t>
      </w:r>
      <w:r w:rsidRPr="00AD63DC">
        <w:rPr>
          <w:spacing w:val="30"/>
        </w:rPr>
        <w:t xml:space="preserve"> </w:t>
      </w:r>
      <w:r w:rsidRPr="00AD63DC">
        <w:t>б</w:t>
      </w:r>
      <w:r w:rsidRPr="00AD63DC">
        <w:rPr>
          <w:spacing w:val="1"/>
        </w:rPr>
        <w:t>и</w:t>
      </w:r>
      <w:r w:rsidRPr="00AD63DC">
        <w:t>бл</w:t>
      </w:r>
      <w:r w:rsidRPr="00AD63DC">
        <w:rPr>
          <w:spacing w:val="1"/>
        </w:rPr>
        <w:t>и</w:t>
      </w:r>
      <w:r w:rsidRPr="00AD63DC">
        <w:t>от</w:t>
      </w:r>
      <w:r w:rsidRPr="00AD63DC">
        <w:rPr>
          <w:spacing w:val="3"/>
        </w:rPr>
        <w:t>е</w:t>
      </w:r>
      <w:r w:rsidRPr="00AD63DC">
        <w:rPr>
          <w:spacing w:val="-1"/>
        </w:rPr>
        <w:t>ч</w:t>
      </w:r>
      <w:r w:rsidRPr="00AD63DC">
        <w:t>ный</w:t>
      </w:r>
      <w:r w:rsidRPr="00AD63DC">
        <w:rPr>
          <w:spacing w:val="29"/>
        </w:rPr>
        <w:t xml:space="preserve"> </w:t>
      </w:r>
      <w:r w:rsidRPr="00AD63DC">
        <w:t>фо</w:t>
      </w:r>
      <w:r w:rsidRPr="00AD63DC">
        <w:rPr>
          <w:spacing w:val="1"/>
        </w:rPr>
        <w:t>н</w:t>
      </w:r>
      <w:r w:rsidRPr="00AD63DC">
        <w:t>д</w:t>
      </w:r>
      <w:r w:rsidRPr="00AD63DC">
        <w:rPr>
          <w:spacing w:val="31"/>
        </w:rPr>
        <w:t xml:space="preserve"> </w:t>
      </w:r>
      <w:r w:rsidRPr="00AD63DC">
        <w:t>обр</w:t>
      </w:r>
      <w:r w:rsidRPr="00AD63DC">
        <w:rPr>
          <w:spacing w:val="-1"/>
        </w:rPr>
        <w:t>а</w:t>
      </w:r>
      <w:r w:rsidRPr="00AD63DC">
        <w:t>зов</w:t>
      </w:r>
      <w:r w:rsidRPr="00AD63DC">
        <w:rPr>
          <w:spacing w:val="-2"/>
        </w:rPr>
        <w:t>а</w:t>
      </w:r>
      <w:r w:rsidRPr="00AD63DC">
        <w:t>тел</w:t>
      </w:r>
      <w:r w:rsidRPr="00AD63DC">
        <w:rPr>
          <w:spacing w:val="-2"/>
        </w:rPr>
        <w:t>ь</w:t>
      </w:r>
      <w:r w:rsidRPr="00AD63DC">
        <w:t>ной</w:t>
      </w:r>
      <w:r w:rsidRPr="00AD63DC">
        <w:rPr>
          <w:spacing w:val="29"/>
        </w:rPr>
        <w:t xml:space="preserve"> </w:t>
      </w:r>
      <w:r w:rsidRPr="00AD63DC">
        <w:t>орг</w:t>
      </w:r>
      <w:r w:rsidRPr="00AD63DC">
        <w:rPr>
          <w:spacing w:val="-1"/>
        </w:rPr>
        <w:t>а</w:t>
      </w:r>
      <w:r w:rsidRPr="00AD63DC">
        <w:t>н</w:t>
      </w:r>
      <w:r w:rsidRPr="00AD63DC">
        <w:rPr>
          <w:spacing w:val="-2"/>
        </w:rPr>
        <w:t>и</w:t>
      </w:r>
      <w:r w:rsidRPr="00AD63DC">
        <w:t>з</w:t>
      </w:r>
      <w:r w:rsidRPr="00AD63DC">
        <w:rPr>
          <w:spacing w:val="-1"/>
        </w:rPr>
        <w:t>а</w:t>
      </w:r>
      <w:r w:rsidRPr="00AD63DC">
        <w:t>ц</w:t>
      </w:r>
      <w:r w:rsidRPr="00AD63DC">
        <w:rPr>
          <w:spacing w:val="-2"/>
        </w:rPr>
        <w:t>и</w:t>
      </w:r>
      <w:r w:rsidRPr="00AD63DC">
        <w:t>и долж</w:t>
      </w:r>
      <w:r w:rsidRPr="00AD63DC">
        <w:rPr>
          <w:spacing w:val="-1"/>
        </w:rPr>
        <w:t>е</w:t>
      </w:r>
      <w:r w:rsidRPr="00AD63DC">
        <w:t>н</w:t>
      </w:r>
      <w:r w:rsidRPr="00AD63DC">
        <w:rPr>
          <w:spacing w:val="10"/>
        </w:rPr>
        <w:t xml:space="preserve"> </w:t>
      </w:r>
      <w:r w:rsidRPr="00AD63DC">
        <w:t>и</w:t>
      </w:r>
      <w:r w:rsidRPr="00AD63DC">
        <w:rPr>
          <w:spacing w:val="-1"/>
        </w:rPr>
        <w:t>ме</w:t>
      </w:r>
      <w:r w:rsidRPr="00AD63DC">
        <w:t>ть</w:t>
      </w:r>
      <w:r w:rsidRPr="00AD63DC">
        <w:rPr>
          <w:spacing w:val="10"/>
        </w:rPr>
        <w:t xml:space="preserve"> </w:t>
      </w:r>
      <w:r w:rsidRPr="00AD63DC">
        <w:t>п</w:t>
      </w:r>
      <w:r w:rsidRPr="00AD63DC">
        <w:rPr>
          <w:spacing w:val="-1"/>
        </w:rPr>
        <w:t>еча</w:t>
      </w:r>
      <w:r w:rsidRPr="00AD63DC">
        <w:t>т</w:t>
      </w:r>
      <w:r w:rsidRPr="00AD63DC">
        <w:rPr>
          <w:spacing w:val="1"/>
        </w:rPr>
        <w:t>н</w:t>
      </w:r>
      <w:r w:rsidRPr="00AD63DC">
        <w:t>ые</w:t>
      </w:r>
      <w:r w:rsidRPr="00AD63DC">
        <w:rPr>
          <w:spacing w:val="7"/>
        </w:rPr>
        <w:t xml:space="preserve"> </w:t>
      </w:r>
      <w:r w:rsidRPr="00AD63DC">
        <w:t>и/</w:t>
      </w:r>
      <w:r w:rsidRPr="00AD63DC">
        <w:rPr>
          <w:spacing w:val="1"/>
        </w:rPr>
        <w:t>и</w:t>
      </w:r>
      <w:r w:rsidRPr="00AD63DC">
        <w:t>ли</w:t>
      </w:r>
      <w:r w:rsidRPr="00AD63DC">
        <w:rPr>
          <w:spacing w:val="10"/>
        </w:rPr>
        <w:t xml:space="preserve"> </w:t>
      </w:r>
      <w:r w:rsidRPr="00AD63DC">
        <w:t>эле</w:t>
      </w:r>
      <w:r w:rsidRPr="00AD63DC">
        <w:rPr>
          <w:spacing w:val="-2"/>
        </w:rPr>
        <w:t>к</w:t>
      </w:r>
      <w:r w:rsidRPr="00AD63DC">
        <w:t>тронные</w:t>
      </w:r>
      <w:r w:rsidRPr="00AD63DC">
        <w:rPr>
          <w:spacing w:val="8"/>
        </w:rPr>
        <w:t xml:space="preserve"> </w:t>
      </w:r>
      <w:r w:rsidRPr="00AD63DC">
        <w:t>обр</w:t>
      </w:r>
      <w:r w:rsidRPr="00AD63DC">
        <w:rPr>
          <w:spacing w:val="-1"/>
        </w:rPr>
        <w:t>а</w:t>
      </w:r>
      <w:r w:rsidRPr="00AD63DC">
        <w:t>зов</w:t>
      </w:r>
      <w:r w:rsidRPr="00AD63DC">
        <w:rPr>
          <w:spacing w:val="-2"/>
        </w:rPr>
        <w:t>а</w:t>
      </w:r>
      <w:r w:rsidRPr="00AD63DC">
        <w:t>тельные</w:t>
      </w:r>
      <w:r w:rsidRPr="00AD63DC">
        <w:rPr>
          <w:spacing w:val="7"/>
        </w:rPr>
        <w:t xml:space="preserve"> </w:t>
      </w:r>
      <w:r w:rsidRPr="00AD63DC">
        <w:t>и</w:t>
      </w:r>
      <w:r w:rsidRPr="00AD63DC">
        <w:rPr>
          <w:spacing w:val="10"/>
        </w:rPr>
        <w:t xml:space="preserve"> </w:t>
      </w:r>
      <w:r w:rsidRPr="00AD63DC">
        <w:t>инфо</w:t>
      </w:r>
      <w:r w:rsidRPr="00AD63DC">
        <w:rPr>
          <w:spacing w:val="-2"/>
        </w:rPr>
        <w:t>р</w:t>
      </w:r>
      <w:r w:rsidRPr="00AD63DC">
        <w:rPr>
          <w:spacing w:val="-1"/>
        </w:rPr>
        <w:t>ма</w:t>
      </w:r>
      <w:r w:rsidRPr="00AD63DC">
        <w:t>ционные</w:t>
      </w:r>
      <w:r w:rsidRPr="00AD63DC">
        <w:rPr>
          <w:spacing w:val="7"/>
        </w:rPr>
        <w:t xml:space="preserve"> </w:t>
      </w:r>
      <w:r w:rsidRPr="00AD63DC">
        <w:t>р</w:t>
      </w:r>
      <w:r w:rsidRPr="00AD63DC">
        <w:rPr>
          <w:spacing w:val="-1"/>
        </w:rPr>
        <w:t>е</w:t>
      </w:r>
      <w:r w:rsidRPr="00AD63DC">
        <w:rPr>
          <w:spacing w:val="1"/>
        </w:rPr>
        <w:t>с</w:t>
      </w:r>
      <w:r w:rsidRPr="00AD63DC">
        <w:rPr>
          <w:spacing w:val="-5"/>
        </w:rPr>
        <w:t>у</w:t>
      </w:r>
      <w:r w:rsidRPr="00AD63DC">
        <w:rPr>
          <w:spacing w:val="2"/>
        </w:rPr>
        <w:t>р</w:t>
      </w:r>
      <w:r w:rsidRPr="00AD63DC">
        <w:rPr>
          <w:spacing w:val="-1"/>
        </w:rPr>
        <w:t>с</w:t>
      </w:r>
      <w:r w:rsidRPr="00AD63DC">
        <w:t>ы, р</w:t>
      </w:r>
      <w:r w:rsidRPr="00AD63DC">
        <w:rPr>
          <w:spacing w:val="-1"/>
        </w:rPr>
        <w:t>е</w:t>
      </w:r>
      <w:r w:rsidRPr="00AD63DC">
        <w:t>ко</w:t>
      </w:r>
      <w:r w:rsidRPr="00AD63DC">
        <w:rPr>
          <w:spacing w:val="-1"/>
        </w:rPr>
        <w:t>ме</w:t>
      </w:r>
      <w:r w:rsidRPr="00AD63DC">
        <w:t>н</w:t>
      </w:r>
      <w:r w:rsidRPr="00AD63DC">
        <w:rPr>
          <w:spacing w:val="2"/>
        </w:rPr>
        <w:t>д</w:t>
      </w:r>
      <w:r w:rsidRPr="00AD63DC">
        <w:rPr>
          <w:spacing w:val="-5"/>
        </w:rPr>
        <w:t>у</w:t>
      </w:r>
      <w:r w:rsidRPr="00AD63DC">
        <w:rPr>
          <w:spacing w:val="1"/>
        </w:rPr>
        <w:t>е</w:t>
      </w:r>
      <w:r w:rsidRPr="00AD63DC">
        <w:rPr>
          <w:spacing w:val="-1"/>
        </w:rPr>
        <w:t>м</w:t>
      </w:r>
      <w:r w:rsidRPr="00AD63DC">
        <w:t>ые</w:t>
      </w:r>
      <w:r w:rsidRPr="00AD63DC">
        <w:rPr>
          <w:spacing w:val="-2"/>
        </w:rPr>
        <w:t xml:space="preserve"> </w:t>
      </w:r>
      <w:r w:rsidRPr="00AD63DC">
        <w:t xml:space="preserve">для </w:t>
      </w:r>
      <w:r w:rsidRPr="00AD63DC">
        <w:rPr>
          <w:spacing w:val="1"/>
        </w:rPr>
        <w:t>и</w:t>
      </w:r>
      <w:r w:rsidRPr="00AD63DC">
        <w:rPr>
          <w:spacing w:val="-1"/>
        </w:rPr>
        <w:t>с</w:t>
      </w:r>
      <w:r w:rsidRPr="00AD63DC">
        <w:rPr>
          <w:spacing w:val="3"/>
        </w:rPr>
        <w:t>п</w:t>
      </w:r>
      <w:r w:rsidRPr="00AD63DC">
        <w:t>ользов</w:t>
      </w:r>
      <w:r w:rsidRPr="00AD63DC">
        <w:rPr>
          <w:spacing w:val="-2"/>
        </w:rPr>
        <w:t>а</w:t>
      </w:r>
      <w:r w:rsidRPr="00AD63DC">
        <w:t>ния в обр</w:t>
      </w:r>
      <w:r w:rsidRPr="00AD63DC">
        <w:rPr>
          <w:spacing w:val="-2"/>
        </w:rPr>
        <w:t>а</w:t>
      </w:r>
      <w:r w:rsidRPr="00AD63DC">
        <w:t>зов</w:t>
      </w:r>
      <w:r w:rsidRPr="00AD63DC">
        <w:rPr>
          <w:spacing w:val="-2"/>
        </w:rPr>
        <w:t>ат</w:t>
      </w:r>
      <w:r w:rsidRPr="00AD63DC">
        <w:rPr>
          <w:spacing w:val="-1"/>
        </w:rPr>
        <w:t>е</w:t>
      </w:r>
      <w:r w:rsidRPr="00AD63DC">
        <w:t>льном</w:t>
      </w:r>
      <w:r w:rsidRPr="00AD63DC">
        <w:rPr>
          <w:spacing w:val="-1"/>
        </w:rPr>
        <w:t xml:space="preserve"> </w:t>
      </w:r>
      <w:r w:rsidRPr="00AD63DC">
        <w:t>проц</w:t>
      </w:r>
      <w:r w:rsidRPr="00AD63DC">
        <w:rPr>
          <w:spacing w:val="-1"/>
        </w:rPr>
        <w:t>есс</w:t>
      </w:r>
      <w:r w:rsidRPr="00AD63DC">
        <w:t>е</w:t>
      </w:r>
    </w:p>
    <w:p w14:paraId="3BBE391B" w14:textId="77777777" w:rsidR="00AD63DC" w:rsidRPr="00AD63DC" w:rsidRDefault="00AD63DC" w:rsidP="00AD63DC">
      <w:pPr>
        <w:pStyle w:val="1"/>
        <w:numPr>
          <w:ilvl w:val="2"/>
          <w:numId w:val="8"/>
        </w:numPr>
        <w:tabs>
          <w:tab w:val="left" w:pos="1530"/>
        </w:tabs>
        <w:kinsoku w:val="0"/>
        <w:overflowPunct w:val="0"/>
        <w:ind w:left="153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D63DC">
        <w:rPr>
          <w:rFonts w:ascii="Times New Roman" w:hAnsi="Times New Roman" w:cs="Times New Roman"/>
          <w:color w:val="auto"/>
          <w:sz w:val="24"/>
          <w:szCs w:val="24"/>
        </w:rPr>
        <w:t>Основ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еч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атные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изда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ия</w:t>
      </w:r>
    </w:p>
    <w:p w14:paraId="0BA18825" w14:textId="77777777" w:rsidR="00AD63DC" w:rsidRPr="00AD63DC" w:rsidRDefault="00AD63DC" w:rsidP="00AD63DC">
      <w:pPr>
        <w:kinsoku w:val="0"/>
        <w:overflowPunct w:val="0"/>
        <w:spacing w:before="2" w:line="240" w:lineRule="exact"/>
      </w:pPr>
    </w:p>
    <w:p w14:paraId="4EF0A3EB" w14:textId="77777777" w:rsidR="00AD63DC" w:rsidRPr="00AD63DC" w:rsidRDefault="00AD63DC" w:rsidP="00AD63DC">
      <w:pPr>
        <w:pStyle w:val="ac"/>
        <w:kinsoku w:val="0"/>
        <w:overflowPunct w:val="0"/>
        <w:spacing w:line="276" w:lineRule="auto"/>
        <w:ind w:right="230" w:firstLine="707"/>
        <w:jc w:val="both"/>
      </w:pPr>
      <w:r w:rsidRPr="00AD63DC">
        <w:t>1.</w:t>
      </w:r>
      <w:r w:rsidRPr="00AD63DC">
        <w:rPr>
          <w:spacing w:val="28"/>
        </w:rPr>
        <w:t xml:space="preserve"> </w:t>
      </w:r>
      <w:proofErr w:type="spellStart"/>
      <w:r w:rsidRPr="00AD63DC">
        <w:t>Ш</w:t>
      </w:r>
      <w:r w:rsidRPr="00AD63DC">
        <w:rPr>
          <w:spacing w:val="-1"/>
        </w:rPr>
        <w:t>е</w:t>
      </w:r>
      <w:r w:rsidRPr="00AD63DC">
        <w:t>л</w:t>
      </w:r>
      <w:r w:rsidRPr="00AD63DC">
        <w:rPr>
          <w:spacing w:val="-1"/>
        </w:rPr>
        <w:t>ам</w:t>
      </w:r>
      <w:r w:rsidRPr="00AD63DC">
        <w:t>о</w:t>
      </w:r>
      <w:r w:rsidRPr="00AD63DC">
        <w:rPr>
          <w:spacing w:val="1"/>
        </w:rPr>
        <w:t>в</w:t>
      </w:r>
      <w:r w:rsidRPr="00AD63DC">
        <w:t>а</w:t>
      </w:r>
      <w:proofErr w:type="spellEnd"/>
      <w:r w:rsidRPr="00AD63DC">
        <w:t>,</w:t>
      </w:r>
      <w:r w:rsidRPr="00AD63DC">
        <w:rPr>
          <w:spacing w:val="28"/>
        </w:rPr>
        <w:t xml:space="preserve"> </w:t>
      </w:r>
      <w:r w:rsidRPr="00AD63DC">
        <w:t>Г.</w:t>
      </w:r>
      <w:r w:rsidRPr="00AD63DC">
        <w:rPr>
          <w:spacing w:val="29"/>
        </w:rPr>
        <w:t xml:space="preserve"> </w:t>
      </w:r>
      <w:r w:rsidRPr="00AD63DC">
        <w:t>М.</w:t>
      </w:r>
      <w:r w:rsidRPr="00AD63DC">
        <w:rPr>
          <w:spacing w:val="31"/>
        </w:rPr>
        <w:t xml:space="preserve"> </w:t>
      </w:r>
      <w:r w:rsidRPr="00AD63DC">
        <w:t>Д</w:t>
      </w:r>
      <w:r w:rsidRPr="00AD63DC">
        <w:rPr>
          <w:spacing w:val="-2"/>
        </w:rPr>
        <w:t>е</w:t>
      </w:r>
      <w:r w:rsidRPr="00AD63DC">
        <w:t>лов</w:t>
      </w:r>
      <w:r w:rsidRPr="00AD63DC">
        <w:rPr>
          <w:spacing w:val="-2"/>
        </w:rPr>
        <w:t>а</w:t>
      </w:r>
      <w:r w:rsidRPr="00AD63DC">
        <w:t>я</w:t>
      </w:r>
      <w:r w:rsidRPr="00AD63DC">
        <w:rPr>
          <w:spacing w:val="28"/>
        </w:rPr>
        <w:t xml:space="preserve"> </w:t>
      </w:r>
      <w:r w:rsidRPr="00AD63DC">
        <w:rPr>
          <w:spacing w:val="5"/>
        </w:rPr>
        <w:t>к</w:t>
      </w:r>
      <w:r w:rsidRPr="00AD63DC">
        <w:rPr>
          <w:spacing w:val="-5"/>
        </w:rPr>
        <w:t>у</w:t>
      </w:r>
      <w:r w:rsidRPr="00AD63DC">
        <w:t>ль</w:t>
      </w:r>
      <w:r w:rsidRPr="00AD63DC">
        <w:rPr>
          <w:spacing w:val="2"/>
        </w:rPr>
        <w:t>т</w:t>
      </w:r>
      <w:r w:rsidRPr="00AD63DC">
        <w:rPr>
          <w:spacing w:val="-5"/>
        </w:rPr>
        <w:t>у</w:t>
      </w:r>
      <w:r w:rsidRPr="00AD63DC">
        <w:t>ра</w:t>
      </w:r>
      <w:r w:rsidRPr="00AD63DC">
        <w:rPr>
          <w:spacing w:val="29"/>
        </w:rPr>
        <w:t xml:space="preserve"> </w:t>
      </w:r>
      <w:r w:rsidRPr="00AD63DC">
        <w:t>и</w:t>
      </w:r>
      <w:r w:rsidRPr="00AD63DC">
        <w:rPr>
          <w:spacing w:val="29"/>
        </w:rPr>
        <w:t xml:space="preserve"> </w:t>
      </w:r>
      <w:r w:rsidRPr="00AD63DC">
        <w:t>п</w:t>
      </w:r>
      <w:r w:rsidRPr="00AD63DC">
        <w:rPr>
          <w:spacing w:val="-1"/>
        </w:rPr>
        <w:t>с</w:t>
      </w:r>
      <w:r w:rsidRPr="00AD63DC">
        <w:rPr>
          <w:spacing w:val="-2"/>
        </w:rPr>
        <w:t>и</w:t>
      </w:r>
      <w:r w:rsidRPr="00AD63DC">
        <w:rPr>
          <w:spacing w:val="2"/>
        </w:rPr>
        <w:t>х</w:t>
      </w:r>
      <w:r w:rsidRPr="00AD63DC">
        <w:t>олог</w:t>
      </w:r>
      <w:r w:rsidRPr="00AD63DC">
        <w:rPr>
          <w:spacing w:val="1"/>
        </w:rPr>
        <w:t>и</w:t>
      </w:r>
      <w:r w:rsidRPr="00AD63DC">
        <w:t>я</w:t>
      </w:r>
      <w:r w:rsidRPr="00AD63DC">
        <w:rPr>
          <w:spacing w:val="28"/>
        </w:rPr>
        <w:t xml:space="preserve"> </w:t>
      </w:r>
      <w:r w:rsidRPr="00AD63DC">
        <w:t>общ</w:t>
      </w:r>
      <w:r w:rsidRPr="00AD63DC">
        <w:rPr>
          <w:spacing w:val="-1"/>
        </w:rPr>
        <w:t>е</w:t>
      </w:r>
      <w:r w:rsidRPr="00AD63DC">
        <w:rPr>
          <w:spacing w:val="-2"/>
        </w:rPr>
        <w:t>н</w:t>
      </w:r>
      <w:r w:rsidRPr="00AD63DC">
        <w:t>ия:</w:t>
      </w:r>
      <w:r w:rsidRPr="00AD63DC">
        <w:rPr>
          <w:spacing w:val="29"/>
        </w:rPr>
        <w:t xml:space="preserve"> </w:t>
      </w:r>
      <w:r w:rsidRPr="00AD63DC">
        <w:rPr>
          <w:spacing w:val="-5"/>
        </w:rPr>
        <w:t>у</w:t>
      </w:r>
      <w:r w:rsidRPr="00AD63DC">
        <w:rPr>
          <w:spacing w:val="1"/>
        </w:rPr>
        <w:t>ч</w:t>
      </w:r>
      <w:r w:rsidRPr="00AD63DC">
        <w:rPr>
          <w:spacing w:val="-1"/>
        </w:rPr>
        <w:t>е</w:t>
      </w:r>
      <w:r w:rsidRPr="00AD63DC">
        <w:t>б</w:t>
      </w:r>
      <w:r w:rsidRPr="00AD63DC">
        <w:rPr>
          <w:spacing w:val="1"/>
        </w:rPr>
        <w:t>н</w:t>
      </w:r>
      <w:r w:rsidRPr="00AD63DC">
        <w:t>ик</w:t>
      </w:r>
      <w:r w:rsidRPr="00AD63DC">
        <w:rPr>
          <w:spacing w:val="29"/>
        </w:rPr>
        <w:t xml:space="preserve"> </w:t>
      </w:r>
      <w:r w:rsidRPr="00AD63DC">
        <w:t xml:space="preserve">для </w:t>
      </w:r>
      <w:r w:rsidRPr="00AD63DC">
        <w:rPr>
          <w:spacing w:val="-1"/>
        </w:rPr>
        <w:t>с</w:t>
      </w:r>
      <w:r w:rsidRPr="00AD63DC">
        <w:rPr>
          <w:spacing w:val="2"/>
        </w:rPr>
        <w:t>т</w:t>
      </w:r>
      <w:r w:rsidRPr="00AD63DC">
        <w:rPr>
          <w:spacing w:val="-5"/>
        </w:rPr>
        <w:t>у</w:t>
      </w:r>
      <w:r w:rsidRPr="00AD63DC">
        <w:t>д</w:t>
      </w:r>
      <w:r w:rsidRPr="00AD63DC">
        <w:rPr>
          <w:spacing w:val="-1"/>
        </w:rPr>
        <w:t>е</w:t>
      </w:r>
      <w:r w:rsidRPr="00AD63DC">
        <w:t>нтов</w:t>
      </w:r>
      <w:r w:rsidRPr="00AD63DC">
        <w:rPr>
          <w:spacing w:val="57"/>
        </w:rPr>
        <w:t xml:space="preserve"> </w:t>
      </w:r>
      <w:r w:rsidRPr="00AD63DC">
        <w:rPr>
          <w:spacing w:val="-5"/>
        </w:rPr>
        <w:t>у</w:t>
      </w:r>
      <w:r w:rsidRPr="00AD63DC">
        <w:rPr>
          <w:spacing w:val="-1"/>
        </w:rPr>
        <w:t>ч</w:t>
      </w:r>
      <w:r w:rsidRPr="00AD63DC">
        <w:t>р</w:t>
      </w:r>
      <w:r w:rsidRPr="00AD63DC">
        <w:rPr>
          <w:spacing w:val="-1"/>
        </w:rPr>
        <w:t>е</w:t>
      </w:r>
      <w:r w:rsidRPr="00AD63DC">
        <w:t>ж</w:t>
      </w:r>
      <w:r w:rsidRPr="00AD63DC">
        <w:rPr>
          <w:spacing w:val="2"/>
        </w:rPr>
        <w:t>д</w:t>
      </w:r>
      <w:r w:rsidRPr="00AD63DC">
        <w:rPr>
          <w:spacing w:val="-1"/>
        </w:rPr>
        <w:t>е</w:t>
      </w:r>
      <w:r w:rsidRPr="00AD63DC">
        <w:t>ний</w:t>
      </w:r>
      <w:r w:rsidRPr="00AD63DC">
        <w:rPr>
          <w:spacing w:val="51"/>
        </w:rPr>
        <w:t xml:space="preserve"> </w:t>
      </w:r>
      <w:r w:rsidRPr="00AD63DC">
        <w:rPr>
          <w:spacing w:val="-1"/>
        </w:rPr>
        <w:t>с</w:t>
      </w:r>
      <w:r w:rsidRPr="00AD63DC">
        <w:t>р</w:t>
      </w:r>
      <w:r w:rsidRPr="00AD63DC">
        <w:rPr>
          <w:spacing w:val="-1"/>
        </w:rPr>
        <w:t>е</w:t>
      </w:r>
      <w:r w:rsidRPr="00AD63DC">
        <w:t>д</w:t>
      </w:r>
      <w:r w:rsidRPr="00AD63DC">
        <w:rPr>
          <w:spacing w:val="1"/>
        </w:rPr>
        <w:t>н</w:t>
      </w:r>
      <w:r w:rsidRPr="00AD63DC">
        <w:rPr>
          <w:spacing w:val="-1"/>
        </w:rPr>
        <w:t>е</w:t>
      </w:r>
      <w:r w:rsidRPr="00AD63DC">
        <w:t>го</w:t>
      </w:r>
      <w:r w:rsidRPr="00AD63DC">
        <w:rPr>
          <w:spacing w:val="52"/>
        </w:rPr>
        <w:t xml:space="preserve"> </w:t>
      </w:r>
      <w:r w:rsidRPr="00AD63DC">
        <w:t>профе</w:t>
      </w:r>
      <w:r w:rsidRPr="00AD63DC">
        <w:rPr>
          <w:spacing w:val="-2"/>
        </w:rPr>
        <w:t>с</w:t>
      </w:r>
      <w:r w:rsidRPr="00AD63DC">
        <w:rPr>
          <w:spacing w:val="-1"/>
        </w:rPr>
        <w:t>с</w:t>
      </w:r>
      <w:r w:rsidRPr="00AD63DC">
        <w:t>ион</w:t>
      </w:r>
      <w:r w:rsidRPr="00AD63DC">
        <w:rPr>
          <w:spacing w:val="-1"/>
        </w:rPr>
        <w:t>а</w:t>
      </w:r>
      <w:r w:rsidRPr="00AD63DC">
        <w:t>льного</w:t>
      </w:r>
      <w:r w:rsidRPr="00AD63DC">
        <w:rPr>
          <w:spacing w:val="52"/>
        </w:rPr>
        <w:t xml:space="preserve"> </w:t>
      </w:r>
      <w:r w:rsidRPr="00AD63DC">
        <w:t>обр</w:t>
      </w:r>
      <w:r w:rsidRPr="00AD63DC">
        <w:rPr>
          <w:spacing w:val="-1"/>
        </w:rPr>
        <w:t>а</w:t>
      </w:r>
      <w:r w:rsidRPr="00AD63DC">
        <w:t>зов</w:t>
      </w:r>
      <w:r w:rsidRPr="00AD63DC">
        <w:rPr>
          <w:spacing w:val="-2"/>
        </w:rPr>
        <w:t>ан</w:t>
      </w:r>
      <w:r w:rsidRPr="00AD63DC">
        <w:t>ия</w:t>
      </w:r>
      <w:r w:rsidRPr="00AD63DC">
        <w:rPr>
          <w:spacing w:val="50"/>
        </w:rPr>
        <w:t xml:space="preserve"> </w:t>
      </w:r>
      <w:r w:rsidRPr="00AD63DC">
        <w:t>/</w:t>
      </w:r>
      <w:r w:rsidRPr="00AD63DC">
        <w:rPr>
          <w:spacing w:val="53"/>
        </w:rPr>
        <w:t xml:space="preserve"> </w:t>
      </w:r>
      <w:r w:rsidRPr="00AD63DC">
        <w:t>Г.М.</w:t>
      </w:r>
      <w:r w:rsidRPr="00AD63DC">
        <w:rPr>
          <w:spacing w:val="53"/>
        </w:rPr>
        <w:t xml:space="preserve"> </w:t>
      </w:r>
      <w:proofErr w:type="spellStart"/>
      <w:r w:rsidRPr="00AD63DC">
        <w:t>Ш</w:t>
      </w:r>
      <w:r w:rsidRPr="00AD63DC">
        <w:rPr>
          <w:spacing w:val="-1"/>
        </w:rPr>
        <w:t>е</w:t>
      </w:r>
      <w:r w:rsidRPr="00AD63DC">
        <w:t>л</w:t>
      </w:r>
      <w:r w:rsidRPr="00AD63DC">
        <w:rPr>
          <w:spacing w:val="-1"/>
        </w:rPr>
        <w:t>ам</w:t>
      </w:r>
      <w:r w:rsidRPr="00AD63DC">
        <w:t>ов</w:t>
      </w:r>
      <w:r w:rsidRPr="00AD63DC">
        <w:rPr>
          <w:spacing w:val="-2"/>
        </w:rPr>
        <w:t>а</w:t>
      </w:r>
      <w:proofErr w:type="spellEnd"/>
      <w:r w:rsidRPr="00AD63DC">
        <w:t>; р</w:t>
      </w:r>
      <w:r w:rsidRPr="00AD63DC">
        <w:rPr>
          <w:spacing w:val="-1"/>
        </w:rPr>
        <w:t>е</w:t>
      </w:r>
      <w:r w:rsidRPr="00AD63DC">
        <w:t>ц</w:t>
      </w:r>
      <w:r w:rsidRPr="00AD63DC">
        <w:rPr>
          <w:spacing w:val="-1"/>
        </w:rPr>
        <w:t>е</w:t>
      </w:r>
      <w:r w:rsidRPr="00AD63DC">
        <w:t>нз</w:t>
      </w:r>
      <w:r w:rsidRPr="00AD63DC">
        <w:rPr>
          <w:spacing w:val="-1"/>
        </w:rPr>
        <w:t>е</w:t>
      </w:r>
      <w:r w:rsidRPr="00AD63DC">
        <w:t>нты</w:t>
      </w:r>
      <w:r w:rsidRPr="00AD63DC">
        <w:rPr>
          <w:spacing w:val="14"/>
        </w:rPr>
        <w:t xml:space="preserve"> </w:t>
      </w:r>
      <w:r w:rsidRPr="00AD63DC">
        <w:t>О.</w:t>
      </w:r>
      <w:r w:rsidRPr="00AD63DC">
        <w:rPr>
          <w:spacing w:val="13"/>
        </w:rPr>
        <w:t xml:space="preserve"> </w:t>
      </w:r>
      <w:r w:rsidRPr="00AD63DC">
        <w:t>С.</w:t>
      </w:r>
      <w:r w:rsidRPr="00AD63DC">
        <w:rPr>
          <w:spacing w:val="14"/>
        </w:rPr>
        <w:t xml:space="preserve"> </w:t>
      </w:r>
      <w:proofErr w:type="spellStart"/>
      <w:r w:rsidRPr="00AD63DC">
        <w:t>Р</w:t>
      </w:r>
      <w:r w:rsidRPr="00AD63DC">
        <w:rPr>
          <w:spacing w:val="-1"/>
        </w:rPr>
        <w:t>а</w:t>
      </w:r>
      <w:r w:rsidRPr="00AD63DC">
        <w:t>п</w:t>
      </w:r>
      <w:r w:rsidRPr="00AD63DC">
        <w:rPr>
          <w:spacing w:val="-3"/>
        </w:rPr>
        <w:t>о</w:t>
      </w:r>
      <w:r w:rsidRPr="00AD63DC">
        <w:t>ц</w:t>
      </w:r>
      <w:r w:rsidRPr="00AD63DC">
        <w:rPr>
          <w:spacing w:val="-1"/>
        </w:rPr>
        <w:t>е</w:t>
      </w:r>
      <w:r w:rsidRPr="00AD63DC">
        <w:t>ви</w:t>
      </w:r>
      <w:r w:rsidRPr="00AD63DC">
        <w:rPr>
          <w:spacing w:val="-1"/>
        </w:rPr>
        <w:t>ч</w:t>
      </w:r>
      <w:proofErr w:type="spellEnd"/>
      <w:r w:rsidRPr="00AD63DC">
        <w:t>,</w:t>
      </w:r>
      <w:r w:rsidRPr="00AD63DC">
        <w:rPr>
          <w:spacing w:val="14"/>
        </w:rPr>
        <w:t xml:space="preserve"> </w:t>
      </w:r>
      <w:r w:rsidRPr="00AD63DC">
        <w:t>А.</w:t>
      </w:r>
      <w:r w:rsidRPr="00AD63DC">
        <w:rPr>
          <w:spacing w:val="13"/>
        </w:rPr>
        <w:t xml:space="preserve"> </w:t>
      </w:r>
      <w:r w:rsidRPr="00AD63DC">
        <w:t>А.</w:t>
      </w:r>
      <w:r w:rsidRPr="00AD63DC">
        <w:rPr>
          <w:spacing w:val="13"/>
        </w:rPr>
        <w:t xml:space="preserve"> </w:t>
      </w:r>
      <w:r w:rsidRPr="00AD63DC">
        <w:t>К</w:t>
      </w:r>
      <w:r w:rsidRPr="00AD63DC">
        <w:rPr>
          <w:spacing w:val="-1"/>
        </w:rPr>
        <w:t>а</w:t>
      </w:r>
      <w:r w:rsidRPr="00AD63DC">
        <w:t>р</w:t>
      </w:r>
      <w:r w:rsidRPr="00AD63DC">
        <w:rPr>
          <w:spacing w:val="1"/>
        </w:rPr>
        <w:t>м</w:t>
      </w:r>
      <w:r w:rsidRPr="00AD63DC">
        <w:rPr>
          <w:spacing w:val="-1"/>
        </w:rPr>
        <w:t>а</w:t>
      </w:r>
      <w:r w:rsidRPr="00AD63DC">
        <w:t>нов,</w:t>
      </w:r>
      <w:r w:rsidRPr="00AD63DC">
        <w:rPr>
          <w:spacing w:val="13"/>
        </w:rPr>
        <w:t xml:space="preserve"> </w:t>
      </w:r>
      <w:r w:rsidRPr="00AD63DC">
        <w:rPr>
          <w:spacing w:val="-2"/>
        </w:rPr>
        <w:t>В</w:t>
      </w:r>
      <w:r w:rsidRPr="00AD63DC">
        <w:t>.</w:t>
      </w:r>
      <w:r w:rsidRPr="00AD63DC">
        <w:rPr>
          <w:spacing w:val="14"/>
        </w:rPr>
        <w:t xml:space="preserve"> </w:t>
      </w:r>
      <w:r w:rsidRPr="00AD63DC">
        <w:t>М.</w:t>
      </w:r>
      <w:r w:rsidRPr="00AD63DC">
        <w:rPr>
          <w:spacing w:val="14"/>
        </w:rPr>
        <w:t xml:space="preserve"> </w:t>
      </w:r>
      <w:r w:rsidRPr="00AD63DC">
        <w:t>Кот</w:t>
      </w:r>
      <w:r w:rsidRPr="00AD63DC">
        <w:rPr>
          <w:spacing w:val="1"/>
        </w:rPr>
        <w:t>и</w:t>
      </w:r>
      <w:r w:rsidRPr="00AD63DC">
        <w:t>ков</w:t>
      </w:r>
      <w:r w:rsidRPr="00AD63DC">
        <w:rPr>
          <w:spacing w:val="-2"/>
        </w:rPr>
        <w:t>а</w:t>
      </w:r>
      <w:r w:rsidRPr="00AD63DC">
        <w:t>.</w:t>
      </w:r>
      <w:r w:rsidRPr="00AD63DC">
        <w:rPr>
          <w:spacing w:val="21"/>
        </w:rPr>
        <w:t xml:space="preserve"> </w:t>
      </w:r>
      <w:r w:rsidRPr="00AD63DC">
        <w:t>-</w:t>
      </w:r>
      <w:r w:rsidRPr="00AD63DC">
        <w:rPr>
          <w:spacing w:val="13"/>
        </w:rPr>
        <w:t xml:space="preserve"> </w:t>
      </w:r>
      <w:r w:rsidRPr="00AD63DC">
        <w:t>18</w:t>
      </w:r>
      <w:r w:rsidRPr="00AD63DC">
        <w:rPr>
          <w:spacing w:val="-1"/>
        </w:rPr>
        <w:t>-</w:t>
      </w:r>
      <w:r w:rsidRPr="00AD63DC">
        <w:t>е</w:t>
      </w:r>
      <w:r w:rsidRPr="00AD63DC">
        <w:rPr>
          <w:spacing w:val="15"/>
        </w:rPr>
        <w:t xml:space="preserve"> </w:t>
      </w:r>
      <w:proofErr w:type="spellStart"/>
      <w:proofErr w:type="gramStart"/>
      <w:r w:rsidRPr="00AD63DC">
        <w:t>изд.,</w:t>
      </w:r>
      <w:r w:rsidRPr="00AD63DC">
        <w:rPr>
          <w:spacing w:val="-1"/>
        </w:rPr>
        <w:t>с</w:t>
      </w:r>
      <w:r w:rsidRPr="00AD63DC">
        <w:t>тер</w:t>
      </w:r>
      <w:proofErr w:type="spellEnd"/>
      <w:proofErr w:type="gramEnd"/>
      <w:r w:rsidRPr="00AD63DC">
        <w:t>.</w:t>
      </w:r>
      <w:r w:rsidRPr="00AD63DC">
        <w:rPr>
          <w:spacing w:val="15"/>
        </w:rPr>
        <w:t xml:space="preserve"> </w:t>
      </w:r>
      <w:r w:rsidRPr="00AD63DC">
        <w:t>-</w:t>
      </w:r>
      <w:r w:rsidRPr="00AD63DC">
        <w:rPr>
          <w:spacing w:val="13"/>
        </w:rPr>
        <w:t xml:space="preserve"> </w:t>
      </w:r>
      <w:r w:rsidRPr="00AD63DC">
        <w:t>Мо</w:t>
      </w:r>
      <w:r w:rsidRPr="00AD63DC">
        <w:rPr>
          <w:spacing w:val="-1"/>
        </w:rPr>
        <w:t>с</w:t>
      </w:r>
      <w:r w:rsidRPr="00AD63DC">
        <w:t>ква: Акад</w:t>
      </w:r>
      <w:r w:rsidRPr="00AD63DC">
        <w:rPr>
          <w:spacing w:val="-2"/>
        </w:rPr>
        <w:t>е</w:t>
      </w:r>
      <w:r w:rsidRPr="00AD63DC">
        <w:rPr>
          <w:spacing w:val="-1"/>
        </w:rPr>
        <w:t>м</w:t>
      </w:r>
      <w:r w:rsidRPr="00AD63DC">
        <w:t>ия, 2022. -</w:t>
      </w:r>
      <w:r w:rsidRPr="00AD63DC">
        <w:rPr>
          <w:spacing w:val="-1"/>
        </w:rPr>
        <w:t xml:space="preserve"> </w:t>
      </w:r>
      <w:r w:rsidRPr="00AD63DC">
        <w:t xml:space="preserve">192 </w:t>
      </w:r>
      <w:r w:rsidRPr="00AD63DC">
        <w:rPr>
          <w:spacing w:val="1"/>
        </w:rPr>
        <w:t>с</w:t>
      </w:r>
      <w:r w:rsidRPr="00AD63DC">
        <w:t>. -</w:t>
      </w:r>
      <w:r w:rsidRPr="00AD63DC">
        <w:rPr>
          <w:spacing w:val="-1"/>
        </w:rPr>
        <w:t xml:space="preserve"> </w:t>
      </w:r>
      <w:r w:rsidRPr="00AD63DC">
        <w:t>(</w:t>
      </w:r>
      <w:r w:rsidRPr="00AD63DC">
        <w:rPr>
          <w:spacing w:val="-2"/>
        </w:rPr>
        <w:t>П</w:t>
      </w:r>
      <w:r w:rsidRPr="00AD63DC">
        <w:t>рофес</w:t>
      </w:r>
      <w:r w:rsidRPr="00AD63DC">
        <w:rPr>
          <w:spacing w:val="-1"/>
        </w:rPr>
        <w:t>с</w:t>
      </w:r>
      <w:r w:rsidRPr="00AD63DC">
        <w:t>ион</w:t>
      </w:r>
      <w:r w:rsidRPr="00AD63DC">
        <w:rPr>
          <w:spacing w:val="-1"/>
        </w:rPr>
        <w:t>а</w:t>
      </w:r>
      <w:r w:rsidRPr="00AD63DC">
        <w:t>льное</w:t>
      </w:r>
      <w:r w:rsidRPr="00AD63DC">
        <w:rPr>
          <w:spacing w:val="-1"/>
        </w:rPr>
        <w:t xml:space="preserve"> </w:t>
      </w:r>
      <w:r w:rsidRPr="00AD63DC">
        <w:t>обр</w:t>
      </w:r>
      <w:r w:rsidRPr="00AD63DC">
        <w:rPr>
          <w:spacing w:val="-1"/>
        </w:rPr>
        <w:t>а</w:t>
      </w:r>
      <w:r w:rsidRPr="00AD63DC">
        <w:t>зов</w:t>
      </w:r>
      <w:r w:rsidRPr="00AD63DC">
        <w:rPr>
          <w:spacing w:val="-2"/>
        </w:rPr>
        <w:t>а</w:t>
      </w:r>
      <w:r w:rsidRPr="00AD63DC">
        <w:t>ни</w:t>
      </w:r>
      <w:r w:rsidRPr="00AD63DC">
        <w:rPr>
          <w:spacing w:val="-1"/>
        </w:rPr>
        <w:t>е</w:t>
      </w:r>
      <w:r w:rsidRPr="00AD63DC">
        <w:t>).</w:t>
      </w:r>
    </w:p>
    <w:p w14:paraId="00CD5C38" w14:textId="77777777" w:rsidR="00AD63DC" w:rsidRPr="00AD63DC" w:rsidRDefault="00AD63DC" w:rsidP="00AD63DC">
      <w:pPr>
        <w:kinsoku w:val="0"/>
        <w:overflowPunct w:val="0"/>
        <w:spacing w:before="7" w:line="110" w:lineRule="exact"/>
      </w:pPr>
      <w:r w:rsidRPr="00AD63DC">
        <w:t>м</w:t>
      </w:r>
    </w:p>
    <w:p w14:paraId="61578EC2" w14:textId="77777777" w:rsidR="00AD63DC" w:rsidRPr="00AD63DC" w:rsidRDefault="00AD63DC" w:rsidP="00AD63DC">
      <w:pPr>
        <w:kinsoku w:val="0"/>
        <w:overflowPunct w:val="0"/>
        <w:spacing w:line="200" w:lineRule="exact"/>
      </w:pPr>
    </w:p>
    <w:p w14:paraId="770C8E14" w14:textId="77777777" w:rsidR="00AD63DC" w:rsidRPr="00AD63DC" w:rsidRDefault="00AD63DC" w:rsidP="00AD63DC">
      <w:pPr>
        <w:pStyle w:val="1"/>
        <w:numPr>
          <w:ilvl w:val="2"/>
          <w:numId w:val="8"/>
        </w:numPr>
        <w:tabs>
          <w:tab w:val="left" w:pos="1530"/>
        </w:tabs>
        <w:kinsoku w:val="0"/>
        <w:overflowPunct w:val="0"/>
        <w:ind w:left="153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D63DC">
        <w:rPr>
          <w:rFonts w:ascii="Times New Roman" w:hAnsi="Times New Roman" w:cs="Times New Roman"/>
          <w:color w:val="auto"/>
          <w:sz w:val="24"/>
          <w:szCs w:val="24"/>
        </w:rPr>
        <w:t>Основ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24"/>
        </w:rPr>
        <w:t>н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э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24"/>
        </w:rPr>
        <w:t>ле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ктронные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изд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24"/>
        </w:rPr>
        <w:t>а</w:t>
      </w:r>
      <w:r w:rsidRPr="00AD63DC">
        <w:rPr>
          <w:rFonts w:ascii="Times New Roman" w:hAnsi="Times New Roman" w:cs="Times New Roman"/>
          <w:color w:val="auto"/>
          <w:sz w:val="24"/>
          <w:szCs w:val="24"/>
        </w:rPr>
        <w:t>ния</w:t>
      </w:r>
    </w:p>
    <w:p w14:paraId="37B38642" w14:textId="77777777" w:rsidR="00AD63DC" w:rsidRDefault="00AD63DC" w:rsidP="00AD63DC">
      <w:pPr>
        <w:kinsoku w:val="0"/>
        <w:overflowPunct w:val="0"/>
        <w:spacing w:before="2" w:line="180" w:lineRule="exact"/>
        <w:rPr>
          <w:sz w:val="18"/>
          <w:szCs w:val="18"/>
        </w:rPr>
      </w:pPr>
    </w:p>
    <w:p w14:paraId="7D326884" w14:textId="77777777" w:rsidR="00AD63DC" w:rsidRDefault="00AD63DC" w:rsidP="00AD63DC">
      <w:pPr>
        <w:pStyle w:val="ac"/>
        <w:numPr>
          <w:ilvl w:val="0"/>
          <w:numId w:val="6"/>
        </w:numPr>
        <w:tabs>
          <w:tab w:val="left" w:pos="1184"/>
        </w:tabs>
        <w:kinsoku w:val="0"/>
        <w:overflowPunct w:val="0"/>
        <w:ind w:firstLine="707"/>
      </w:pPr>
      <w:r>
        <w:t>Со</w:t>
      </w:r>
      <w:r>
        <w:rPr>
          <w:spacing w:val="-1"/>
        </w:rPr>
        <w:t>с</w:t>
      </w:r>
      <w:r>
        <w:t>нин,</w:t>
      </w:r>
      <w:r>
        <w:rPr>
          <w:spacing w:val="11"/>
        </w:rPr>
        <w:t xml:space="preserve"> </w:t>
      </w:r>
      <w:r>
        <w:rPr>
          <w:spacing w:val="-2"/>
        </w:rPr>
        <w:t>В</w:t>
      </w:r>
      <w:r>
        <w:t>.</w:t>
      </w:r>
      <w:r>
        <w:rPr>
          <w:spacing w:val="14"/>
        </w:rPr>
        <w:t xml:space="preserve"> </w:t>
      </w:r>
      <w:r>
        <w:t>А.</w:t>
      </w:r>
      <w:r>
        <w:rPr>
          <w:spacing w:val="13"/>
        </w:rPr>
        <w:t xml:space="preserve"> </w:t>
      </w:r>
      <w:r>
        <w:t>Соци</w:t>
      </w:r>
      <w:r>
        <w:rPr>
          <w:spacing w:val="-4"/>
        </w:rPr>
        <w:t>а</w:t>
      </w:r>
      <w:r>
        <w:t>льн</w:t>
      </w:r>
      <w:r>
        <w:rPr>
          <w:spacing w:val="-1"/>
        </w:rPr>
        <w:t>а</w:t>
      </w:r>
      <w:r>
        <w:t>я</w:t>
      </w:r>
      <w:r>
        <w:rPr>
          <w:spacing w:val="14"/>
        </w:rPr>
        <w:t xml:space="preserve"> </w:t>
      </w:r>
      <w:r>
        <w:t>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оло</w:t>
      </w:r>
      <w:r>
        <w:rPr>
          <w:spacing w:val="-3"/>
        </w:rPr>
        <w:t>г</w:t>
      </w:r>
      <w:r>
        <w:t>ия:</w:t>
      </w:r>
      <w:r>
        <w:rPr>
          <w:spacing w:val="17"/>
        </w:rPr>
        <w:t xml:space="preserve"> </w:t>
      </w:r>
      <w:r>
        <w:rPr>
          <w:spacing w:val="-8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</w:t>
      </w:r>
      <w:r>
        <w:rPr>
          <w:spacing w:val="1"/>
        </w:rPr>
        <w:t>н</w:t>
      </w:r>
      <w:r>
        <w:t>ик</w:t>
      </w:r>
      <w:r>
        <w:rPr>
          <w:spacing w:val="12"/>
        </w:rPr>
        <w:t xml:space="preserve"> </w:t>
      </w:r>
      <w:r>
        <w:t>/</w:t>
      </w:r>
      <w:r>
        <w:rPr>
          <w:spacing w:val="14"/>
        </w:rPr>
        <w:t xml:space="preserve"> </w:t>
      </w:r>
      <w:r>
        <w:rPr>
          <w:spacing w:val="-2"/>
        </w:rPr>
        <w:t>В</w:t>
      </w:r>
      <w:r>
        <w:t>.А.</w:t>
      </w:r>
      <w:r>
        <w:rPr>
          <w:spacing w:val="13"/>
        </w:rPr>
        <w:t xml:space="preserve"> </w:t>
      </w:r>
      <w:r>
        <w:t>Со</w:t>
      </w:r>
      <w:r>
        <w:rPr>
          <w:spacing w:val="-1"/>
        </w:rPr>
        <w:t>с</w:t>
      </w:r>
      <w:r>
        <w:t>нин,</w:t>
      </w:r>
      <w:r>
        <w:rPr>
          <w:spacing w:val="14"/>
        </w:rPr>
        <w:t xml:space="preserve"> </w:t>
      </w:r>
      <w:r>
        <w:t>Е.</w:t>
      </w:r>
      <w:r>
        <w:rPr>
          <w:spacing w:val="-4"/>
        </w:rPr>
        <w:t>А</w:t>
      </w:r>
      <w:r>
        <w:t>.</w:t>
      </w:r>
      <w:r>
        <w:rPr>
          <w:spacing w:val="14"/>
        </w:rPr>
        <w:t xml:space="preserve"> </w:t>
      </w:r>
      <w:r>
        <w:t>Кр</w:t>
      </w:r>
      <w:r>
        <w:rPr>
          <w:spacing w:val="-1"/>
        </w:rPr>
        <w:t>ас</w:t>
      </w:r>
      <w:r>
        <w:t>ников</w:t>
      </w:r>
      <w:r>
        <w:rPr>
          <w:spacing w:val="-2"/>
        </w:rPr>
        <w:t>а</w:t>
      </w:r>
      <w:r>
        <w:t>.</w:t>
      </w:r>
    </w:p>
    <w:p w14:paraId="11E0884B" w14:textId="77777777" w:rsidR="00AD63DC" w:rsidRDefault="00AD63DC" w:rsidP="00AD63DC">
      <w:pPr>
        <w:pStyle w:val="ac"/>
        <w:numPr>
          <w:ilvl w:val="0"/>
          <w:numId w:val="5"/>
        </w:numPr>
        <w:tabs>
          <w:tab w:val="left" w:pos="522"/>
        </w:tabs>
        <w:kinsoku w:val="0"/>
        <w:overflowPunct w:val="0"/>
        <w:spacing w:before="41" w:line="275" w:lineRule="auto"/>
        <w:ind w:right="226" w:firstLine="0"/>
        <w:jc w:val="both"/>
        <w:rPr>
          <w:color w:val="000000"/>
        </w:rPr>
      </w:pPr>
      <w:r>
        <w:t>3</w:t>
      </w:r>
      <w:r>
        <w:rPr>
          <w:spacing w:val="-1"/>
        </w:rPr>
        <w:t>-</w:t>
      </w:r>
      <w:r>
        <w:t>е</w:t>
      </w:r>
      <w:r>
        <w:rPr>
          <w:spacing w:val="-1"/>
        </w:rPr>
        <w:t xml:space="preserve"> </w:t>
      </w:r>
      <w:r>
        <w:t>изд. — Мо</w:t>
      </w:r>
      <w:r>
        <w:rPr>
          <w:spacing w:val="-1"/>
        </w:rPr>
        <w:t>с</w:t>
      </w:r>
      <w:r>
        <w:t>кв</w:t>
      </w:r>
      <w:r>
        <w:rPr>
          <w:spacing w:val="-2"/>
        </w:rPr>
        <w:t>а</w:t>
      </w:r>
      <w:r>
        <w:t>:</w:t>
      </w:r>
      <w:r>
        <w:rPr>
          <w:spacing w:val="2"/>
        </w:rPr>
        <w:t xml:space="preserve"> </w:t>
      </w:r>
      <w:r>
        <w:t>ФОРУМ: ИНФР</w:t>
      </w:r>
      <w:r>
        <w:rPr>
          <w:spacing w:val="1"/>
        </w:rPr>
        <w:t>А</w:t>
      </w:r>
      <w:r>
        <w:rPr>
          <w:spacing w:val="-1"/>
        </w:rPr>
        <w:t>-</w:t>
      </w:r>
      <w:r>
        <w:t xml:space="preserve">М, </w:t>
      </w:r>
      <w:r>
        <w:rPr>
          <w:spacing w:val="2"/>
        </w:rPr>
        <w:t>2</w:t>
      </w:r>
      <w:r>
        <w:t xml:space="preserve">021. — 335 </w:t>
      </w:r>
      <w:r>
        <w:rPr>
          <w:spacing w:val="-1"/>
        </w:rPr>
        <w:t>с</w:t>
      </w:r>
      <w:r>
        <w:t>.</w:t>
      </w:r>
      <w:r>
        <w:rPr>
          <w:spacing w:val="2"/>
        </w:rPr>
        <w:t xml:space="preserve"> </w:t>
      </w:r>
      <w:r>
        <w:t>— (Ср</w:t>
      </w:r>
      <w:r>
        <w:rPr>
          <w:spacing w:val="-1"/>
        </w:rPr>
        <w:t>е</w:t>
      </w:r>
      <w:r>
        <w:t>д</w:t>
      </w:r>
      <w:r>
        <w:rPr>
          <w:spacing w:val="3"/>
        </w:rPr>
        <w:t>н</w:t>
      </w:r>
      <w:r>
        <w:rPr>
          <w:spacing w:val="-1"/>
        </w:rPr>
        <w:t>е</w:t>
      </w:r>
      <w:r>
        <w:t>е</w:t>
      </w:r>
      <w:r>
        <w:rPr>
          <w:spacing w:val="-1"/>
        </w:rPr>
        <w:t xml:space="preserve"> </w:t>
      </w:r>
      <w:r>
        <w:t>профес</w:t>
      </w:r>
      <w:r>
        <w:rPr>
          <w:spacing w:val="-1"/>
        </w:rPr>
        <w:t>с</w:t>
      </w:r>
      <w:r>
        <w:t>ион</w:t>
      </w:r>
      <w:r>
        <w:rPr>
          <w:spacing w:val="-1"/>
        </w:rPr>
        <w:t>а</w:t>
      </w:r>
      <w:r>
        <w:t>льное обр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>ни</w:t>
      </w:r>
      <w:r>
        <w:rPr>
          <w:spacing w:val="-1"/>
        </w:rPr>
        <w:t>е</w:t>
      </w:r>
      <w:r>
        <w:t>).</w:t>
      </w:r>
      <w:r>
        <w:rPr>
          <w:spacing w:val="28"/>
        </w:rPr>
        <w:t xml:space="preserve"> </w:t>
      </w:r>
      <w:r>
        <w:t>-</w:t>
      </w:r>
      <w:r>
        <w:rPr>
          <w:spacing w:val="31"/>
        </w:rPr>
        <w:t xml:space="preserve"> </w:t>
      </w:r>
      <w:r>
        <w:rPr>
          <w:spacing w:val="-6"/>
        </w:rPr>
        <w:t>I</w:t>
      </w:r>
      <w:r>
        <w:rPr>
          <w:spacing w:val="3"/>
        </w:rPr>
        <w:t>S</w:t>
      </w:r>
      <w:r>
        <w:rPr>
          <w:spacing w:val="-2"/>
        </w:rPr>
        <w:t>B</w:t>
      </w:r>
      <w:r>
        <w:t>N</w:t>
      </w:r>
      <w:r>
        <w:rPr>
          <w:spacing w:val="28"/>
        </w:rPr>
        <w:t xml:space="preserve"> </w:t>
      </w:r>
      <w:r>
        <w:t>978</w:t>
      </w:r>
      <w:r>
        <w:rPr>
          <w:spacing w:val="-1"/>
        </w:rPr>
        <w:t>-</w:t>
      </w:r>
      <w:r>
        <w:rPr>
          <w:spacing w:val="2"/>
        </w:rPr>
        <w:t>5</w:t>
      </w:r>
      <w:r>
        <w:rPr>
          <w:spacing w:val="-1"/>
        </w:rPr>
        <w:t>-</w:t>
      </w:r>
      <w:r>
        <w:t>00091</w:t>
      </w:r>
      <w:r>
        <w:rPr>
          <w:spacing w:val="-1"/>
        </w:rPr>
        <w:t>-</w:t>
      </w:r>
      <w:r>
        <w:t>492</w:t>
      </w:r>
      <w:r>
        <w:rPr>
          <w:spacing w:val="1"/>
        </w:rPr>
        <w:t>-</w:t>
      </w:r>
      <w:r>
        <w:t>2.</w:t>
      </w:r>
      <w:r>
        <w:rPr>
          <w:spacing w:val="28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Т</w:t>
      </w:r>
      <w:r>
        <w:rPr>
          <w:spacing w:val="-2"/>
        </w:rPr>
        <w:t>е</w:t>
      </w:r>
      <w:r>
        <w:t>к</w:t>
      </w:r>
      <w:r>
        <w:rPr>
          <w:spacing w:val="-1"/>
        </w:rPr>
        <w:t>с</w:t>
      </w:r>
      <w:r>
        <w:t>т:</w:t>
      </w:r>
      <w:r>
        <w:rPr>
          <w:spacing w:val="29"/>
        </w:rPr>
        <w:t xml:space="preserve"> </w:t>
      </w:r>
      <w:r>
        <w:t>электронный.</w:t>
      </w:r>
      <w:r>
        <w:rPr>
          <w:spacing w:val="31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UR</w:t>
      </w:r>
      <w:r>
        <w:rPr>
          <w:spacing w:val="-5"/>
        </w:rPr>
        <w:t>L</w:t>
      </w:r>
      <w:r>
        <w:t xml:space="preserve">: </w:t>
      </w:r>
      <w:hyperlink r:id="rId10" w:history="1">
        <w:r>
          <w:rPr>
            <w:color w:val="0000FF"/>
            <w:u w:val="single"/>
          </w:rPr>
          <w:t>https:/</w:t>
        </w:r>
        <w:r>
          <w:rPr>
            <w:color w:val="0000FF"/>
            <w:spacing w:val="-2"/>
            <w:u w:val="single"/>
          </w:rPr>
          <w:t>/</w:t>
        </w:r>
        <w:r>
          <w:rPr>
            <w:color w:val="0000FF"/>
            <w:spacing w:val="1"/>
            <w:u w:val="single"/>
          </w:rPr>
          <w:t>z</w:t>
        </w:r>
        <w:r>
          <w:rPr>
            <w:color w:val="0000FF"/>
            <w:u w:val="single"/>
          </w:rPr>
          <w:t>n</w:t>
        </w:r>
        <w:r>
          <w:rPr>
            <w:color w:val="0000FF"/>
            <w:spacing w:val="-1"/>
            <w:u w:val="single"/>
          </w:rPr>
          <w:t>a</w:t>
        </w:r>
        <w:r>
          <w:rPr>
            <w:color w:val="0000FF"/>
            <w:u w:val="single"/>
          </w:rPr>
          <w:t>nium.</w:t>
        </w:r>
        <w:r>
          <w:rPr>
            <w:color w:val="0000FF"/>
            <w:spacing w:val="-1"/>
            <w:u w:val="single"/>
          </w:rPr>
          <w:t>c</w:t>
        </w:r>
        <w:r>
          <w:rPr>
            <w:color w:val="0000FF"/>
            <w:u w:val="single"/>
          </w:rPr>
          <w:t>om/</w:t>
        </w:r>
        <w:r>
          <w:rPr>
            <w:color w:val="0000FF"/>
            <w:spacing w:val="-1"/>
            <w:u w:val="single"/>
          </w:rPr>
          <w:t>ca</w:t>
        </w:r>
        <w:r>
          <w:rPr>
            <w:color w:val="0000FF"/>
            <w:u w:val="single"/>
          </w:rPr>
          <w:t>talo</w:t>
        </w:r>
        <w:r>
          <w:rPr>
            <w:color w:val="0000FF"/>
            <w:spacing w:val="-3"/>
            <w:u w:val="single"/>
          </w:rPr>
          <w:t>g</w:t>
        </w:r>
        <w:r>
          <w:rPr>
            <w:color w:val="0000FF"/>
            <w:u w:val="single"/>
          </w:rPr>
          <w:t>/produ</w:t>
        </w:r>
        <w:r>
          <w:rPr>
            <w:color w:val="0000FF"/>
            <w:spacing w:val="-2"/>
            <w:u w:val="single"/>
          </w:rPr>
          <w:t>c</w:t>
        </w:r>
        <w:r>
          <w:rPr>
            <w:color w:val="0000FF"/>
            <w:u w:val="single"/>
          </w:rPr>
          <w:t>t/1203957</w:t>
        </w:r>
      </w:hyperlink>
    </w:p>
    <w:p w14:paraId="6DD94DEE" w14:textId="77777777" w:rsidR="00AD63DC" w:rsidRDefault="00AD63DC" w:rsidP="00AD63DC">
      <w:pPr>
        <w:pStyle w:val="ac"/>
        <w:numPr>
          <w:ilvl w:val="0"/>
          <w:numId w:val="6"/>
        </w:numPr>
        <w:tabs>
          <w:tab w:val="left" w:pos="1172"/>
        </w:tabs>
        <w:kinsoku w:val="0"/>
        <w:overflowPunct w:val="0"/>
        <w:spacing w:before="3" w:line="275" w:lineRule="auto"/>
        <w:ind w:right="227" w:firstLine="707"/>
        <w:jc w:val="both"/>
      </w:pPr>
      <w:r>
        <w:t>П</w:t>
      </w:r>
      <w:r>
        <w:rPr>
          <w:spacing w:val="-2"/>
        </w:rPr>
        <w:t>а</w:t>
      </w:r>
      <w:r>
        <w:t>нин</w:t>
      </w:r>
      <w:r>
        <w:rPr>
          <w:spacing w:val="-1"/>
        </w:rPr>
        <w:t>а</w:t>
      </w:r>
      <w:r>
        <w:t>, С.</w:t>
      </w:r>
      <w:r>
        <w:rPr>
          <w:spacing w:val="2"/>
        </w:rPr>
        <w:t xml:space="preserve"> </w:t>
      </w:r>
      <w:r>
        <w:rPr>
          <w:spacing w:val="-2"/>
        </w:rPr>
        <w:t>В</w:t>
      </w:r>
      <w:r>
        <w:t>.</w:t>
      </w:r>
      <w:r>
        <w:rPr>
          <w:spacing w:val="2"/>
        </w:rPr>
        <w:t xml:space="preserve"> </w:t>
      </w:r>
      <w:r>
        <w:t>Проф</w:t>
      </w:r>
      <w:r>
        <w:rPr>
          <w:spacing w:val="-1"/>
        </w:rPr>
        <w:t>есс</w:t>
      </w:r>
      <w:r>
        <w:t>ион</w:t>
      </w:r>
      <w:r>
        <w:rPr>
          <w:spacing w:val="-1"/>
        </w:rPr>
        <w:t>а</w:t>
      </w:r>
      <w:r>
        <w:t>льн</w:t>
      </w:r>
      <w:r>
        <w:rPr>
          <w:spacing w:val="-1"/>
        </w:rPr>
        <w:t>а</w:t>
      </w:r>
      <w:r>
        <w:t>я</w:t>
      </w:r>
      <w:r>
        <w:rPr>
          <w:spacing w:val="2"/>
        </w:rPr>
        <w:t xml:space="preserve"> </w:t>
      </w:r>
      <w:r>
        <w:t>ори</w:t>
      </w:r>
      <w:r>
        <w:rPr>
          <w:spacing w:val="-1"/>
        </w:rPr>
        <w:t>е</w:t>
      </w:r>
      <w:r>
        <w:rPr>
          <w:spacing w:val="-2"/>
        </w:rPr>
        <w:t>н</w:t>
      </w:r>
      <w:r>
        <w:t>тац</w:t>
      </w:r>
      <w:r>
        <w:rPr>
          <w:spacing w:val="-2"/>
        </w:rPr>
        <w:t>и</w:t>
      </w:r>
      <w:r>
        <w:t>я</w:t>
      </w:r>
      <w:r>
        <w:rPr>
          <w:spacing w:val="2"/>
        </w:rPr>
        <w:t xml:space="preserve"> </w:t>
      </w:r>
      <w:r>
        <w:t>:</w:t>
      </w:r>
      <w:r>
        <w:rPr>
          <w:spacing w:val="5"/>
        </w:rPr>
        <w:t xml:space="preserve"> </w:t>
      </w:r>
      <w:r>
        <w:rPr>
          <w:spacing w:val="-8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</w:t>
      </w:r>
      <w:r>
        <w:rPr>
          <w:spacing w:val="1"/>
        </w:rPr>
        <w:t>н</w:t>
      </w:r>
      <w:r>
        <w:t>ик и пр</w:t>
      </w:r>
      <w:r>
        <w:rPr>
          <w:spacing w:val="-1"/>
        </w:rPr>
        <w:t>а</w:t>
      </w:r>
      <w:r>
        <w:t>к</w:t>
      </w:r>
      <w:r>
        <w:rPr>
          <w:spacing w:val="-2"/>
        </w:rPr>
        <w:t>т</w:t>
      </w:r>
      <w:r>
        <w:t>и</w:t>
      </w:r>
      <w:r>
        <w:rPr>
          <w:spacing w:val="3"/>
        </w:rPr>
        <w:t>к</w:t>
      </w:r>
      <w:r>
        <w:rPr>
          <w:spacing w:val="-5"/>
        </w:rPr>
        <w:t>у</w:t>
      </w:r>
      <w:r>
        <w:t>м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rPr>
          <w:spacing w:val="-1"/>
        </w:rPr>
        <w:t>с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1"/>
        </w:rPr>
        <w:t>н</w:t>
      </w:r>
      <w:r>
        <w:rPr>
          <w:spacing w:val="-1"/>
        </w:rPr>
        <w:t>е</w:t>
      </w:r>
      <w:r>
        <w:t>го профе</w:t>
      </w:r>
      <w:r>
        <w:rPr>
          <w:spacing w:val="-2"/>
        </w:rPr>
        <w:t>с</w:t>
      </w:r>
      <w:r>
        <w:rPr>
          <w:spacing w:val="-1"/>
        </w:rPr>
        <w:t>с</w:t>
      </w:r>
      <w:r>
        <w:t>ион</w:t>
      </w:r>
      <w:r>
        <w:rPr>
          <w:spacing w:val="-1"/>
        </w:rPr>
        <w:t>а</w:t>
      </w:r>
      <w:r>
        <w:t>льного</w:t>
      </w:r>
      <w:r>
        <w:rPr>
          <w:spacing w:val="23"/>
        </w:rPr>
        <w:t xml:space="preserve"> </w:t>
      </w:r>
      <w:r>
        <w:rPr>
          <w:spacing w:val="-3"/>
        </w:rPr>
        <w:t>об</w:t>
      </w:r>
      <w:r>
        <w:t>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>ния</w:t>
      </w:r>
      <w:r>
        <w:rPr>
          <w:spacing w:val="23"/>
        </w:rPr>
        <w:t xml:space="preserve"> </w:t>
      </w:r>
      <w:r>
        <w:t>/</w:t>
      </w:r>
      <w:r>
        <w:rPr>
          <w:spacing w:val="21"/>
        </w:rPr>
        <w:t xml:space="preserve"> </w:t>
      </w:r>
      <w:r>
        <w:t>С.</w:t>
      </w:r>
      <w:r>
        <w:rPr>
          <w:spacing w:val="23"/>
        </w:rPr>
        <w:t xml:space="preserve"> </w:t>
      </w:r>
      <w:r>
        <w:rPr>
          <w:spacing w:val="-2"/>
        </w:rPr>
        <w:t>В</w:t>
      </w:r>
      <w:r>
        <w:t>.</w:t>
      </w:r>
      <w:r>
        <w:rPr>
          <w:spacing w:val="23"/>
        </w:rPr>
        <w:t xml:space="preserve"> </w:t>
      </w:r>
      <w:r>
        <w:t>П</w:t>
      </w:r>
      <w:r>
        <w:rPr>
          <w:spacing w:val="-2"/>
        </w:rPr>
        <w:t>а</w:t>
      </w:r>
      <w:r>
        <w:t>н</w:t>
      </w:r>
      <w:r>
        <w:rPr>
          <w:spacing w:val="-2"/>
        </w:rPr>
        <w:t>и</w:t>
      </w:r>
      <w:r>
        <w:t>н</w:t>
      </w:r>
      <w:r>
        <w:rPr>
          <w:spacing w:val="-1"/>
        </w:rPr>
        <w:t>а</w:t>
      </w:r>
      <w:r>
        <w:t>,</w:t>
      </w:r>
      <w:r>
        <w:rPr>
          <w:spacing w:val="23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А.</w:t>
      </w:r>
      <w:r>
        <w:rPr>
          <w:spacing w:val="23"/>
        </w:rPr>
        <w:t xml:space="preserve"> </w:t>
      </w:r>
      <w:r>
        <w:t>М</w:t>
      </w:r>
      <w:r>
        <w:rPr>
          <w:spacing w:val="-1"/>
        </w:rPr>
        <w:t>а</w:t>
      </w:r>
      <w:r>
        <w:t>к</w:t>
      </w:r>
      <w:r>
        <w:rPr>
          <w:spacing w:val="-1"/>
        </w:rPr>
        <w:t>а</w:t>
      </w:r>
      <w:r>
        <w:t>р</w:t>
      </w:r>
      <w:r>
        <w:rPr>
          <w:spacing w:val="-1"/>
        </w:rPr>
        <w:t>е</w:t>
      </w:r>
      <w:r>
        <w:t>нко.</w:t>
      </w:r>
      <w:r>
        <w:rPr>
          <w:spacing w:val="25"/>
        </w:rPr>
        <w:t xml:space="preserve"> </w:t>
      </w:r>
      <w:r>
        <w:t>—</w:t>
      </w:r>
      <w:r>
        <w:rPr>
          <w:spacing w:val="24"/>
        </w:rPr>
        <w:t xml:space="preserve"> </w:t>
      </w:r>
      <w:r>
        <w:t>3</w:t>
      </w:r>
      <w:r>
        <w:rPr>
          <w:spacing w:val="-1"/>
        </w:rPr>
        <w:t>-</w:t>
      </w:r>
      <w:r>
        <w:t>е</w:t>
      </w:r>
      <w:r>
        <w:rPr>
          <w:spacing w:val="22"/>
        </w:rPr>
        <w:t xml:space="preserve"> </w:t>
      </w:r>
      <w:r>
        <w:t>изд.,</w:t>
      </w:r>
      <w:r>
        <w:rPr>
          <w:spacing w:val="21"/>
        </w:rPr>
        <w:t xml:space="preserve"> </w:t>
      </w:r>
      <w:r>
        <w:t>п</w:t>
      </w:r>
      <w:r>
        <w:rPr>
          <w:spacing w:val="-1"/>
        </w:rPr>
        <w:t>е</w:t>
      </w:r>
      <w:r>
        <w:t>р</w:t>
      </w:r>
      <w:r>
        <w:rPr>
          <w:spacing w:val="-1"/>
        </w:rPr>
        <w:t>е</w:t>
      </w:r>
      <w:r>
        <w:t>р</w:t>
      </w:r>
      <w:r>
        <w:rPr>
          <w:spacing w:val="-1"/>
        </w:rPr>
        <w:t>а</w:t>
      </w:r>
      <w:r>
        <w:t>б.</w:t>
      </w:r>
      <w:r>
        <w:rPr>
          <w:spacing w:val="24"/>
        </w:rPr>
        <w:t xml:space="preserve"> </w:t>
      </w:r>
      <w:r>
        <w:t>и до</w:t>
      </w:r>
      <w:r>
        <w:rPr>
          <w:spacing w:val="1"/>
        </w:rPr>
        <w:t>п</w:t>
      </w:r>
      <w:r>
        <w:t>.</w:t>
      </w:r>
      <w:r>
        <w:rPr>
          <w:spacing w:val="4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Мо</w:t>
      </w:r>
      <w:r>
        <w:rPr>
          <w:spacing w:val="-1"/>
        </w:rPr>
        <w:t>с</w:t>
      </w:r>
      <w:r>
        <w:t>кв</w:t>
      </w:r>
      <w:r>
        <w:rPr>
          <w:spacing w:val="-2"/>
        </w:rPr>
        <w:t>а</w:t>
      </w:r>
      <w:r>
        <w:t>:</w:t>
      </w:r>
      <w:r>
        <w:rPr>
          <w:spacing w:val="5"/>
        </w:rPr>
        <w:t xml:space="preserve"> </w:t>
      </w:r>
      <w:r>
        <w:rPr>
          <w:spacing w:val="-3"/>
        </w:rPr>
        <w:t>И</w:t>
      </w:r>
      <w:r>
        <w:t>зд</w:t>
      </w:r>
      <w:r>
        <w:rPr>
          <w:spacing w:val="-1"/>
        </w:rPr>
        <w:t>а</w:t>
      </w:r>
      <w:r>
        <w:t>тель</w:t>
      </w:r>
      <w:r>
        <w:rPr>
          <w:spacing w:val="-1"/>
        </w:rPr>
        <w:t>с</w:t>
      </w:r>
      <w:r>
        <w:t>тво</w:t>
      </w:r>
      <w:r>
        <w:rPr>
          <w:spacing w:val="4"/>
        </w:rPr>
        <w:t xml:space="preserve"> </w:t>
      </w:r>
      <w:r>
        <w:t>Юрайт,</w:t>
      </w:r>
      <w:r>
        <w:rPr>
          <w:spacing w:val="5"/>
        </w:rPr>
        <w:t xml:space="preserve"> </w:t>
      </w:r>
      <w:r>
        <w:t>2021.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312</w:t>
      </w:r>
      <w:r>
        <w:rPr>
          <w:spacing w:val="4"/>
        </w:rPr>
        <w:t xml:space="preserve"> </w:t>
      </w:r>
      <w:r>
        <w:rPr>
          <w:spacing w:val="-1"/>
        </w:rPr>
        <w:t>с</w:t>
      </w:r>
      <w:r>
        <w:t>.</w:t>
      </w:r>
      <w:r>
        <w:rPr>
          <w:spacing w:val="5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(</w:t>
      </w:r>
      <w:r>
        <w:rPr>
          <w:spacing w:val="-2"/>
        </w:rPr>
        <w:t>П</w:t>
      </w:r>
      <w:r>
        <w:t>рофе</w:t>
      </w:r>
      <w:r>
        <w:rPr>
          <w:spacing w:val="-2"/>
        </w:rPr>
        <w:t>с</w:t>
      </w:r>
      <w:r>
        <w:rPr>
          <w:spacing w:val="-1"/>
        </w:rPr>
        <w:t>с</w:t>
      </w:r>
      <w:r>
        <w:t>ион</w:t>
      </w:r>
      <w:r>
        <w:rPr>
          <w:spacing w:val="-1"/>
        </w:rPr>
        <w:t>а</w:t>
      </w:r>
      <w:r>
        <w:t>льное</w:t>
      </w:r>
      <w:r>
        <w:rPr>
          <w:spacing w:val="3"/>
        </w:rPr>
        <w:t xml:space="preserve"> </w:t>
      </w:r>
      <w:r>
        <w:t>обр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>ни</w:t>
      </w:r>
      <w:r>
        <w:rPr>
          <w:spacing w:val="-1"/>
        </w:rPr>
        <w:t>е</w:t>
      </w:r>
      <w:r>
        <w:t>).</w:t>
      </w:r>
    </w:p>
    <w:p w14:paraId="448F9580" w14:textId="77777777" w:rsidR="00AD63DC" w:rsidRDefault="00AD63DC" w:rsidP="00AD63DC">
      <w:pPr>
        <w:pStyle w:val="ac"/>
        <w:numPr>
          <w:ilvl w:val="0"/>
          <w:numId w:val="5"/>
        </w:numPr>
        <w:tabs>
          <w:tab w:val="left" w:pos="615"/>
        </w:tabs>
        <w:kinsoku w:val="0"/>
        <w:overflowPunct w:val="0"/>
        <w:spacing w:before="1"/>
        <w:ind w:left="615" w:right="230" w:hanging="394"/>
        <w:jc w:val="both"/>
      </w:pPr>
      <w:r>
        <w:rPr>
          <w:spacing w:val="-6"/>
        </w:rPr>
        <w:t>I</w:t>
      </w:r>
      <w:r>
        <w:t>SBN</w:t>
      </w:r>
      <w:r>
        <w:rPr>
          <w:spacing w:val="30"/>
        </w:rPr>
        <w:t xml:space="preserve"> </w:t>
      </w:r>
      <w:r>
        <w:t>978</w:t>
      </w:r>
      <w:r>
        <w:rPr>
          <w:spacing w:val="-1"/>
        </w:rPr>
        <w:t>-</w:t>
      </w:r>
      <w:r>
        <w:t>5</w:t>
      </w:r>
      <w:r>
        <w:rPr>
          <w:spacing w:val="-1"/>
        </w:rPr>
        <w:t>-</w:t>
      </w:r>
      <w:r>
        <w:t>534</w:t>
      </w:r>
      <w:r>
        <w:rPr>
          <w:spacing w:val="-1"/>
        </w:rPr>
        <w:t>-</w:t>
      </w:r>
      <w:r>
        <w:t>0</w:t>
      </w:r>
      <w:r>
        <w:rPr>
          <w:spacing w:val="2"/>
        </w:rPr>
        <w:t>4</w:t>
      </w:r>
      <w:r>
        <w:t>799</w:t>
      </w:r>
      <w:r>
        <w:rPr>
          <w:spacing w:val="-1"/>
        </w:rPr>
        <w:t>-</w:t>
      </w:r>
      <w:r>
        <w:t>8.</w:t>
      </w:r>
      <w:r>
        <w:rPr>
          <w:spacing w:val="31"/>
        </w:rPr>
        <w:t xml:space="preserve"> </w:t>
      </w:r>
      <w:r>
        <w:t>—</w:t>
      </w:r>
      <w:r>
        <w:rPr>
          <w:spacing w:val="31"/>
        </w:rPr>
        <w:t xml:space="preserve"> </w:t>
      </w:r>
      <w:r>
        <w:t>Т</w:t>
      </w:r>
      <w:r>
        <w:rPr>
          <w:spacing w:val="-2"/>
        </w:rPr>
        <w:t>е</w:t>
      </w:r>
      <w:r>
        <w:t>к</w:t>
      </w:r>
      <w:r>
        <w:rPr>
          <w:spacing w:val="-1"/>
        </w:rPr>
        <w:t>с</w:t>
      </w:r>
      <w:r>
        <w:t xml:space="preserve">т: </w:t>
      </w:r>
      <w:r>
        <w:rPr>
          <w:spacing w:val="31"/>
        </w:rPr>
        <w:t xml:space="preserve"> </w:t>
      </w:r>
      <w:r>
        <w:t>эле</w:t>
      </w:r>
      <w:r>
        <w:rPr>
          <w:spacing w:val="-2"/>
        </w:rPr>
        <w:t>к</w:t>
      </w:r>
      <w:r>
        <w:t>тро</w:t>
      </w:r>
      <w:r>
        <w:rPr>
          <w:spacing w:val="1"/>
        </w:rPr>
        <w:t>н</w:t>
      </w:r>
      <w:r>
        <w:t>н</w:t>
      </w:r>
      <w:r>
        <w:rPr>
          <w:spacing w:val="-3"/>
        </w:rPr>
        <w:t>ы</w:t>
      </w:r>
      <w:r>
        <w:t xml:space="preserve">й </w:t>
      </w:r>
      <w:r>
        <w:rPr>
          <w:spacing w:val="31"/>
        </w:rPr>
        <w:t xml:space="preserve"> </w:t>
      </w:r>
      <w:r>
        <w:t xml:space="preserve">// </w:t>
      </w:r>
      <w:r>
        <w:rPr>
          <w:spacing w:val="29"/>
        </w:rPr>
        <w:t xml:space="preserve"> </w:t>
      </w:r>
      <w:r>
        <w:t>Э</w:t>
      </w:r>
      <w:r>
        <w:rPr>
          <w:spacing w:val="-1"/>
        </w:rPr>
        <w:t>Б</w:t>
      </w:r>
      <w:r>
        <w:t xml:space="preserve">С </w:t>
      </w:r>
      <w:r>
        <w:rPr>
          <w:spacing w:val="31"/>
        </w:rPr>
        <w:t xml:space="preserve"> </w:t>
      </w:r>
      <w:r>
        <w:t>Юр</w:t>
      </w:r>
      <w:r>
        <w:rPr>
          <w:spacing w:val="-3"/>
        </w:rPr>
        <w:t>а</w:t>
      </w:r>
      <w:r>
        <w:t xml:space="preserve">йт </w:t>
      </w:r>
      <w:r>
        <w:rPr>
          <w:spacing w:val="29"/>
        </w:rPr>
        <w:t xml:space="preserve"> </w:t>
      </w:r>
      <w:r>
        <w:rPr>
          <w:spacing w:val="1"/>
        </w:rPr>
        <w:t>[</w:t>
      </w:r>
      <w:r>
        <w:rPr>
          <w:spacing w:val="-1"/>
        </w:rPr>
        <w:t>са</w:t>
      </w:r>
      <w:r>
        <w:t>й</w:t>
      </w:r>
      <w:r>
        <w:rPr>
          <w:spacing w:val="-2"/>
        </w:rPr>
        <w:t>т</w:t>
      </w:r>
      <w:r>
        <w:rPr>
          <w:spacing w:val="1"/>
        </w:rPr>
        <w:t>]</w:t>
      </w:r>
      <w:r>
        <w:t xml:space="preserve">. </w:t>
      </w:r>
      <w:r>
        <w:rPr>
          <w:spacing w:val="35"/>
        </w:rPr>
        <w:t xml:space="preserve"> </w:t>
      </w:r>
      <w:r>
        <w:t xml:space="preserve">—  </w:t>
      </w:r>
      <w:r>
        <w:rPr>
          <w:spacing w:val="-29"/>
        </w:rPr>
        <w:t xml:space="preserve"> </w:t>
      </w:r>
      <w:r>
        <w:t>UR</w:t>
      </w:r>
      <w:r>
        <w:rPr>
          <w:spacing w:val="-5"/>
        </w:rPr>
        <w:t>L</w:t>
      </w:r>
      <w:r>
        <w:t>:</w:t>
      </w:r>
    </w:p>
    <w:p w14:paraId="53673B05" w14:textId="77777777" w:rsidR="00AD63DC" w:rsidRDefault="00AD63DC" w:rsidP="00AD63DC">
      <w:pPr>
        <w:pStyle w:val="ac"/>
        <w:kinsoku w:val="0"/>
        <w:overflowPunct w:val="0"/>
        <w:spacing w:before="43"/>
        <w:ind w:right="6791"/>
        <w:jc w:val="both"/>
        <w:rPr>
          <w:color w:val="000000"/>
        </w:rPr>
      </w:pPr>
      <w:hyperlink r:id="rId11" w:history="1">
        <w:r>
          <w:rPr>
            <w:color w:val="0000FF"/>
            <w:u w:val="single"/>
          </w:rPr>
          <w:t>https://ur</w:t>
        </w:r>
        <w:r>
          <w:rPr>
            <w:color w:val="0000FF"/>
            <w:spacing w:val="-2"/>
            <w:u w:val="single"/>
          </w:rPr>
          <w:t>a</w:t>
        </w:r>
        <w:r>
          <w:rPr>
            <w:color w:val="0000FF"/>
            <w:u w:val="single"/>
          </w:rPr>
          <w:t>it.ru/b</w:t>
        </w:r>
        <w:r>
          <w:rPr>
            <w:color w:val="0000FF"/>
            <w:spacing w:val="-2"/>
            <w:u w:val="single"/>
          </w:rPr>
          <w:t>c</w:t>
        </w:r>
        <w:r>
          <w:rPr>
            <w:color w:val="0000FF"/>
            <w:u w:val="single"/>
          </w:rPr>
          <w:t>od</w:t>
        </w:r>
        <w:r>
          <w:rPr>
            <w:color w:val="0000FF"/>
            <w:spacing w:val="-1"/>
            <w:u w:val="single"/>
          </w:rPr>
          <w:t>e</w:t>
        </w:r>
        <w:r>
          <w:rPr>
            <w:color w:val="0000FF"/>
            <w:u w:val="single"/>
          </w:rPr>
          <w:t>/473248</w:t>
        </w:r>
      </w:hyperlink>
    </w:p>
    <w:p w14:paraId="3A5021C2" w14:textId="77777777" w:rsidR="00AD63DC" w:rsidRDefault="00AD63DC" w:rsidP="00AD63DC">
      <w:pPr>
        <w:pStyle w:val="ac"/>
        <w:numPr>
          <w:ilvl w:val="0"/>
          <w:numId w:val="6"/>
        </w:numPr>
        <w:tabs>
          <w:tab w:val="left" w:pos="1170"/>
        </w:tabs>
        <w:kinsoku w:val="0"/>
        <w:overflowPunct w:val="0"/>
        <w:spacing w:before="41"/>
        <w:ind w:left="1170" w:hanging="240"/>
        <w:rPr>
          <w:color w:val="000000"/>
        </w:rPr>
      </w:pPr>
      <w:r>
        <w:t>Э</w:t>
      </w:r>
      <w:r>
        <w:rPr>
          <w:spacing w:val="-1"/>
        </w:rPr>
        <w:t>Б</w:t>
      </w:r>
      <w:r>
        <w:t xml:space="preserve">С </w:t>
      </w:r>
      <w:r>
        <w:rPr>
          <w:spacing w:val="-2"/>
        </w:rPr>
        <w:t>B</w:t>
      </w:r>
      <w:r>
        <w:t>O</w:t>
      </w:r>
      <w:r>
        <w:rPr>
          <w:spacing w:val="1"/>
        </w:rPr>
        <w:t>O</w:t>
      </w:r>
      <w:r>
        <w:t>K.RU для СПО -</w:t>
      </w:r>
      <w:r>
        <w:rPr>
          <w:spacing w:val="-1"/>
        </w:rPr>
        <w:t xml:space="preserve"> </w:t>
      </w:r>
      <w:hyperlink r:id="rId12" w:history="1">
        <w:r>
          <w:rPr>
            <w:color w:val="0000FF"/>
            <w:u w:val="single"/>
          </w:rPr>
          <w:t>https://ww</w:t>
        </w:r>
        <w:r>
          <w:rPr>
            <w:color w:val="0000FF"/>
            <w:spacing w:val="-1"/>
            <w:u w:val="single"/>
          </w:rPr>
          <w:t>w</w:t>
        </w:r>
        <w:r>
          <w:rPr>
            <w:color w:val="0000FF"/>
            <w:u w:val="single"/>
          </w:rPr>
          <w:t>.book.</w:t>
        </w:r>
        <w:r>
          <w:rPr>
            <w:color w:val="0000FF"/>
            <w:spacing w:val="-1"/>
            <w:u w:val="single"/>
          </w:rPr>
          <w:t>r</w:t>
        </w:r>
        <w:r>
          <w:rPr>
            <w:color w:val="0000FF"/>
            <w:u w:val="single"/>
          </w:rPr>
          <w:t>u/</w:t>
        </w:r>
      </w:hyperlink>
    </w:p>
    <w:p w14:paraId="2F2BDB61" w14:textId="77777777" w:rsidR="00AD63DC" w:rsidRDefault="00AD63DC" w:rsidP="00AD63DC">
      <w:pPr>
        <w:pStyle w:val="ac"/>
        <w:numPr>
          <w:ilvl w:val="0"/>
          <w:numId w:val="6"/>
        </w:numPr>
        <w:tabs>
          <w:tab w:val="left" w:pos="1170"/>
        </w:tabs>
        <w:kinsoku w:val="0"/>
        <w:overflowPunct w:val="0"/>
        <w:spacing w:before="41"/>
        <w:ind w:left="1170" w:hanging="240"/>
        <w:rPr>
          <w:color w:val="000000"/>
        </w:rPr>
      </w:pPr>
      <w:r>
        <w:t>Э</w:t>
      </w:r>
      <w:r>
        <w:rPr>
          <w:spacing w:val="-1"/>
        </w:rPr>
        <w:t>Б</w:t>
      </w:r>
      <w:r>
        <w:t xml:space="preserve">С </w:t>
      </w:r>
      <w:r>
        <w:rPr>
          <w:spacing w:val="-3"/>
        </w:rPr>
        <w:t>Z</w:t>
      </w:r>
      <w:r>
        <w:rPr>
          <w:spacing w:val="2"/>
        </w:rPr>
        <w:t>n</w:t>
      </w:r>
      <w:r>
        <w:rPr>
          <w:spacing w:val="-1"/>
        </w:rPr>
        <w:t>a</w:t>
      </w:r>
      <w:r>
        <w:t>nium.</w:t>
      </w:r>
      <w:r>
        <w:rPr>
          <w:spacing w:val="-1"/>
        </w:rPr>
        <w:t>c</w:t>
      </w:r>
      <w:r>
        <w:t>om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hyperlink r:id="rId13" w:history="1">
        <w:r>
          <w:rPr>
            <w:color w:val="0000FF"/>
            <w:spacing w:val="2"/>
            <w:u w:val="single"/>
          </w:rPr>
          <w:t>h</w:t>
        </w:r>
        <w:r>
          <w:rPr>
            <w:color w:val="0000FF"/>
            <w:u w:val="single"/>
          </w:rPr>
          <w:t>ttp:/</w:t>
        </w:r>
        <w:r>
          <w:rPr>
            <w:color w:val="0000FF"/>
            <w:spacing w:val="-2"/>
            <w:u w:val="single"/>
          </w:rPr>
          <w:t>/</w:t>
        </w:r>
        <w:r>
          <w:rPr>
            <w:color w:val="0000FF"/>
            <w:spacing w:val="1"/>
            <w:u w:val="single"/>
          </w:rPr>
          <w:t>z</w:t>
        </w:r>
        <w:r>
          <w:rPr>
            <w:color w:val="0000FF"/>
            <w:u w:val="single"/>
          </w:rPr>
          <w:t>n</w:t>
        </w:r>
        <w:r>
          <w:rPr>
            <w:color w:val="0000FF"/>
            <w:spacing w:val="-1"/>
            <w:u w:val="single"/>
          </w:rPr>
          <w:t>a</w:t>
        </w:r>
        <w:r>
          <w:rPr>
            <w:color w:val="0000FF"/>
            <w:u w:val="single"/>
          </w:rPr>
          <w:t>nium.</w:t>
        </w:r>
        <w:r>
          <w:rPr>
            <w:color w:val="0000FF"/>
            <w:spacing w:val="-1"/>
            <w:u w:val="single"/>
          </w:rPr>
          <w:t>c</w:t>
        </w:r>
        <w:r>
          <w:rPr>
            <w:color w:val="0000FF"/>
            <w:u w:val="single"/>
          </w:rPr>
          <w:t>om/</w:t>
        </w:r>
      </w:hyperlink>
    </w:p>
    <w:p w14:paraId="408BF227" w14:textId="77777777" w:rsidR="00AD63DC" w:rsidRDefault="00AD63DC" w:rsidP="00AD63DC">
      <w:pPr>
        <w:pStyle w:val="ac"/>
        <w:numPr>
          <w:ilvl w:val="0"/>
          <w:numId w:val="6"/>
        </w:numPr>
        <w:tabs>
          <w:tab w:val="left" w:pos="1170"/>
        </w:tabs>
        <w:kinsoku w:val="0"/>
        <w:overflowPunct w:val="0"/>
        <w:spacing w:before="41"/>
        <w:ind w:left="1170" w:hanging="240"/>
        <w:rPr>
          <w:color w:val="000000"/>
        </w:rPr>
      </w:pPr>
      <w:r>
        <w:t>Э</w:t>
      </w:r>
      <w:r>
        <w:rPr>
          <w:spacing w:val="-1"/>
        </w:rPr>
        <w:t>Б</w:t>
      </w:r>
      <w:r>
        <w:t>С Юрайт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hyperlink r:id="rId14" w:history="1">
        <w:r>
          <w:rPr>
            <w:color w:val="0000FF"/>
            <w:u w:val="single"/>
          </w:rPr>
          <w:t>https://</w:t>
        </w:r>
        <w:r>
          <w:rPr>
            <w:color w:val="0000FF"/>
            <w:spacing w:val="-2"/>
            <w:u w:val="single"/>
          </w:rPr>
          <w:t>u</w:t>
        </w:r>
        <w:r>
          <w:rPr>
            <w:color w:val="0000FF"/>
            <w:u w:val="single"/>
          </w:rPr>
          <w:t>r</w:t>
        </w:r>
        <w:r>
          <w:rPr>
            <w:color w:val="0000FF"/>
            <w:spacing w:val="-2"/>
            <w:u w:val="single"/>
          </w:rPr>
          <w:t>a</w:t>
        </w:r>
        <w:r>
          <w:rPr>
            <w:color w:val="0000FF"/>
            <w:u w:val="single"/>
          </w:rPr>
          <w:t>it.ru/</w:t>
        </w:r>
      </w:hyperlink>
    </w:p>
    <w:p w14:paraId="53D59ACF" w14:textId="77777777" w:rsidR="00AD63DC" w:rsidRDefault="00AD63DC" w:rsidP="00AD63DC">
      <w:pPr>
        <w:pStyle w:val="ac"/>
        <w:numPr>
          <w:ilvl w:val="0"/>
          <w:numId w:val="6"/>
        </w:numPr>
        <w:tabs>
          <w:tab w:val="left" w:pos="1170"/>
        </w:tabs>
        <w:kinsoku w:val="0"/>
        <w:overflowPunct w:val="0"/>
        <w:spacing w:before="43"/>
        <w:ind w:left="1170" w:hanging="240"/>
        <w:rPr>
          <w:color w:val="000000"/>
        </w:rPr>
      </w:pPr>
      <w:r>
        <w:t>Единое</w:t>
      </w:r>
      <w:r>
        <w:rPr>
          <w:spacing w:val="-1"/>
        </w:rPr>
        <w:t xml:space="preserve"> </w:t>
      </w:r>
      <w:r>
        <w:t>окно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8"/>
        </w:rPr>
        <w:t>у</w:t>
      </w:r>
      <w:r>
        <w:t>па</w:t>
      </w:r>
      <w:r>
        <w:rPr>
          <w:spacing w:val="1"/>
        </w:rPr>
        <w:t xml:space="preserve"> </w:t>
      </w:r>
      <w:r>
        <w:t>к обр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>тельным</w:t>
      </w:r>
      <w:r>
        <w:rPr>
          <w:spacing w:val="-2"/>
        </w:rPr>
        <w:t xml:space="preserve"> </w:t>
      </w:r>
      <w:r>
        <w:t>р</w:t>
      </w:r>
      <w:r>
        <w:rPr>
          <w:spacing w:val="-1"/>
        </w:rPr>
        <w:t>ес</w:t>
      </w:r>
      <w:r>
        <w:rPr>
          <w:spacing w:val="-5"/>
        </w:rPr>
        <w:t>у</w:t>
      </w:r>
      <w:r>
        <w:rPr>
          <w:spacing w:val="2"/>
        </w:rPr>
        <w:t>р</w:t>
      </w:r>
      <w:r>
        <w:rPr>
          <w:spacing w:val="1"/>
        </w:rPr>
        <w:t>с</w:t>
      </w:r>
      <w:r>
        <w:rPr>
          <w:spacing w:val="-1"/>
        </w:rPr>
        <w:t>а</w:t>
      </w:r>
      <w:r>
        <w:t>м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hyperlink r:id="rId15" w:history="1">
        <w:r>
          <w:rPr>
            <w:color w:val="0000FF"/>
            <w:u w:val="single"/>
          </w:rPr>
          <w:t>http://window.</w:t>
        </w:r>
        <w:r>
          <w:rPr>
            <w:color w:val="0000FF"/>
            <w:spacing w:val="-1"/>
            <w:u w:val="single"/>
          </w:rPr>
          <w:t>e</w:t>
        </w:r>
        <w:r>
          <w:rPr>
            <w:color w:val="0000FF"/>
            <w:spacing w:val="2"/>
            <w:u w:val="single"/>
          </w:rPr>
          <w:t>d</w:t>
        </w:r>
        <w:r>
          <w:rPr>
            <w:color w:val="0000FF"/>
            <w:u w:val="single"/>
          </w:rPr>
          <w:t>u.ru/</w:t>
        </w:r>
        <w:r>
          <w:rPr>
            <w:color w:val="0000FF"/>
            <w:spacing w:val="-2"/>
            <w:u w:val="single"/>
          </w:rPr>
          <w:t>c</w:t>
        </w:r>
        <w:r>
          <w:rPr>
            <w:color w:val="0000FF"/>
            <w:spacing w:val="-1"/>
            <w:u w:val="single"/>
          </w:rPr>
          <w:t>a</w:t>
        </w:r>
        <w:r>
          <w:rPr>
            <w:color w:val="0000FF"/>
            <w:u w:val="single"/>
          </w:rPr>
          <w:t>tal</w:t>
        </w:r>
        <w:r>
          <w:rPr>
            <w:color w:val="0000FF"/>
            <w:spacing w:val="2"/>
            <w:u w:val="single"/>
          </w:rPr>
          <w:t>o</w:t>
        </w:r>
        <w:r>
          <w:rPr>
            <w:color w:val="0000FF"/>
            <w:spacing w:val="-3"/>
            <w:u w:val="single"/>
          </w:rPr>
          <w:t>g</w:t>
        </w:r>
        <w:r>
          <w:rPr>
            <w:color w:val="0000FF"/>
            <w:u w:val="single"/>
          </w:rPr>
          <w:t>/</w:t>
        </w:r>
      </w:hyperlink>
    </w:p>
    <w:p w14:paraId="44A0CC78" w14:textId="77777777" w:rsidR="00AD63DC" w:rsidRDefault="00AD63DC" w:rsidP="00AD63DC">
      <w:pPr>
        <w:kinsoku w:val="0"/>
        <w:overflowPunct w:val="0"/>
        <w:spacing w:before="9" w:line="280" w:lineRule="exact"/>
        <w:rPr>
          <w:sz w:val="28"/>
          <w:szCs w:val="28"/>
        </w:rPr>
      </w:pPr>
    </w:p>
    <w:p w14:paraId="67D0E631" w14:textId="77777777" w:rsidR="00AD63DC" w:rsidRPr="00AD63DC" w:rsidRDefault="00AD63DC" w:rsidP="00AD63DC">
      <w:pPr>
        <w:pStyle w:val="1"/>
        <w:numPr>
          <w:ilvl w:val="2"/>
          <w:numId w:val="8"/>
        </w:numPr>
        <w:tabs>
          <w:tab w:val="left" w:pos="1530"/>
        </w:tabs>
        <w:kinsoku w:val="0"/>
        <w:overflowPunct w:val="0"/>
        <w:spacing w:before="69"/>
        <w:ind w:left="1530"/>
        <w:rPr>
          <w:rFonts w:ascii="Times New Roman" w:hAnsi="Times New Roman" w:cs="Times New Roman"/>
          <w:b/>
          <w:bCs/>
          <w:color w:val="auto"/>
          <w:sz w:val="24"/>
          <w:szCs w:val="36"/>
        </w:rPr>
      </w:pPr>
      <w:r w:rsidRPr="00AD63DC">
        <w:rPr>
          <w:rFonts w:ascii="Times New Roman" w:hAnsi="Times New Roman" w:cs="Times New Roman"/>
          <w:color w:val="auto"/>
          <w:sz w:val="24"/>
          <w:szCs w:val="36"/>
        </w:rPr>
        <w:t>До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36"/>
        </w:rPr>
        <w:t>п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олн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и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36"/>
        </w:rPr>
        <w:t>т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е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льн</w:t>
      </w:r>
      <w:r w:rsidRPr="00AD63DC">
        <w:rPr>
          <w:rFonts w:ascii="Times New Roman" w:hAnsi="Times New Roman" w:cs="Times New Roman"/>
          <w:color w:val="auto"/>
          <w:spacing w:val="-3"/>
          <w:sz w:val="24"/>
          <w:szCs w:val="36"/>
        </w:rPr>
        <w:t>ы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е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 xml:space="preserve"> 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и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с</w:t>
      </w:r>
      <w:r w:rsidRPr="00AD63DC">
        <w:rPr>
          <w:rFonts w:ascii="Times New Roman" w:hAnsi="Times New Roman" w:cs="Times New Roman"/>
          <w:color w:val="auto"/>
          <w:spacing w:val="1"/>
          <w:sz w:val="24"/>
          <w:szCs w:val="36"/>
        </w:rPr>
        <w:t>т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о</w:t>
      </w:r>
      <w:r w:rsidRPr="00AD63DC">
        <w:rPr>
          <w:rFonts w:ascii="Times New Roman" w:hAnsi="Times New Roman" w:cs="Times New Roman"/>
          <w:color w:val="auto"/>
          <w:spacing w:val="-1"/>
          <w:sz w:val="24"/>
          <w:szCs w:val="36"/>
        </w:rPr>
        <w:t>ч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ни</w:t>
      </w:r>
      <w:r w:rsidRPr="00AD63DC">
        <w:rPr>
          <w:rFonts w:ascii="Times New Roman" w:hAnsi="Times New Roman" w:cs="Times New Roman"/>
          <w:color w:val="auto"/>
          <w:spacing w:val="-2"/>
          <w:sz w:val="24"/>
          <w:szCs w:val="36"/>
        </w:rPr>
        <w:t>к</w:t>
      </w:r>
      <w:r w:rsidRPr="00AD63DC">
        <w:rPr>
          <w:rFonts w:ascii="Times New Roman" w:hAnsi="Times New Roman" w:cs="Times New Roman"/>
          <w:color w:val="auto"/>
          <w:sz w:val="24"/>
          <w:szCs w:val="36"/>
        </w:rPr>
        <w:t>и</w:t>
      </w:r>
    </w:p>
    <w:p w14:paraId="541BD465" w14:textId="77777777" w:rsidR="00AD63DC" w:rsidRDefault="00AD63DC" w:rsidP="00AD63DC">
      <w:pPr>
        <w:pStyle w:val="ac"/>
        <w:numPr>
          <w:ilvl w:val="0"/>
          <w:numId w:val="4"/>
        </w:numPr>
        <w:tabs>
          <w:tab w:val="left" w:pos="1193"/>
        </w:tabs>
        <w:kinsoku w:val="0"/>
        <w:overflowPunct w:val="0"/>
        <w:spacing w:line="275" w:lineRule="auto"/>
        <w:ind w:right="235" w:firstLine="707"/>
      </w:pPr>
      <w:r>
        <w:rPr>
          <w:spacing w:val="-1"/>
        </w:rPr>
        <w:t>Б</w:t>
      </w:r>
      <w:r>
        <w:t>орозд</w:t>
      </w:r>
      <w:r>
        <w:rPr>
          <w:spacing w:val="-1"/>
        </w:rPr>
        <w:t>и</w:t>
      </w:r>
      <w:r>
        <w:t>на</w:t>
      </w:r>
      <w:r>
        <w:rPr>
          <w:spacing w:val="22"/>
        </w:rPr>
        <w:t xml:space="preserve"> </w:t>
      </w:r>
      <w:r>
        <w:t>Г.</w:t>
      </w:r>
      <w:r>
        <w:rPr>
          <w:spacing w:val="-2"/>
        </w:rPr>
        <w:t>В</w:t>
      </w:r>
      <w:r>
        <w:t>.,</w:t>
      </w:r>
      <w:r>
        <w:rPr>
          <w:spacing w:val="23"/>
        </w:rPr>
        <w:t xml:space="preserve"> </w:t>
      </w:r>
      <w:proofErr w:type="spellStart"/>
      <w:r>
        <w:t>Ко</w:t>
      </w:r>
      <w:r>
        <w:rPr>
          <w:spacing w:val="-3"/>
        </w:rPr>
        <w:t>р</w:t>
      </w:r>
      <w:r>
        <w:rPr>
          <w:spacing w:val="-1"/>
        </w:rPr>
        <w:t>м</w:t>
      </w:r>
      <w:r>
        <w:t>нова</w:t>
      </w:r>
      <w:proofErr w:type="spellEnd"/>
      <w:r>
        <w:rPr>
          <w:spacing w:val="22"/>
        </w:rPr>
        <w:t xml:space="preserve"> </w:t>
      </w:r>
      <w:r>
        <w:t>Н.</w:t>
      </w:r>
      <w:r>
        <w:rPr>
          <w:spacing w:val="-1"/>
        </w:rPr>
        <w:t>А</w:t>
      </w:r>
      <w:r>
        <w:t>.</w:t>
      </w:r>
      <w:r>
        <w:rPr>
          <w:spacing w:val="23"/>
        </w:rPr>
        <w:t xml:space="preserve"> </w:t>
      </w:r>
      <w:r>
        <w:t>П</w:t>
      </w:r>
      <w:r>
        <w:rPr>
          <w:spacing w:val="-2"/>
        </w:rPr>
        <w:t>с</w:t>
      </w:r>
      <w:r>
        <w:t>и</w:t>
      </w:r>
      <w:r>
        <w:rPr>
          <w:spacing w:val="2"/>
        </w:rPr>
        <w:t>х</w:t>
      </w:r>
      <w:r>
        <w:t>олог</w:t>
      </w:r>
      <w:r>
        <w:rPr>
          <w:spacing w:val="-1"/>
        </w:rPr>
        <w:t>и</w:t>
      </w:r>
      <w:r>
        <w:t>я</w:t>
      </w:r>
      <w:r>
        <w:rPr>
          <w:spacing w:val="23"/>
        </w:rPr>
        <w:t xml:space="preserve"> </w:t>
      </w:r>
      <w:r>
        <w:t>общ</w:t>
      </w:r>
      <w:r>
        <w:rPr>
          <w:spacing w:val="-1"/>
        </w:rPr>
        <w:t>е</w:t>
      </w:r>
      <w:r>
        <w:t>ния</w:t>
      </w:r>
      <w:r>
        <w:rPr>
          <w:spacing w:val="21"/>
        </w:rPr>
        <w:t xml:space="preserve"> </w:t>
      </w:r>
      <w:r>
        <w:t>Уч</w:t>
      </w:r>
      <w:r>
        <w:rPr>
          <w:spacing w:val="-2"/>
        </w:rPr>
        <w:t>е</w:t>
      </w:r>
      <w:r>
        <w:t>б</w:t>
      </w:r>
      <w:r>
        <w:rPr>
          <w:spacing w:val="1"/>
        </w:rPr>
        <w:t>н</w:t>
      </w:r>
      <w:r>
        <w:t>ик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</w:t>
      </w:r>
      <w:r>
        <w:rPr>
          <w:spacing w:val="-1"/>
        </w:rPr>
        <w:t>а</w:t>
      </w:r>
      <w:r>
        <w:t>кти</w:t>
      </w:r>
      <w:r>
        <w:rPr>
          <w:spacing w:val="2"/>
        </w:rPr>
        <w:t>к</w:t>
      </w:r>
      <w:r>
        <w:rPr>
          <w:spacing w:val="-5"/>
        </w:rPr>
        <w:t>у</w:t>
      </w:r>
      <w:r>
        <w:t>м</w:t>
      </w:r>
      <w:r>
        <w:rPr>
          <w:spacing w:val="23"/>
        </w:rPr>
        <w:t xml:space="preserve"> </w:t>
      </w:r>
      <w:r>
        <w:t>для СПО</w:t>
      </w:r>
      <w:r>
        <w:rPr>
          <w:spacing w:val="-1"/>
        </w:rPr>
        <w:t xml:space="preserve"> </w:t>
      </w:r>
      <w:r>
        <w:t>М.: И</w:t>
      </w:r>
      <w:r>
        <w:rPr>
          <w:spacing w:val="1"/>
        </w:rPr>
        <w:t>з</w:t>
      </w:r>
      <w:r>
        <w:t>д</w:t>
      </w:r>
      <w:r>
        <w:rPr>
          <w:spacing w:val="-1"/>
        </w:rPr>
        <w:t>а</w:t>
      </w:r>
      <w:r>
        <w:t>тель</w:t>
      </w:r>
      <w:r>
        <w:rPr>
          <w:spacing w:val="-1"/>
        </w:rPr>
        <w:t>с</w:t>
      </w:r>
      <w:r>
        <w:t>тво Юр</w:t>
      </w:r>
      <w:r>
        <w:rPr>
          <w:spacing w:val="-1"/>
        </w:rPr>
        <w:t>а</w:t>
      </w:r>
      <w:r>
        <w:t>йт, 2018;</w:t>
      </w:r>
    </w:p>
    <w:p w14:paraId="4AB0046D" w14:textId="77777777" w:rsidR="00AD63DC" w:rsidRDefault="00AD63DC" w:rsidP="00AD63DC">
      <w:pPr>
        <w:pStyle w:val="ac"/>
        <w:numPr>
          <w:ilvl w:val="0"/>
          <w:numId w:val="4"/>
        </w:numPr>
        <w:tabs>
          <w:tab w:val="left" w:pos="1224"/>
        </w:tabs>
        <w:kinsoku w:val="0"/>
        <w:overflowPunct w:val="0"/>
        <w:spacing w:before="4" w:line="275" w:lineRule="auto"/>
        <w:ind w:right="234" w:firstLine="707"/>
      </w:pPr>
      <w:r>
        <w:rPr>
          <w:spacing w:val="-1"/>
        </w:rPr>
        <w:t>Б</w:t>
      </w:r>
      <w:r>
        <w:t>олотова</w:t>
      </w:r>
      <w:r>
        <w:rPr>
          <w:spacing w:val="53"/>
        </w:rPr>
        <w:t xml:space="preserve"> </w:t>
      </w:r>
      <w:r>
        <w:t>А.</w:t>
      </w:r>
      <w:r>
        <w:rPr>
          <w:spacing w:val="54"/>
        </w:rPr>
        <w:t xml:space="preserve"> </w:t>
      </w:r>
      <w:r>
        <w:t>К.,</w:t>
      </w:r>
      <w:r>
        <w:rPr>
          <w:spacing w:val="54"/>
        </w:rPr>
        <w:t xml:space="preserve"> </w:t>
      </w:r>
      <w:r>
        <w:rPr>
          <w:spacing w:val="3"/>
        </w:rPr>
        <w:t>Ж</w:t>
      </w:r>
      <w:r>
        <w:rPr>
          <w:spacing w:val="-5"/>
        </w:rPr>
        <w:t>у</w:t>
      </w:r>
      <w:r>
        <w:t>ков</w:t>
      </w:r>
      <w:r>
        <w:rPr>
          <w:spacing w:val="54"/>
        </w:rPr>
        <w:t xml:space="preserve"> </w:t>
      </w:r>
      <w:r>
        <w:t>Ю.</w:t>
      </w:r>
      <w:r>
        <w:rPr>
          <w:spacing w:val="55"/>
        </w:rPr>
        <w:t xml:space="preserve"> </w:t>
      </w:r>
      <w:r>
        <w:t>М.,</w:t>
      </w:r>
      <w:r>
        <w:rPr>
          <w:spacing w:val="52"/>
        </w:rPr>
        <w:t xml:space="preserve"> </w:t>
      </w:r>
      <w:r>
        <w:t>П</w:t>
      </w:r>
      <w:r>
        <w:rPr>
          <w:spacing w:val="-2"/>
        </w:rPr>
        <w:t>е</w:t>
      </w:r>
      <w:r>
        <w:t>тров</w:t>
      </w:r>
      <w:r>
        <w:rPr>
          <w:spacing w:val="-1"/>
        </w:rPr>
        <w:t>с</w:t>
      </w:r>
      <w:r>
        <w:t>к</w:t>
      </w:r>
      <w:r>
        <w:rPr>
          <w:spacing w:val="-1"/>
        </w:rPr>
        <w:t>а</w:t>
      </w:r>
      <w:r>
        <w:t>я</w:t>
      </w:r>
      <w:r>
        <w:rPr>
          <w:spacing w:val="54"/>
        </w:rPr>
        <w:t xml:space="preserve"> </w:t>
      </w:r>
      <w:r>
        <w:t>Л.</w:t>
      </w:r>
      <w:r>
        <w:rPr>
          <w:spacing w:val="55"/>
        </w:rPr>
        <w:t xml:space="preserve"> </w:t>
      </w:r>
      <w:r>
        <w:t>А.</w:t>
      </w:r>
      <w:r>
        <w:rPr>
          <w:spacing w:val="54"/>
        </w:rPr>
        <w:t xml:space="preserve"> </w:t>
      </w:r>
      <w:r>
        <w:t>С</w:t>
      </w:r>
      <w:r>
        <w:rPr>
          <w:spacing w:val="-3"/>
        </w:rPr>
        <w:t>о</w:t>
      </w:r>
      <w:r>
        <w:t>ци</w:t>
      </w:r>
      <w:r>
        <w:rPr>
          <w:spacing w:val="-1"/>
        </w:rPr>
        <w:t>а</w:t>
      </w:r>
      <w:r>
        <w:t>л</w:t>
      </w:r>
      <w:r>
        <w:rPr>
          <w:spacing w:val="-2"/>
        </w:rPr>
        <w:t>ь</w:t>
      </w:r>
      <w:r>
        <w:t>ные</w:t>
      </w:r>
      <w:r>
        <w:rPr>
          <w:spacing w:val="53"/>
        </w:rPr>
        <w:t xml:space="preserve"> </w:t>
      </w:r>
      <w:r>
        <w:rPr>
          <w:spacing w:val="-2"/>
        </w:rPr>
        <w:t>к</w:t>
      </w:r>
      <w:r>
        <w:t>о</w:t>
      </w:r>
      <w:r>
        <w:rPr>
          <w:spacing w:val="-1"/>
        </w:rPr>
        <w:t>м</w:t>
      </w:r>
      <w:r>
        <w:rPr>
          <w:spacing w:val="3"/>
        </w:rPr>
        <w:t>м</w:t>
      </w:r>
      <w:r>
        <w:rPr>
          <w:spacing w:val="-8"/>
        </w:rPr>
        <w:t>у</w:t>
      </w:r>
      <w:r>
        <w:t>ник</w:t>
      </w:r>
      <w:r>
        <w:rPr>
          <w:spacing w:val="-1"/>
        </w:rPr>
        <w:t>а</w:t>
      </w:r>
      <w:r>
        <w:t>ции п</w:t>
      </w:r>
      <w:r>
        <w:rPr>
          <w:spacing w:val="-1"/>
        </w:rPr>
        <w:t>с</w:t>
      </w:r>
      <w:r>
        <w:rPr>
          <w:spacing w:val="-2"/>
        </w:rPr>
        <w:t>и</w:t>
      </w:r>
      <w:r>
        <w:rPr>
          <w:spacing w:val="2"/>
        </w:rPr>
        <w:t>х</w:t>
      </w:r>
      <w:r>
        <w:t>олог</w:t>
      </w:r>
      <w:r>
        <w:rPr>
          <w:spacing w:val="-1"/>
        </w:rPr>
        <w:t>и</w:t>
      </w:r>
      <w:r>
        <w:t>и общ</w:t>
      </w:r>
      <w:r>
        <w:rPr>
          <w:spacing w:val="-1"/>
        </w:rPr>
        <w:t>е</w:t>
      </w:r>
      <w:r>
        <w:t>ния:</w:t>
      </w:r>
      <w:r>
        <w:rPr>
          <w:spacing w:val="-2"/>
        </w:rPr>
        <w:t xml:space="preserve"> У</w:t>
      </w:r>
      <w:r>
        <w:rPr>
          <w:spacing w:val="-1"/>
        </w:rPr>
        <w:t>че</w:t>
      </w:r>
      <w:r>
        <w:t>б</w:t>
      </w:r>
      <w:r>
        <w:rPr>
          <w:spacing w:val="1"/>
        </w:rPr>
        <w:t>н</w:t>
      </w:r>
      <w:r>
        <w:t>ик и</w:t>
      </w:r>
      <w:r>
        <w:rPr>
          <w:spacing w:val="-2"/>
        </w:rPr>
        <w:t xml:space="preserve"> </w:t>
      </w:r>
      <w:r>
        <w:t>пр</w:t>
      </w:r>
      <w:r>
        <w:rPr>
          <w:spacing w:val="-1"/>
        </w:rPr>
        <w:t>а</w:t>
      </w:r>
      <w:r>
        <w:t>к</w:t>
      </w:r>
      <w:r>
        <w:rPr>
          <w:spacing w:val="-2"/>
        </w:rPr>
        <w:t>т</w:t>
      </w:r>
      <w:r>
        <w:t>и</w:t>
      </w:r>
      <w:r>
        <w:rPr>
          <w:spacing w:val="3"/>
        </w:rPr>
        <w:t>к</w:t>
      </w:r>
      <w:r>
        <w:rPr>
          <w:spacing w:val="-8"/>
        </w:rPr>
        <w:t>у</w:t>
      </w:r>
      <w:r>
        <w:t>м</w:t>
      </w:r>
      <w:r>
        <w:rPr>
          <w:spacing w:val="-1"/>
        </w:rPr>
        <w:t xml:space="preserve"> </w:t>
      </w:r>
      <w:r>
        <w:t>д</w:t>
      </w:r>
      <w:r>
        <w:rPr>
          <w:spacing w:val="2"/>
        </w:rPr>
        <w:t>л</w:t>
      </w:r>
      <w:r>
        <w:t>я СПО</w:t>
      </w:r>
      <w:r>
        <w:rPr>
          <w:spacing w:val="3"/>
        </w:rPr>
        <w:t xml:space="preserve"> </w:t>
      </w:r>
      <w:proofErr w:type="spellStart"/>
      <w:r>
        <w:t>М.:И</w:t>
      </w:r>
      <w:r>
        <w:rPr>
          <w:spacing w:val="1"/>
        </w:rPr>
        <w:t>з</w:t>
      </w:r>
      <w:r>
        <w:t>д</w:t>
      </w:r>
      <w:r>
        <w:rPr>
          <w:spacing w:val="-1"/>
        </w:rPr>
        <w:t>а</w:t>
      </w:r>
      <w:r>
        <w:t>тель</w:t>
      </w:r>
      <w:r>
        <w:rPr>
          <w:spacing w:val="-1"/>
        </w:rPr>
        <w:t>с</w:t>
      </w:r>
      <w:r>
        <w:t>тво</w:t>
      </w:r>
      <w:proofErr w:type="spellEnd"/>
      <w:r>
        <w:t xml:space="preserve"> Юр</w:t>
      </w:r>
      <w:r>
        <w:rPr>
          <w:spacing w:val="-1"/>
        </w:rPr>
        <w:t>а</w:t>
      </w:r>
      <w:r>
        <w:t>йт, 2018</w:t>
      </w:r>
    </w:p>
    <w:p w14:paraId="5DA6AC5A" w14:textId="77777777" w:rsidR="00AD63DC" w:rsidRDefault="00AD63DC" w:rsidP="00AD63DC">
      <w:pPr>
        <w:pStyle w:val="ac"/>
        <w:numPr>
          <w:ilvl w:val="0"/>
          <w:numId w:val="4"/>
        </w:numPr>
        <w:tabs>
          <w:tab w:val="left" w:pos="1194"/>
        </w:tabs>
        <w:kinsoku w:val="0"/>
        <w:overflowPunct w:val="0"/>
        <w:spacing w:before="1" w:line="275" w:lineRule="auto"/>
        <w:ind w:right="228" w:firstLine="707"/>
      </w:pPr>
      <w:proofErr w:type="spellStart"/>
      <w:r>
        <w:t>Ш</w:t>
      </w:r>
      <w:r>
        <w:rPr>
          <w:spacing w:val="-1"/>
        </w:rPr>
        <w:t>е</w:t>
      </w:r>
      <w:r>
        <w:t>л</w:t>
      </w:r>
      <w:r>
        <w:rPr>
          <w:spacing w:val="-1"/>
        </w:rPr>
        <w:t>ам</w:t>
      </w:r>
      <w:r>
        <w:t>о</w:t>
      </w:r>
      <w:r>
        <w:rPr>
          <w:spacing w:val="1"/>
        </w:rPr>
        <w:t>в</w:t>
      </w:r>
      <w:r>
        <w:t>а</w:t>
      </w:r>
      <w:proofErr w:type="spellEnd"/>
      <w:r>
        <w:rPr>
          <w:spacing w:val="22"/>
        </w:rPr>
        <w:t xml:space="preserve"> </w:t>
      </w:r>
      <w:r>
        <w:t>Г.М.</w:t>
      </w:r>
      <w:r>
        <w:rPr>
          <w:spacing w:val="24"/>
        </w:rPr>
        <w:t xml:space="preserve"> </w:t>
      </w:r>
      <w:r>
        <w:t>Этик</w:t>
      </w:r>
      <w:r>
        <w:rPr>
          <w:spacing w:val="-1"/>
        </w:rPr>
        <w:t>е</w:t>
      </w:r>
      <w:r>
        <w:t>т</w:t>
      </w:r>
      <w:r>
        <w:rPr>
          <w:spacing w:val="24"/>
        </w:rPr>
        <w:t xml:space="preserve"> </w:t>
      </w:r>
      <w:r>
        <w:t>д</w:t>
      </w:r>
      <w:r>
        <w:rPr>
          <w:spacing w:val="-1"/>
        </w:rPr>
        <w:t>е</w:t>
      </w:r>
      <w:r>
        <w:t>лового</w:t>
      </w:r>
      <w:r>
        <w:rPr>
          <w:spacing w:val="23"/>
        </w:rPr>
        <w:t xml:space="preserve"> </w:t>
      </w:r>
      <w:r>
        <w:t>общ</w:t>
      </w:r>
      <w:r>
        <w:rPr>
          <w:spacing w:val="-1"/>
        </w:rPr>
        <w:t>е</w:t>
      </w:r>
      <w:r>
        <w:t>ния:</w:t>
      </w:r>
      <w:r>
        <w:rPr>
          <w:spacing w:val="26"/>
        </w:rPr>
        <w:t xml:space="preserve"> 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б.</w:t>
      </w:r>
      <w:r>
        <w:rPr>
          <w:spacing w:val="24"/>
        </w:rPr>
        <w:t xml:space="preserve"> </w:t>
      </w:r>
      <w:r>
        <w:t>по</w:t>
      </w:r>
      <w:r>
        <w:rPr>
          <w:spacing w:val="-1"/>
        </w:rPr>
        <w:t>с</w:t>
      </w:r>
      <w:r>
        <w:t>об</w:t>
      </w:r>
      <w:r>
        <w:rPr>
          <w:spacing w:val="1"/>
        </w:rPr>
        <w:t>и</w:t>
      </w:r>
      <w:r>
        <w:t>е</w:t>
      </w:r>
      <w:r>
        <w:rPr>
          <w:spacing w:val="22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3"/>
        </w:rPr>
        <w:t>у</w:t>
      </w:r>
      <w:r>
        <w:t>д.</w:t>
      </w:r>
      <w:r>
        <w:rPr>
          <w:spacing w:val="26"/>
        </w:rPr>
        <w:t xml:space="preserve"> </w:t>
      </w:r>
      <w:proofErr w:type="spellStart"/>
      <w:r>
        <w:rPr>
          <w:spacing w:val="-5"/>
        </w:rPr>
        <w:t>у</w:t>
      </w:r>
      <w:r>
        <w:rPr>
          <w:spacing w:val="-1"/>
        </w:rPr>
        <w:t>ч</w:t>
      </w:r>
      <w:r>
        <w:rPr>
          <w:spacing w:val="2"/>
        </w:rPr>
        <w:t>р</w:t>
      </w:r>
      <w:r>
        <w:rPr>
          <w:spacing w:val="-1"/>
        </w:rPr>
        <w:t>е</w:t>
      </w:r>
      <w:r>
        <w:t>ж</w:t>
      </w:r>
      <w:r>
        <w:rPr>
          <w:spacing w:val="-2"/>
        </w:rPr>
        <w:t>е</w:t>
      </w:r>
      <w:r>
        <w:t>д</w:t>
      </w:r>
      <w:r>
        <w:rPr>
          <w:spacing w:val="1"/>
        </w:rPr>
        <w:t>н</w:t>
      </w:r>
      <w:r>
        <w:t>ий</w:t>
      </w:r>
      <w:proofErr w:type="spellEnd"/>
      <w:r>
        <w:t xml:space="preserve"> н</w:t>
      </w:r>
      <w:r>
        <w:rPr>
          <w:spacing w:val="-1"/>
        </w:rPr>
        <w:t>ач</w:t>
      </w:r>
      <w:r>
        <w:t xml:space="preserve">. </w:t>
      </w:r>
      <w:r>
        <w:rPr>
          <w:spacing w:val="9"/>
        </w:rPr>
        <w:t xml:space="preserve"> </w:t>
      </w:r>
      <w:r>
        <w:t xml:space="preserve">проф. </w:t>
      </w:r>
      <w:r>
        <w:rPr>
          <w:spacing w:val="9"/>
        </w:rPr>
        <w:t xml:space="preserve"> </w:t>
      </w:r>
      <w:r>
        <w:t>обр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 xml:space="preserve">ния/ Г.М. </w:t>
      </w:r>
      <w:r>
        <w:rPr>
          <w:spacing w:val="10"/>
        </w:rPr>
        <w:t xml:space="preserve"> </w:t>
      </w:r>
      <w:proofErr w:type="spellStart"/>
      <w:r>
        <w:t>Ш</w:t>
      </w:r>
      <w:r>
        <w:rPr>
          <w:spacing w:val="-1"/>
        </w:rPr>
        <w:t>е</w:t>
      </w:r>
      <w:r>
        <w:t>л</w:t>
      </w:r>
      <w:r>
        <w:rPr>
          <w:spacing w:val="-1"/>
        </w:rPr>
        <w:t>ам</w:t>
      </w:r>
      <w:r>
        <w:t>о</w:t>
      </w:r>
      <w:r>
        <w:rPr>
          <w:spacing w:val="1"/>
        </w:rPr>
        <w:t>в</w:t>
      </w:r>
      <w:r>
        <w:rPr>
          <w:spacing w:val="-1"/>
        </w:rPr>
        <w:t>а</w:t>
      </w:r>
      <w:proofErr w:type="spellEnd"/>
      <w:r>
        <w:t xml:space="preserve">. </w:t>
      </w:r>
      <w:r>
        <w:rPr>
          <w:spacing w:val="12"/>
        </w:rPr>
        <w:t xml:space="preserve"> </w:t>
      </w:r>
      <w:r>
        <w:t xml:space="preserve">– </w:t>
      </w:r>
      <w:r>
        <w:rPr>
          <w:spacing w:val="12"/>
        </w:rPr>
        <w:t xml:space="preserve"> </w:t>
      </w:r>
      <w:r>
        <w:t>6</w:t>
      </w:r>
      <w:r>
        <w:rPr>
          <w:spacing w:val="-1"/>
        </w:rPr>
        <w:t>-</w:t>
      </w:r>
      <w:r>
        <w:t xml:space="preserve">е изд., </w:t>
      </w:r>
      <w:r>
        <w:rPr>
          <w:spacing w:val="-1"/>
        </w:rPr>
        <w:t>с</w:t>
      </w:r>
      <w:r>
        <w:t xml:space="preserve">тер. </w:t>
      </w:r>
      <w:r>
        <w:rPr>
          <w:spacing w:val="10"/>
        </w:rPr>
        <w:t xml:space="preserve"> </w:t>
      </w:r>
      <w:r>
        <w:t xml:space="preserve">– </w:t>
      </w:r>
      <w:r>
        <w:rPr>
          <w:spacing w:val="9"/>
        </w:rPr>
        <w:t xml:space="preserve"> </w:t>
      </w:r>
      <w:r>
        <w:t xml:space="preserve">М.: </w:t>
      </w:r>
      <w:r>
        <w:rPr>
          <w:spacing w:val="12"/>
        </w:rPr>
        <w:t xml:space="preserve"> </w:t>
      </w:r>
      <w:r>
        <w:t>Изд</w:t>
      </w:r>
      <w:r>
        <w:rPr>
          <w:spacing w:val="-1"/>
        </w:rPr>
        <w:t>а</w:t>
      </w:r>
      <w:r>
        <w:t>тель</w:t>
      </w:r>
      <w:r>
        <w:rPr>
          <w:spacing w:val="-1"/>
        </w:rPr>
        <w:t>с</w:t>
      </w:r>
      <w:r>
        <w:t>кий ц</w:t>
      </w:r>
      <w:r>
        <w:rPr>
          <w:spacing w:val="-1"/>
        </w:rPr>
        <w:t>е</w:t>
      </w:r>
      <w:r>
        <w:t>нтр</w:t>
      </w:r>
    </w:p>
    <w:p w14:paraId="5E2EE1F8" w14:textId="77777777" w:rsidR="00AD63DC" w:rsidRDefault="00AD63DC" w:rsidP="00AD63DC">
      <w:pPr>
        <w:pStyle w:val="ac"/>
        <w:kinsoku w:val="0"/>
        <w:overflowPunct w:val="0"/>
        <w:spacing w:before="4"/>
      </w:pPr>
      <w:r>
        <w:rPr>
          <w:spacing w:val="-5"/>
        </w:rPr>
        <w:t>«</w:t>
      </w:r>
      <w:r>
        <w:rPr>
          <w:spacing w:val="1"/>
        </w:rPr>
        <w:t>А</w:t>
      </w:r>
      <w:r>
        <w:t>к</w:t>
      </w:r>
      <w:r>
        <w:rPr>
          <w:spacing w:val="-1"/>
        </w:rPr>
        <w:t>а</w:t>
      </w:r>
      <w:r>
        <w:t>д</w:t>
      </w:r>
      <w:r>
        <w:rPr>
          <w:spacing w:val="1"/>
        </w:rPr>
        <w:t>е</w:t>
      </w:r>
      <w:r>
        <w:rPr>
          <w:spacing w:val="-1"/>
        </w:rPr>
        <w:t>м</w:t>
      </w:r>
      <w:r>
        <w:t>и</w:t>
      </w:r>
      <w:r>
        <w:rPr>
          <w:spacing w:val="4"/>
        </w:rPr>
        <w:t>я</w:t>
      </w:r>
      <w:r>
        <w:rPr>
          <w:spacing w:val="-8"/>
        </w:rPr>
        <w:t>»</w:t>
      </w:r>
      <w:r>
        <w:t>, 2014</w:t>
      </w:r>
      <w:r>
        <w:rPr>
          <w:spacing w:val="3"/>
        </w:rPr>
        <w:t>.</w:t>
      </w:r>
      <w:r>
        <w:t>-</w:t>
      </w:r>
      <w:r>
        <w:rPr>
          <w:spacing w:val="-1"/>
        </w:rPr>
        <w:t xml:space="preserve"> </w:t>
      </w:r>
      <w:r>
        <w:t>192</w:t>
      </w:r>
      <w:r>
        <w:rPr>
          <w:spacing w:val="2"/>
        </w:rPr>
        <w:t xml:space="preserve"> </w:t>
      </w:r>
      <w:r>
        <w:rPr>
          <w:spacing w:val="-1"/>
        </w:rPr>
        <w:t>с</w:t>
      </w:r>
      <w:r>
        <w:t>.</w:t>
      </w:r>
    </w:p>
    <w:p w14:paraId="479FC8CD" w14:textId="77777777" w:rsidR="00AD63DC" w:rsidRDefault="00AD63DC" w:rsidP="00AD63DC">
      <w:pPr>
        <w:pStyle w:val="ac"/>
        <w:numPr>
          <w:ilvl w:val="0"/>
          <w:numId w:val="4"/>
        </w:numPr>
        <w:tabs>
          <w:tab w:val="left" w:pos="1170"/>
        </w:tabs>
        <w:kinsoku w:val="0"/>
        <w:overflowPunct w:val="0"/>
        <w:spacing w:before="41" w:line="258" w:lineRule="auto"/>
        <w:ind w:right="445" w:firstLine="707"/>
      </w:pPr>
      <w:r>
        <w:t>Т</w:t>
      </w:r>
      <w:r>
        <w:rPr>
          <w:spacing w:val="-2"/>
        </w:rPr>
        <w:t>е</w:t>
      </w:r>
      <w:r>
        <w:rPr>
          <w:spacing w:val="2"/>
        </w:rPr>
        <w:t>х</w:t>
      </w:r>
      <w:r>
        <w:t>ноло</w:t>
      </w:r>
      <w:r>
        <w:rPr>
          <w:spacing w:val="-3"/>
        </w:rPr>
        <w:t>г</w:t>
      </w:r>
      <w:r>
        <w:t>ия пои</w:t>
      </w:r>
      <w:r>
        <w:rPr>
          <w:spacing w:val="-4"/>
        </w:rPr>
        <w:t>с</w:t>
      </w:r>
      <w:r>
        <w:t>ка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>а</w:t>
      </w:r>
      <w:r>
        <w:t>боты и т</w:t>
      </w:r>
      <w:r>
        <w:rPr>
          <w:spacing w:val="2"/>
        </w:rPr>
        <w:t>р</w:t>
      </w:r>
      <w:r>
        <w:rPr>
          <w:spacing w:val="-8"/>
        </w:rPr>
        <w:t>у</w:t>
      </w:r>
      <w:r>
        <w:t>д</w:t>
      </w:r>
      <w:r>
        <w:rPr>
          <w:spacing w:val="4"/>
        </w:rPr>
        <w:t>о</w:t>
      </w:r>
      <w:r>
        <w:rPr>
          <w:spacing w:val="-5"/>
        </w:rPr>
        <w:t>у</w:t>
      </w:r>
      <w:r>
        <w:rPr>
          <w:spacing w:val="-1"/>
        </w:rPr>
        <w:t>с</w:t>
      </w:r>
      <w:r>
        <w:t>тр</w:t>
      </w:r>
      <w:r>
        <w:rPr>
          <w:spacing w:val="4"/>
        </w:rPr>
        <w:t>о</w:t>
      </w:r>
      <w:r>
        <w:t>й</w:t>
      </w:r>
      <w:r>
        <w:rPr>
          <w:spacing w:val="-1"/>
        </w:rPr>
        <w:t>с</w:t>
      </w:r>
      <w:r>
        <w:rPr>
          <w:spacing w:val="2"/>
        </w:rPr>
        <w:t>т</w:t>
      </w:r>
      <w:r>
        <w:t>в</w:t>
      </w:r>
      <w:r>
        <w:rPr>
          <w:spacing w:val="-2"/>
        </w:rPr>
        <w:t>а</w:t>
      </w:r>
      <w:r>
        <w:t>:</w:t>
      </w:r>
      <w:r>
        <w:rPr>
          <w:spacing w:val="2"/>
        </w:rPr>
        <w:t xml:space="preserve"> 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</w:t>
      </w:r>
      <w:r>
        <w:rPr>
          <w:spacing w:val="1"/>
        </w:rPr>
        <w:t>н</w:t>
      </w:r>
      <w:r>
        <w:t>ое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>с</w:t>
      </w:r>
      <w:r>
        <w:t>об</w:t>
      </w:r>
      <w:r>
        <w:rPr>
          <w:spacing w:val="1"/>
        </w:rPr>
        <w:t>и</w:t>
      </w:r>
      <w:r>
        <w:t>е</w:t>
      </w:r>
      <w:r>
        <w:rPr>
          <w:spacing w:val="-1"/>
        </w:rPr>
        <w:t xml:space="preserve"> </w:t>
      </w:r>
      <w:r>
        <w:t xml:space="preserve">/ </w:t>
      </w:r>
      <w:r>
        <w:rPr>
          <w:spacing w:val="2"/>
        </w:rPr>
        <w:t>А</w:t>
      </w:r>
      <w:r>
        <w:t xml:space="preserve">.М. Корягин </w:t>
      </w:r>
      <w:r>
        <w:rPr>
          <w:spacing w:val="1"/>
        </w:rPr>
        <w:t>[</w:t>
      </w:r>
      <w:r>
        <w:t>и др</w:t>
      </w:r>
      <w:r>
        <w:rPr>
          <w:spacing w:val="-3"/>
        </w:rPr>
        <w:t>.</w:t>
      </w:r>
      <w:r>
        <w:rPr>
          <w:spacing w:val="1"/>
        </w:rPr>
        <w:t>]</w:t>
      </w:r>
      <w:r>
        <w:t>; рец</w:t>
      </w:r>
      <w:r>
        <w:rPr>
          <w:spacing w:val="-1"/>
        </w:rPr>
        <w:t>е</w:t>
      </w:r>
      <w:r>
        <w:rPr>
          <w:spacing w:val="-2"/>
        </w:rPr>
        <w:t>н</w:t>
      </w:r>
      <w:r>
        <w:t>з</w:t>
      </w:r>
      <w:r>
        <w:rPr>
          <w:spacing w:val="-1"/>
        </w:rPr>
        <w:t>е</w:t>
      </w:r>
      <w:r>
        <w:t>нты И.</w:t>
      </w:r>
      <w:r>
        <w:rPr>
          <w:spacing w:val="-4"/>
        </w:rPr>
        <w:t>А</w:t>
      </w:r>
      <w:r>
        <w:t xml:space="preserve">. </w:t>
      </w:r>
      <w:r>
        <w:rPr>
          <w:spacing w:val="-2"/>
        </w:rPr>
        <w:t>В</w:t>
      </w:r>
      <w:r>
        <w:t>олош</w:t>
      </w:r>
      <w:r>
        <w:rPr>
          <w:spacing w:val="1"/>
        </w:rPr>
        <w:t>и</w:t>
      </w:r>
      <w:r>
        <w:t>н</w:t>
      </w:r>
      <w:r>
        <w:rPr>
          <w:spacing w:val="-1"/>
        </w:rPr>
        <w:t>а</w:t>
      </w:r>
      <w:r>
        <w:t>, Н.Ф. Род</w:t>
      </w:r>
      <w:r>
        <w:rPr>
          <w:spacing w:val="1"/>
        </w:rPr>
        <w:t>и</w:t>
      </w:r>
      <w:r>
        <w:rPr>
          <w:spacing w:val="-1"/>
        </w:rPr>
        <w:t>че</w:t>
      </w:r>
      <w:r>
        <w:t>в.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>-</w:t>
      </w:r>
      <w:r>
        <w:t>е</w:t>
      </w:r>
      <w:r>
        <w:rPr>
          <w:spacing w:val="-1"/>
        </w:rPr>
        <w:t xml:space="preserve"> </w:t>
      </w:r>
      <w:proofErr w:type="spellStart"/>
      <w:proofErr w:type="gramStart"/>
      <w:r>
        <w:t>изд.,</w:t>
      </w:r>
      <w:r>
        <w:rPr>
          <w:spacing w:val="-1"/>
        </w:rPr>
        <w:t>с</w:t>
      </w:r>
      <w:r>
        <w:t>тер</w:t>
      </w:r>
      <w:proofErr w:type="spellEnd"/>
      <w:proofErr w:type="gramEnd"/>
      <w:r>
        <w:t>. -</w:t>
      </w:r>
      <w:r>
        <w:rPr>
          <w:spacing w:val="-1"/>
        </w:rPr>
        <w:t xml:space="preserve"> </w:t>
      </w:r>
      <w:r>
        <w:t>М.: Ак</w:t>
      </w:r>
      <w:r>
        <w:rPr>
          <w:spacing w:val="-1"/>
        </w:rPr>
        <w:t>а</w:t>
      </w:r>
      <w:r>
        <w:t>д</w:t>
      </w:r>
      <w:r>
        <w:rPr>
          <w:spacing w:val="-1"/>
        </w:rPr>
        <w:t>ем</w:t>
      </w:r>
      <w:r>
        <w:t>ия, 2018.</w:t>
      </w:r>
      <w:r>
        <w:rPr>
          <w:spacing w:val="1"/>
        </w:rPr>
        <w:t xml:space="preserve"> </w:t>
      </w:r>
      <w:r>
        <w:t xml:space="preserve">- 112 </w:t>
      </w:r>
      <w:r>
        <w:rPr>
          <w:spacing w:val="-1"/>
        </w:rPr>
        <w:t>с</w:t>
      </w:r>
      <w:r>
        <w:t>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Прил.: </w:t>
      </w:r>
      <w:r>
        <w:rPr>
          <w:spacing w:val="-1"/>
        </w:rPr>
        <w:t>с</w:t>
      </w:r>
      <w:r>
        <w:t>.101</w:t>
      </w:r>
      <w:r>
        <w:rPr>
          <w:spacing w:val="1"/>
        </w:rPr>
        <w:t>.</w:t>
      </w:r>
      <w:r>
        <w:rPr>
          <w:spacing w:val="-1"/>
        </w:rPr>
        <w:t>-</w:t>
      </w:r>
      <w:r>
        <w:rPr>
          <w:spacing w:val="2"/>
        </w:rPr>
        <w:t>С</w:t>
      </w:r>
      <w:r>
        <w:t>пи</w:t>
      </w:r>
      <w:r>
        <w:rPr>
          <w:spacing w:val="-1"/>
        </w:rPr>
        <w:t>с</w:t>
      </w:r>
      <w:r>
        <w:t xml:space="preserve">ок </w:t>
      </w:r>
      <w:r>
        <w:rPr>
          <w:spacing w:val="-3"/>
        </w:rPr>
        <w:t>л</w:t>
      </w:r>
      <w:r>
        <w:t>ит.:</w:t>
      </w:r>
      <w:r>
        <w:rPr>
          <w:spacing w:val="-1"/>
        </w:rPr>
        <w:t xml:space="preserve"> с.</w:t>
      </w:r>
      <w:r>
        <w:t>110</w:t>
      </w:r>
      <w:r>
        <w:rPr>
          <w:spacing w:val="1"/>
        </w:rPr>
        <w:t>.</w:t>
      </w:r>
      <w:r>
        <w:rPr>
          <w:spacing w:val="-1"/>
        </w:rPr>
        <w:t>-</w:t>
      </w:r>
      <w:r>
        <w:t>Слов</w:t>
      </w:r>
      <w:r>
        <w:rPr>
          <w:spacing w:val="-2"/>
        </w:rPr>
        <w:t>а</w:t>
      </w:r>
      <w:r>
        <w:t>рь тер</w:t>
      </w:r>
      <w:r>
        <w:rPr>
          <w:spacing w:val="-1"/>
        </w:rPr>
        <w:t>м</w:t>
      </w:r>
      <w:r>
        <w:t>.: с.101. -</w:t>
      </w:r>
      <w:r>
        <w:rPr>
          <w:spacing w:val="1"/>
        </w:rPr>
        <w:t xml:space="preserve"> </w:t>
      </w:r>
      <w:r>
        <w:rPr>
          <w:spacing w:val="-6"/>
        </w:rPr>
        <w:t>I</w:t>
      </w:r>
      <w:r>
        <w:rPr>
          <w:spacing w:val="3"/>
        </w:rPr>
        <w:t>S</w:t>
      </w:r>
      <w:r>
        <w:rPr>
          <w:spacing w:val="-2"/>
        </w:rPr>
        <w:t>B</w:t>
      </w:r>
      <w:r>
        <w:t xml:space="preserve">N </w:t>
      </w:r>
      <w:r>
        <w:rPr>
          <w:spacing w:val="1"/>
        </w:rPr>
        <w:t>9</w:t>
      </w:r>
      <w:r>
        <w:t>7</w:t>
      </w:r>
      <w:r>
        <w:rPr>
          <w:spacing w:val="1"/>
        </w:rPr>
        <w:t>8</w:t>
      </w:r>
      <w:r>
        <w:rPr>
          <w:spacing w:val="-1"/>
        </w:rPr>
        <w:t>-</w:t>
      </w:r>
      <w:r>
        <w:t>5</w:t>
      </w:r>
      <w:r>
        <w:rPr>
          <w:spacing w:val="-1"/>
        </w:rPr>
        <w:t>-</w:t>
      </w:r>
      <w:r>
        <w:t>4468</w:t>
      </w:r>
      <w:r>
        <w:rPr>
          <w:spacing w:val="-1"/>
        </w:rPr>
        <w:t>-</w:t>
      </w:r>
      <w:r>
        <w:t>6751</w:t>
      </w:r>
      <w:r>
        <w:rPr>
          <w:spacing w:val="-1"/>
        </w:rPr>
        <w:t>-</w:t>
      </w:r>
      <w:r>
        <w:t>6.</w:t>
      </w:r>
    </w:p>
    <w:p w14:paraId="57E734EA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5BE5EA0B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E509D9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15B9509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154877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22DCDFCE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E82AEF1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67E0F0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D128B70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7B7C49C2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6A26A444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p w14:paraId="4A7AE8BE" w14:textId="77777777" w:rsidR="00AD63DC" w:rsidRPr="00AD63DC" w:rsidRDefault="00AD63DC" w:rsidP="00AD63DC">
      <w:pPr>
        <w:pStyle w:val="1"/>
        <w:kinsoku w:val="0"/>
        <w:overflowPunct w:val="0"/>
        <w:spacing w:line="275" w:lineRule="auto"/>
        <w:ind w:left="3964" w:right="1105" w:hanging="2869"/>
        <w:rPr>
          <w:rFonts w:ascii="Times New Roman" w:hAnsi="Times New Roman" w:cs="Times New Roman"/>
          <w:b/>
          <w:bCs/>
          <w:color w:val="auto"/>
          <w:sz w:val="24"/>
          <w:szCs w:val="36"/>
        </w:rPr>
      </w:pP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lastRenderedPageBreak/>
        <w:t>4. КОНТ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О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Л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Ь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 xml:space="preserve"> 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И О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Ц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ЕН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К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 xml:space="preserve">А </w:t>
      </w:r>
      <w:r w:rsidRPr="00AD63DC">
        <w:rPr>
          <w:rFonts w:ascii="Times New Roman" w:hAnsi="Times New Roman" w:cs="Times New Roman"/>
          <w:b/>
          <w:bCs/>
          <w:color w:val="auto"/>
          <w:spacing w:val="-4"/>
          <w:sz w:val="24"/>
          <w:szCs w:val="36"/>
        </w:rPr>
        <w:t>Р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ЕЗУЛ</w:t>
      </w:r>
      <w:r w:rsidRPr="00AD63DC">
        <w:rPr>
          <w:rFonts w:ascii="Times New Roman" w:hAnsi="Times New Roman" w:cs="Times New Roman"/>
          <w:b/>
          <w:bCs/>
          <w:color w:val="auto"/>
          <w:spacing w:val="1"/>
          <w:sz w:val="24"/>
          <w:szCs w:val="36"/>
        </w:rPr>
        <w:t>Ь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Т</w:t>
      </w:r>
      <w:r w:rsidRPr="00AD63DC">
        <w:rPr>
          <w:rFonts w:ascii="Times New Roman" w:hAnsi="Times New Roman" w:cs="Times New Roman"/>
          <w:b/>
          <w:bCs/>
          <w:color w:val="auto"/>
          <w:spacing w:val="-3"/>
          <w:sz w:val="24"/>
          <w:szCs w:val="36"/>
        </w:rPr>
        <w:t>А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Т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О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В ОСВОЕ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Н</w:t>
      </w:r>
      <w:r w:rsidRPr="00AD63DC">
        <w:rPr>
          <w:rFonts w:ascii="Times New Roman" w:hAnsi="Times New Roman" w:cs="Times New Roman"/>
          <w:b/>
          <w:bCs/>
          <w:color w:val="auto"/>
          <w:spacing w:val="5"/>
          <w:sz w:val="24"/>
          <w:szCs w:val="36"/>
        </w:rPr>
        <w:t>И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 xml:space="preserve">Я 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У</w:t>
      </w:r>
      <w:r w:rsidRPr="00AD63DC">
        <w:rPr>
          <w:rFonts w:ascii="Times New Roman" w:hAnsi="Times New Roman" w:cs="Times New Roman"/>
          <w:b/>
          <w:bCs/>
          <w:color w:val="auto"/>
          <w:spacing w:val="-1"/>
          <w:sz w:val="24"/>
          <w:szCs w:val="36"/>
        </w:rPr>
        <w:t>Ч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ЕБНОЙ ДИСЦИП</w:t>
      </w:r>
      <w:r w:rsidRPr="00AD63DC">
        <w:rPr>
          <w:rFonts w:ascii="Times New Roman" w:hAnsi="Times New Roman" w:cs="Times New Roman"/>
          <w:b/>
          <w:bCs/>
          <w:color w:val="auto"/>
          <w:spacing w:val="-2"/>
          <w:sz w:val="24"/>
          <w:szCs w:val="36"/>
        </w:rPr>
        <w:t>Л</w:t>
      </w:r>
      <w:r w:rsidRPr="00AD63DC">
        <w:rPr>
          <w:rFonts w:ascii="Times New Roman" w:hAnsi="Times New Roman" w:cs="Times New Roman"/>
          <w:b/>
          <w:bCs/>
          <w:color w:val="auto"/>
          <w:sz w:val="24"/>
          <w:szCs w:val="36"/>
        </w:rPr>
        <w:t>ИНЫ</w:t>
      </w:r>
    </w:p>
    <w:p w14:paraId="683F9517" w14:textId="77777777" w:rsidR="00AD63DC" w:rsidRDefault="00AD63DC" w:rsidP="00AD63DC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14:paraId="6A478BEA" w14:textId="77777777" w:rsidR="00AD63DC" w:rsidRDefault="00AD63DC" w:rsidP="00AD63DC">
      <w:pPr>
        <w:kinsoku w:val="0"/>
        <w:overflowPunct w:val="0"/>
        <w:spacing w:line="200" w:lineRule="exact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1"/>
        <w:gridCol w:w="3024"/>
        <w:gridCol w:w="2888"/>
      </w:tblGrid>
      <w:tr w:rsidR="00AD63DC" w14:paraId="2E6C7FCF" w14:textId="77777777" w:rsidTr="009660F6">
        <w:trPr>
          <w:trHeight w:hRule="exact" w:val="562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73D0" w14:textId="77777777" w:rsidR="00AD63DC" w:rsidRDefault="00AD63DC" w:rsidP="009660F6">
            <w:pPr>
              <w:pStyle w:val="TableParagraph"/>
              <w:kinsoku w:val="0"/>
              <w:overflowPunct w:val="0"/>
              <w:spacing w:line="274" w:lineRule="exact"/>
              <w:ind w:left="651" w:right="125"/>
            </w:pPr>
            <w:r>
              <w:rPr>
                <w:b/>
                <w:bCs/>
                <w:spacing w:val="-3"/>
              </w:rPr>
              <w:t>Р</w:t>
            </w:r>
            <w:r>
              <w:rPr>
                <w:b/>
                <w:bCs/>
                <w:spacing w:val="1"/>
              </w:rPr>
              <w:t>е</w:t>
            </w:r>
            <w:r>
              <w:rPr>
                <w:b/>
                <w:bCs/>
              </w:rPr>
              <w:t>зу</w:t>
            </w:r>
            <w:r>
              <w:rPr>
                <w:b/>
                <w:bCs/>
                <w:spacing w:val="-1"/>
              </w:rPr>
              <w:t>л</w:t>
            </w:r>
            <w:r>
              <w:rPr>
                <w:b/>
                <w:bCs/>
              </w:rPr>
              <w:t>ь</w:t>
            </w:r>
            <w:r>
              <w:rPr>
                <w:b/>
                <w:bCs/>
                <w:spacing w:val="2"/>
              </w:rPr>
              <w:t>т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</w:rPr>
              <w:t>ы обу</w:t>
            </w:r>
            <w:r>
              <w:rPr>
                <w:b/>
                <w:bCs/>
                <w:spacing w:val="-2"/>
              </w:rPr>
              <w:t>ч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</w:rPr>
              <w:t>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CA4E" w14:textId="77777777" w:rsidR="00AD63DC" w:rsidRDefault="00AD63DC" w:rsidP="009660F6">
            <w:pPr>
              <w:pStyle w:val="TableParagraph"/>
              <w:kinsoku w:val="0"/>
              <w:overflowPunct w:val="0"/>
              <w:spacing w:line="274" w:lineRule="exact"/>
              <w:ind w:left="546" w:right="406"/>
            </w:pPr>
            <w:r>
              <w:rPr>
                <w:b/>
                <w:bCs/>
              </w:rPr>
              <w:t>Кр</w:t>
            </w:r>
            <w:r>
              <w:rPr>
                <w:b/>
                <w:bCs/>
                <w:spacing w:val="-2"/>
              </w:rPr>
              <w:t>и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</w:rPr>
              <w:t>р</w:t>
            </w:r>
            <w:r>
              <w:rPr>
                <w:b/>
                <w:bCs/>
                <w:spacing w:val="-2"/>
              </w:rPr>
              <w:t>и</w:t>
            </w:r>
            <w:r>
              <w:rPr>
                <w:b/>
                <w:bCs/>
              </w:rPr>
              <w:t>и оц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  <w:spacing w:val="-2"/>
              </w:rPr>
              <w:t>н</w:t>
            </w:r>
            <w:r>
              <w:rPr>
                <w:b/>
                <w:bCs/>
              </w:rPr>
              <w:t>ки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E0B6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76" w:lineRule="exact"/>
              <w:ind w:left="1048" w:right="494" w:hanging="555"/>
            </w:pPr>
            <w:r>
              <w:rPr>
                <w:b/>
                <w:bCs/>
              </w:rPr>
              <w:t>Формы и м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  <w:spacing w:val="1"/>
              </w:rPr>
              <w:t>т</w:t>
            </w:r>
            <w:r>
              <w:rPr>
                <w:b/>
                <w:bCs/>
              </w:rPr>
              <w:t>оды оц</w:t>
            </w:r>
            <w:r>
              <w:rPr>
                <w:b/>
                <w:bCs/>
                <w:spacing w:val="-1"/>
              </w:rPr>
              <w:t>е</w:t>
            </w:r>
            <w:r>
              <w:rPr>
                <w:b/>
                <w:bCs/>
              </w:rPr>
              <w:t>нки</w:t>
            </w:r>
          </w:p>
        </w:tc>
      </w:tr>
      <w:tr w:rsidR="00AD63DC" w14:paraId="246DAB55" w14:textId="77777777" w:rsidTr="009660F6">
        <w:trPr>
          <w:trHeight w:hRule="exact" w:val="12953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EBF0" w14:textId="77777777" w:rsidR="00AD63DC" w:rsidRDefault="00AD63DC" w:rsidP="009660F6">
            <w:pPr>
              <w:pStyle w:val="TableParagraph"/>
              <w:kinsoku w:val="0"/>
              <w:overflowPunct w:val="0"/>
              <w:spacing w:line="274" w:lineRule="exact"/>
              <w:ind w:left="102" w:right="2672"/>
              <w:jc w:val="both"/>
            </w:pPr>
            <w:r>
              <w:rPr>
                <w:b/>
                <w:bCs/>
              </w:rPr>
              <w:t>З</w:t>
            </w:r>
            <w:r>
              <w:rPr>
                <w:b/>
                <w:bCs/>
                <w:spacing w:val="1"/>
              </w:rPr>
              <w:t>н</w:t>
            </w:r>
            <w:r>
              <w:rPr>
                <w:b/>
                <w:bCs/>
              </w:rPr>
              <w:t>ания:</w:t>
            </w:r>
          </w:p>
          <w:p w14:paraId="47BB1175" w14:textId="77777777" w:rsidR="00AD63DC" w:rsidRPr="00966285" w:rsidRDefault="00AD63DC" w:rsidP="009660F6">
            <w:pPr>
              <w:pStyle w:val="TableParagraph"/>
              <w:ind w:right="82"/>
              <w:jc w:val="both"/>
            </w:pPr>
            <w:r>
              <w:t>-</w:t>
            </w:r>
            <w:r>
              <w:rPr>
                <w:spacing w:val="-1"/>
              </w:rPr>
              <w:t xml:space="preserve"> </w:t>
            </w:r>
            <w:r>
              <w:t>теор</w:t>
            </w:r>
            <w:r>
              <w:rPr>
                <w:spacing w:val="-2"/>
              </w:rPr>
              <w:t>е</w:t>
            </w:r>
            <w:r>
              <w:t>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чес</w:t>
            </w:r>
            <w:r>
              <w:t>кие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>с</w:t>
            </w:r>
            <w:r>
              <w:t>нов</w:t>
            </w:r>
            <w:r>
              <w:rPr>
                <w:spacing w:val="1"/>
              </w:rPr>
              <w:t>ы</w:t>
            </w:r>
            <w:r>
              <w:t xml:space="preserve">, 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к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4"/>
              </w:rPr>
              <w:t>р</w:t>
            </w:r>
            <w:r>
              <w:t>у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1"/>
              </w:rPr>
              <w:t>с</w:t>
            </w:r>
            <w:r>
              <w:t>о</w:t>
            </w:r>
            <w:r>
              <w:rPr>
                <w:spacing w:val="2"/>
              </w:rPr>
              <w:t>д</w:t>
            </w:r>
            <w:r>
              <w:rPr>
                <w:spacing w:val="-1"/>
              </w:rPr>
              <w:t>е</w:t>
            </w:r>
            <w:r>
              <w:t>рж</w:t>
            </w:r>
            <w:r>
              <w:rPr>
                <w:spacing w:val="-2"/>
              </w:rPr>
              <w:t>а</w:t>
            </w:r>
            <w:r>
              <w:t>ние проц</w:t>
            </w:r>
            <w:r>
              <w:rPr>
                <w:spacing w:val="-1"/>
              </w:rPr>
              <w:t>есс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д</w:t>
            </w:r>
            <w:r>
              <w:rPr>
                <w:spacing w:val="-1"/>
              </w:rPr>
              <w:t>е</w:t>
            </w:r>
            <w:r>
              <w:t xml:space="preserve">ловой </w:t>
            </w:r>
            <w:r w:rsidRPr="00966285">
              <w:t>коммуникации;</w:t>
            </w:r>
          </w:p>
          <w:p w14:paraId="6E9982FA" w14:textId="77777777" w:rsidR="00AD63DC" w:rsidRPr="00966285" w:rsidRDefault="00AD63DC" w:rsidP="009660F6">
            <w:pPr>
              <w:pStyle w:val="TableParagraph"/>
              <w:numPr>
                <w:ilvl w:val="0"/>
                <w:numId w:val="12"/>
              </w:numPr>
              <w:ind w:right="82"/>
              <w:jc w:val="both"/>
            </w:pPr>
            <w:r w:rsidRPr="00966285">
              <w:t>методы и способы эффективного общения, проявляющиеся в выборе средств убеждения и оказании влияния на партнеров по общению;</w:t>
            </w:r>
          </w:p>
          <w:p w14:paraId="1242A9FC" w14:textId="77777777" w:rsidR="00AD63DC" w:rsidRPr="00966285" w:rsidRDefault="00AD63DC" w:rsidP="009660F6">
            <w:pPr>
              <w:pStyle w:val="TableParagraph"/>
              <w:numPr>
                <w:ilvl w:val="0"/>
                <w:numId w:val="12"/>
              </w:numPr>
              <w:ind w:right="82"/>
              <w:jc w:val="both"/>
            </w:pPr>
            <w:r w:rsidRPr="00966285">
              <w:t>приемы психологической защиты личности от негативных, травмирующих переживаний, способы адаптации;</w:t>
            </w:r>
          </w:p>
          <w:p w14:paraId="227FD116" w14:textId="77777777" w:rsidR="00AD63DC" w:rsidRPr="00966285" w:rsidRDefault="00AD63DC" w:rsidP="009660F6">
            <w:pPr>
              <w:pStyle w:val="TableParagraph"/>
              <w:numPr>
                <w:ilvl w:val="0"/>
                <w:numId w:val="12"/>
              </w:numPr>
              <w:ind w:right="82"/>
              <w:jc w:val="both"/>
            </w:pPr>
            <w:r w:rsidRPr="00966285">
              <w:t>способы предупреждения конфликтов и выхода из конфликтных ситуаций;</w:t>
            </w:r>
          </w:p>
          <w:p w14:paraId="1C84F6BC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82"/>
              <w:jc w:val="both"/>
            </w:pPr>
            <w:r w:rsidRPr="00966285">
              <w:t>правила активного стиля общения и успешной самопрезентации в деловой коммуникации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578D" w14:textId="77777777" w:rsidR="00AD63DC" w:rsidRPr="00966285" w:rsidRDefault="00AD63DC" w:rsidP="009660F6">
            <w:pPr>
              <w:pStyle w:val="TableParagraph"/>
              <w:spacing w:before="1" w:line="276" w:lineRule="exact"/>
              <w:ind w:right="129"/>
            </w:pPr>
            <w:r>
              <w:rPr>
                <w:i/>
                <w:iCs/>
              </w:rPr>
              <w:t>«О</w:t>
            </w:r>
            <w:r>
              <w:rPr>
                <w:i/>
                <w:iCs/>
                <w:spacing w:val="-1"/>
              </w:rPr>
              <w:t>т</w:t>
            </w:r>
            <w:r>
              <w:rPr>
                <w:i/>
                <w:iCs/>
              </w:rPr>
              <w:t xml:space="preserve">лично» </w:t>
            </w:r>
            <w:r>
              <w:t>С</w:t>
            </w:r>
            <w:r>
              <w:rPr>
                <w:spacing w:val="-1"/>
              </w:rPr>
              <w:t>ам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тоя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 xml:space="preserve">льно и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ве</w:t>
            </w:r>
            <w:r>
              <w:t>р</w:t>
            </w:r>
            <w:r>
              <w:rPr>
                <w:spacing w:val="-1"/>
              </w:rPr>
              <w:t>е</w:t>
            </w:r>
            <w:r>
              <w:t>нно при</w:t>
            </w:r>
            <w:r>
              <w:rPr>
                <w:spacing w:val="-1"/>
              </w:rPr>
              <w:t>ме</w:t>
            </w:r>
            <w:r>
              <w:t>ня</w:t>
            </w:r>
            <w:r>
              <w:rPr>
                <w:spacing w:val="-1"/>
              </w:rPr>
              <w:t>е</w:t>
            </w:r>
            <w:r>
              <w:t>т зн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н</w:t>
            </w:r>
            <w:r>
              <w:t>ия в пр</w:t>
            </w:r>
            <w:r>
              <w:rPr>
                <w:spacing w:val="-1"/>
              </w:rPr>
              <w:t>а</w:t>
            </w:r>
            <w:r>
              <w:t>к</w:t>
            </w:r>
            <w:r>
              <w:rPr>
                <w:spacing w:val="-2"/>
              </w:rPr>
              <w:t>т</w:t>
            </w:r>
            <w:r>
              <w:t>и</w:t>
            </w:r>
            <w:r>
              <w:rPr>
                <w:spacing w:val="-1"/>
              </w:rPr>
              <w:t>чес</w:t>
            </w:r>
            <w:r>
              <w:t xml:space="preserve">кой </w:t>
            </w:r>
            <w:r w:rsidRPr="00966285">
              <w:t>деятельности, выполняет задания как воспроизводящего, так и творческого характера; свободно оперирует известными фактами и сведениями с использованием сведений из других дисциплин и междисциплинарных курсов;</w:t>
            </w:r>
          </w:p>
          <w:p w14:paraId="25FD7A1E" w14:textId="77777777" w:rsidR="00AD63DC" w:rsidRPr="00966285" w:rsidRDefault="00AD63DC" w:rsidP="009660F6">
            <w:pPr>
              <w:pStyle w:val="TableParagraph"/>
              <w:spacing w:before="1" w:line="276" w:lineRule="exact"/>
              <w:ind w:right="129"/>
            </w:pPr>
            <w:r w:rsidRPr="00966285">
              <w:t>излагает полученные знания в устной, письменной форме, в полном объеме, в системе, в соответствии с требованиями учебной программы.</w:t>
            </w:r>
          </w:p>
          <w:p w14:paraId="084285BA" w14:textId="77777777" w:rsidR="00AD63DC" w:rsidRPr="00966285" w:rsidRDefault="00AD63DC" w:rsidP="009660F6">
            <w:pPr>
              <w:pStyle w:val="TableParagraph"/>
              <w:spacing w:before="1" w:line="276" w:lineRule="exact"/>
              <w:ind w:right="129"/>
            </w:pPr>
            <w:r w:rsidRPr="00966285">
              <w:rPr>
                <w:i/>
                <w:iCs/>
              </w:rPr>
              <w:t xml:space="preserve">«Хорошо» </w:t>
            </w:r>
            <w:r w:rsidRPr="00966285">
              <w:t>применяет знания в практической деятельности,</w:t>
            </w:r>
          </w:p>
          <w:p w14:paraId="7B10E637" w14:textId="77777777" w:rsidR="00AD63DC" w:rsidRPr="00966285" w:rsidRDefault="00AD63DC" w:rsidP="009660F6">
            <w:pPr>
              <w:pStyle w:val="TableParagraph"/>
              <w:spacing w:before="1" w:line="276" w:lineRule="exact"/>
              <w:ind w:right="129"/>
            </w:pPr>
            <w:r w:rsidRPr="00966285">
              <w:t>самостоятельно выполняет задания воспроизводящего характера, с незначительной помощью преподавателя</w:t>
            </w:r>
          </w:p>
          <w:p w14:paraId="525CCE48" w14:textId="77777777" w:rsidR="00AD63DC" w:rsidRPr="00966285" w:rsidRDefault="00AD63DC" w:rsidP="009660F6">
            <w:pPr>
              <w:pStyle w:val="TableParagraph"/>
              <w:spacing w:before="1" w:line="276" w:lineRule="exact"/>
              <w:ind w:right="129"/>
            </w:pPr>
            <w:r w:rsidRPr="00966285">
              <w:t>творческого характера; обладает прочными знаниями и умениями; излагает полученные знания в устной, письменной форме, в полном объеме, в системе, в соответствии с требованиями учебной программы, допускает характера с помощью отдельные несущественные ошибки, исправляемые самостоятельно по указанию преподавателя на ошибку.</w:t>
            </w:r>
          </w:p>
          <w:p w14:paraId="4D627533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76" w:lineRule="exact"/>
              <w:ind w:left="102" w:right="129"/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0596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76" w:lineRule="exact"/>
              <w:ind w:left="102" w:right="737"/>
            </w:pPr>
            <w:r>
              <w:t>Оц</w:t>
            </w:r>
            <w:r>
              <w:rPr>
                <w:spacing w:val="-1"/>
              </w:rPr>
              <w:t>е</w:t>
            </w:r>
            <w:r>
              <w:t>нка</w:t>
            </w:r>
            <w:r>
              <w:rPr>
                <w:spacing w:val="-1"/>
              </w:rPr>
              <w:t xml:space="preserve"> </w:t>
            </w:r>
            <w:r>
              <w:t>р</w:t>
            </w:r>
            <w:r>
              <w:rPr>
                <w:spacing w:val="-1"/>
              </w:rPr>
              <w:t>е</w:t>
            </w:r>
            <w:r>
              <w:rPr>
                <w:spacing w:val="3"/>
              </w:rPr>
              <w:t>з</w:t>
            </w:r>
            <w:r>
              <w:rPr>
                <w:spacing w:val="-8"/>
              </w:rPr>
              <w:t>у</w:t>
            </w:r>
            <w:r>
              <w:t>льтатов в</w:t>
            </w:r>
            <w:r>
              <w:rPr>
                <w:spacing w:val="-1"/>
              </w:rPr>
              <w:t>ы</w:t>
            </w:r>
            <w:r>
              <w:t>пол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е</w:t>
            </w:r>
            <w:r>
              <w:t>ния:</w:t>
            </w:r>
          </w:p>
          <w:p w14:paraId="3ADE2016" w14:textId="77777777" w:rsidR="00AD63DC" w:rsidRDefault="00AD63DC" w:rsidP="009660F6">
            <w:pPr>
              <w:pStyle w:val="TableParagraph"/>
              <w:kinsoku w:val="0"/>
              <w:overflowPunct w:val="0"/>
              <w:spacing w:line="276" w:lineRule="exact"/>
              <w:ind w:left="102" w:right="1231"/>
            </w:pPr>
            <w:r>
              <w:t>-</w:t>
            </w:r>
            <w:r>
              <w:rPr>
                <w:spacing w:val="-1"/>
              </w:rPr>
              <w:t xml:space="preserve"> 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кт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чес</w:t>
            </w:r>
            <w:r>
              <w:t>к</w:t>
            </w:r>
            <w:r>
              <w:rPr>
                <w:spacing w:val="-2"/>
              </w:rPr>
              <w:t>и</w:t>
            </w:r>
            <w:r>
              <w:t>х р</w:t>
            </w:r>
            <w:r>
              <w:rPr>
                <w:spacing w:val="-1"/>
              </w:rPr>
              <w:t>а</w:t>
            </w:r>
            <w:r>
              <w:t>бот;</w:t>
            </w:r>
          </w:p>
          <w:p w14:paraId="7681C89A" w14:textId="77777777" w:rsidR="00AD63DC" w:rsidRDefault="00AD63DC" w:rsidP="009660F6">
            <w:pPr>
              <w:pStyle w:val="a7"/>
              <w:numPr>
                <w:ilvl w:val="0"/>
                <w:numId w:val="2"/>
              </w:numPr>
              <w:tabs>
                <w:tab w:val="left" w:pos="241"/>
              </w:tabs>
              <w:kinsoku w:val="0"/>
              <w:overflowPunct w:val="0"/>
              <w:ind w:left="102" w:firstLine="0"/>
              <w:contextualSpacing w:val="0"/>
            </w:pPr>
            <w:r>
              <w:t>те</w:t>
            </w:r>
            <w:r>
              <w:rPr>
                <w:spacing w:val="-2"/>
              </w:rPr>
              <w:t>с</w:t>
            </w:r>
            <w:r>
              <w:t>товых</w:t>
            </w:r>
            <w:r>
              <w:rPr>
                <w:spacing w:val="1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д</w:t>
            </w:r>
            <w:r>
              <w:rPr>
                <w:spacing w:val="-1"/>
              </w:rPr>
              <w:t>а</w:t>
            </w:r>
            <w:r>
              <w:t>ни</w:t>
            </w:r>
            <w:r>
              <w:rPr>
                <w:spacing w:val="-2"/>
              </w:rPr>
              <w:t>й</w:t>
            </w:r>
            <w:r>
              <w:t>;</w:t>
            </w:r>
          </w:p>
          <w:p w14:paraId="6BF9A943" w14:textId="77777777" w:rsidR="00AD63DC" w:rsidRDefault="00AD63DC" w:rsidP="009660F6">
            <w:pPr>
              <w:pStyle w:val="TableParagraph"/>
              <w:kinsoku w:val="0"/>
              <w:overflowPunct w:val="0"/>
              <w:spacing w:line="276" w:lineRule="exact"/>
              <w:ind w:left="102" w:right="1231"/>
            </w:pPr>
            <w:r>
              <w:rPr>
                <w:spacing w:val="-1"/>
              </w:rPr>
              <w:t>сам</w:t>
            </w:r>
            <w:r>
              <w:rPr>
                <w:spacing w:val="2"/>
              </w:rPr>
              <w:t>о</w:t>
            </w:r>
            <w:r>
              <w:rPr>
                <w:spacing w:val="-1"/>
              </w:rPr>
              <w:t>с</w:t>
            </w:r>
            <w:r>
              <w:t>тоя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льной р</w:t>
            </w:r>
            <w:r>
              <w:rPr>
                <w:spacing w:val="-1"/>
              </w:rPr>
              <w:t>а</w:t>
            </w:r>
            <w:r>
              <w:t>боты. Уст</w:t>
            </w:r>
            <w:r>
              <w:rPr>
                <w:spacing w:val="1"/>
              </w:rPr>
              <w:t>н</w:t>
            </w:r>
            <w:r>
              <w:t>ый</w:t>
            </w:r>
            <w:r>
              <w:rPr>
                <w:spacing w:val="-2"/>
              </w:rPr>
              <w:t>/</w:t>
            </w:r>
            <w:r>
              <w:t>пи</w:t>
            </w:r>
            <w:r>
              <w:rPr>
                <w:spacing w:val="-1"/>
              </w:rPr>
              <w:t>с</w:t>
            </w:r>
            <w:r>
              <w:t>ь</w:t>
            </w:r>
            <w:r>
              <w:rPr>
                <w:spacing w:val="-1"/>
              </w:rPr>
              <w:t>ме</w:t>
            </w:r>
            <w:r>
              <w:t>нн</w:t>
            </w:r>
            <w:r>
              <w:rPr>
                <w:spacing w:val="-3"/>
              </w:rPr>
              <w:t>ы</w:t>
            </w:r>
            <w:r>
              <w:t>й опрос</w:t>
            </w:r>
          </w:p>
          <w:p w14:paraId="63DF7024" w14:textId="77777777" w:rsidR="00AD63DC" w:rsidRPr="00ED25D7" w:rsidRDefault="00AD63DC" w:rsidP="009660F6"/>
          <w:p w14:paraId="0DDDF836" w14:textId="77777777" w:rsidR="00AD63DC" w:rsidRPr="00ED25D7" w:rsidRDefault="00AD63DC" w:rsidP="009660F6"/>
          <w:p w14:paraId="1787EF02" w14:textId="77777777" w:rsidR="00AD63DC" w:rsidRPr="00ED25D7" w:rsidRDefault="00AD63DC" w:rsidP="009660F6"/>
          <w:p w14:paraId="54E8ECD4" w14:textId="77777777" w:rsidR="00AD63DC" w:rsidRPr="00ED25D7" w:rsidRDefault="00AD63DC" w:rsidP="009660F6"/>
          <w:p w14:paraId="06D25756" w14:textId="77777777" w:rsidR="00AD63DC" w:rsidRPr="00ED25D7" w:rsidRDefault="00AD63DC" w:rsidP="009660F6"/>
          <w:p w14:paraId="4E6D3B4F" w14:textId="77777777" w:rsidR="00AD63DC" w:rsidRPr="00ED25D7" w:rsidRDefault="00AD63DC" w:rsidP="009660F6"/>
          <w:p w14:paraId="4F8920F6" w14:textId="77777777" w:rsidR="00AD63DC" w:rsidRPr="00ED25D7" w:rsidRDefault="00AD63DC" w:rsidP="009660F6"/>
          <w:p w14:paraId="5AC26059" w14:textId="77777777" w:rsidR="00AD63DC" w:rsidRPr="00ED25D7" w:rsidRDefault="00AD63DC" w:rsidP="009660F6"/>
          <w:p w14:paraId="6DF70E25" w14:textId="77777777" w:rsidR="00AD63DC" w:rsidRPr="00ED25D7" w:rsidRDefault="00AD63DC" w:rsidP="009660F6"/>
          <w:p w14:paraId="39E69D26" w14:textId="77777777" w:rsidR="00AD63DC" w:rsidRPr="00ED25D7" w:rsidRDefault="00AD63DC" w:rsidP="009660F6"/>
          <w:p w14:paraId="5F279072" w14:textId="77777777" w:rsidR="00AD63DC" w:rsidRPr="00ED25D7" w:rsidRDefault="00AD63DC" w:rsidP="009660F6"/>
          <w:p w14:paraId="0BDD56DC" w14:textId="77777777" w:rsidR="00AD63DC" w:rsidRPr="00ED25D7" w:rsidRDefault="00AD63DC" w:rsidP="009660F6"/>
          <w:p w14:paraId="4559E98C" w14:textId="77777777" w:rsidR="00AD63DC" w:rsidRPr="00ED25D7" w:rsidRDefault="00AD63DC" w:rsidP="009660F6"/>
          <w:p w14:paraId="25617F78" w14:textId="77777777" w:rsidR="00AD63DC" w:rsidRPr="00ED25D7" w:rsidRDefault="00AD63DC" w:rsidP="009660F6"/>
          <w:p w14:paraId="2863EFBE" w14:textId="77777777" w:rsidR="00AD63DC" w:rsidRPr="00ED25D7" w:rsidRDefault="00AD63DC" w:rsidP="009660F6"/>
          <w:p w14:paraId="1CF11B00" w14:textId="77777777" w:rsidR="00AD63DC" w:rsidRPr="00ED25D7" w:rsidRDefault="00AD63DC" w:rsidP="009660F6"/>
          <w:p w14:paraId="68A593B5" w14:textId="77777777" w:rsidR="00AD63DC" w:rsidRPr="00ED25D7" w:rsidRDefault="00AD63DC" w:rsidP="009660F6"/>
          <w:p w14:paraId="33207640" w14:textId="77777777" w:rsidR="00AD63DC" w:rsidRPr="00ED25D7" w:rsidRDefault="00AD63DC" w:rsidP="009660F6"/>
          <w:p w14:paraId="7F653383" w14:textId="77777777" w:rsidR="00AD63DC" w:rsidRPr="00ED25D7" w:rsidRDefault="00AD63DC" w:rsidP="009660F6"/>
          <w:p w14:paraId="6876269E" w14:textId="77777777" w:rsidR="00AD63DC" w:rsidRPr="00ED25D7" w:rsidRDefault="00AD63DC" w:rsidP="009660F6"/>
          <w:p w14:paraId="17B46952" w14:textId="77777777" w:rsidR="00AD63DC" w:rsidRPr="00ED25D7" w:rsidRDefault="00AD63DC" w:rsidP="009660F6"/>
          <w:p w14:paraId="7F39342B" w14:textId="77777777" w:rsidR="00AD63DC" w:rsidRPr="00ED25D7" w:rsidRDefault="00AD63DC" w:rsidP="009660F6"/>
          <w:p w14:paraId="50935D77" w14:textId="77777777" w:rsidR="00AD63DC" w:rsidRPr="00ED25D7" w:rsidRDefault="00AD63DC" w:rsidP="009660F6"/>
          <w:p w14:paraId="40758435" w14:textId="77777777" w:rsidR="00AD63DC" w:rsidRPr="00ED25D7" w:rsidRDefault="00AD63DC" w:rsidP="009660F6"/>
          <w:p w14:paraId="775DC742" w14:textId="77777777" w:rsidR="00AD63DC" w:rsidRPr="00ED25D7" w:rsidRDefault="00AD63DC" w:rsidP="009660F6"/>
          <w:p w14:paraId="63B21F4B" w14:textId="77777777" w:rsidR="00AD63DC" w:rsidRPr="00ED25D7" w:rsidRDefault="00AD63DC" w:rsidP="009660F6"/>
          <w:p w14:paraId="436764E0" w14:textId="77777777" w:rsidR="00AD63DC" w:rsidRPr="00ED25D7" w:rsidRDefault="00AD63DC" w:rsidP="009660F6"/>
          <w:p w14:paraId="7095BD0A" w14:textId="77777777" w:rsidR="00AD63DC" w:rsidRPr="00ED25D7" w:rsidRDefault="00AD63DC" w:rsidP="009660F6"/>
          <w:p w14:paraId="3B821667" w14:textId="77777777" w:rsidR="00AD63DC" w:rsidRPr="00ED25D7" w:rsidRDefault="00AD63DC" w:rsidP="009660F6"/>
          <w:p w14:paraId="08A24B4F" w14:textId="77777777" w:rsidR="00AD63DC" w:rsidRPr="00ED25D7" w:rsidRDefault="00AD63DC" w:rsidP="009660F6"/>
          <w:p w14:paraId="552FB9AA" w14:textId="77777777" w:rsidR="00AD63DC" w:rsidRPr="00ED25D7" w:rsidRDefault="00AD63DC" w:rsidP="009660F6"/>
          <w:p w14:paraId="22F28FCB" w14:textId="77777777" w:rsidR="00AD63DC" w:rsidRPr="00ED25D7" w:rsidRDefault="00AD63DC" w:rsidP="009660F6"/>
          <w:p w14:paraId="4E831AD7" w14:textId="77777777" w:rsidR="00AD63DC" w:rsidRPr="00ED25D7" w:rsidRDefault="00AD63DC" w:rsidP="009660F6"/>
          <w:p w14:paraId="16A97782" w14:textId="77777777" w:rsidR="00AD63DC" w:rsidRPr="00ED25D7" w:rsidRDefault="00AD63DC" w:rsidP="009660F6"/>
          <w:p w14:paraId="7E5A820D" w14:textId="77777777" w:rsidR="00AD63DC" w:rsidRPr="00ED25D7" w:rsidRDefault="00AD63DC" w:rsidP="009660F6"/>
          <w:p w14:paraId="713C2607" w14:textId="77777777" w:rsidR="00AD63DC" w:rsidRPr="00ED25D7" w:rsidRDefault="00AD63DC" w:rsidP="009660F6"/>
          <w:p w14:paraId="2B8BDDBE" w14:textId="77777777" w:rsidR="00AD63DC" w:rsidRDefault="00AD63DC" w:rsidP="009660F6"/>
          <w:p w14:paraId="2FC69DF6" w14:textId="77777777" w:rsidR="00AD63DC" w:rsidRPr="00ED25D7" w:rsidRDefault="00AD63DC" w:rsidP="009660F6"/>
          <w:p w14:paraId="71A6BB55" w14:textId="77777777" w:rsidR="00AD63DC" w:rsidRPr="00ED25D7" w:rsidRDefault="00AD63DC" w:rsidP="009660F6">
            <w:pPr>
              <w:jc w:val="right"/>
            </w:pPr>
          </w:p>
        </w:tc>
      </w:tr>
    </w:tbl>
    <w:p w14:paraId="1E52B4AC" w14:textId="77777777" w:rsidR="00AD63DC" w:rsidRDefault="00AD63DC" w:rsidP="00AD63DC">
      <w:pPr>
        <w:sectPr w:rsidR="00AD63DC" w:rsidSect="00AD63DC">
          <w:footerReference w:type="default" r:id="rId16"/>
          <w:pgSz w:w="11907" w:h="16840"/>
          <w:pgMar w:top="1040" w:right="620" w:bottom="1040" w:left="1480" w:header="0" w:footer="846" w:gutter="0"/>
          <w:cols w:space="720" w:equalWidth="0">
            <w:col w:w="9807"/>
          </w:cols>
          <w:noEndnote/>
        </w:sectPr>
      </w:pPr>
    </w:p>
    <w:p w14:paraId="65E9E753" w14:textId="77777777" w:rsidR="00AD63DC" w:rsidRDefault="00AD63DC" w:rsidP="00AD63DC">
      <w:pPr>
        <w:kinsoku w:val="0"/>
        <w:overflowPunct w:val="0"/>
        <w:spacing w:before="3" w:line="90" w:lineRule="exact"/>
        <w:rPr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1"/>
        <w:gridCol w:w="3024"/>
        <w:gridCol w:w="2888"/>
      </w:tblGrid>
      <w:tr w:rsidR="00AD63DC" w14:paraId="2C577F10" w14:textId="77777777" w:rsidTr="009660F6">
        <w:trPr>
          <w:trHeight w:hRule="exact" w:val="4979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47DF" w14:textId="77777777" w:rsidR="00AD63DC" w:rsidRDefault="00AD63DC" w:rsidP="009660F6">
            <w:pPr>
              <w:pStyle w:val="a7"/>
              <w:numPr>
                <w:ilvl w:val="0"/>
                <w:numId w:val="3"/>
              </w:numPr>
              <w:tabs>
                <w:tab w:val="left" w:pos="241"/>
              </w:tabs>
              <w:kinsoku w:val="0"/>
              <w:overflowPunct w:val="0"/>
              <w:spacing w:before="1" w:line="239" w:lineRule="auto"/>
              <w:ind w:left="102" w:right="719" w:firstLine="0"/>
              <w:contextualSpacing w:val="0"/>
            </w:pP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255B" w14:textId="77777777" w:rsidR="00AD63DC" w:rsidRDefault="00AD63DC" w:rsidP="009660F6">
            <w:pPr>
              <w:pStyle w:val="TableParagraph"/>
              <w:kinsoku w:val="0"/>
              <w:overflowPunct w:val="0"/>
              <w:spacing w:before="1" w:line="276" w:lineRule="exact"/>
              <w:ind w:left="102" w:right="129"/>
              <w:rPr>
                <w:i/>
                <w:iCs/>
              </w:rPr>
            </w:pPr>
            <w:r w:rsidRPr="00966285">
              <w:rPr>
                <w:i/>
                <w:iCs/>
              </w:rPr>
              <w:t xml:space="preserve">«Удовлетворительно» </w:t>
            </w:r>
          </w:p>
          <w:p w14:paraId="1F2BEAC1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129"/>
            </w:pPr>
            <w:r w:rsidRPr="00D27641">
              <w:t>недостаточная самостоятельность</w:t>
            </w:r>
            <w:r>
              <w:t xml:space="preserve"> </w:t>
            </w:r>
            <w:r w:rsidRPr="00D27641">
              <w:t>при применении знаний в практической</w:t>
            </w:r>
            <w:r>
              <w:t xml:space="preserve"> </w:t>
            </w:r>
            <w:r w:rsidRPr="00D27641">
              <w:t>деятельности; выполняет</w:t>
            </w:r>
            <w:r>
              <w:t xml:space="preserve"> </w:t>
            </w:r>
            <w:r w:rsidRPr="00966285">
              <w:t>задания воспроизводящего</w:t>
            </w:r>
            <w:r>
              <w:t xml:space="preserve"> характера; зн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н</w:t>
            </w:r>
            <w:r>
              <w:t>ия и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-1"/>
              </w:rPr>
              <w:t>е</w:t>
            </w:r>
            <w:r>
              <w:t xml:space="preserve">ния </w:t>
            </w:r>
            <w:r>
              <w:rPr>
                <w:spacing w:val="-5"/>
              </w:rPr>
              <w:t>у</w:t>
            </w:r>
            <w:r>
              <w:rPr>
                <w:spacing w:val="2"/>
              </w:rPr>
              <w:t>д</w:t>
            </w:r>
            <w:r>
              <w:t>овл</w:t>
            </w:r>
            <w:r>
              <w:rPr>
                <w:spacing w:val="-2"/>
              </w:rPr>
              <w:t>е</w:t>
            </w:r>
            <w:r>
              <w:t>твор</w:t>
            </w:r>
            <w:r>
              <w:rPr>
                <w:spacing w:val="1"/>
              </w:rPr>
              <w:t>и</w:t>
            </w:r>
            <w:r>
              <w:t>тельны</w:t>
            </w:r>
            <w:r>
              <w:rPr>
                <w:spacing w:val="-2"/>
              </w:rPr>
              <w:t>е</w:t>
            </w:r>
            <w:r>
              <w:t xml:space="preserve">;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че</w:t>
            </w:r>
            <w:r>
              <w:t>б</w:t>
            </w:r>
            <w:r>
              <w:rPr>
                <w:spacing w:val="1"/>
              </w:rPr>
              <w:t>н</w:t>
            </w:r>
            <w:r>
              <w:t xml:space="preserve">ый </w:t>
            </w:r>
            <w:r>
              <w:rPr>
                <w:spacing w:val="-1"/>
              </w:rPr>
              <w:t>ма</w:t>
            </w:r>
            <w:r>
              <w:t>тери</w:t>
            </w:r>
            <w:r>
              <w:rPr>
                <w:spacing w:val="-1"/>
              </w:rPr>
              <w:t>а</w:t>
            </w:r>
            <w:r>
              <w:t>л изл</w:t>
            </w:r>
            <w:r>
              <w:rPr>
                <w:spacing w:val="-1"/>
              </w:rPr>
              <w:t>а</w:t>
            </w:r>
            <w:r>
              <w:t>г</w:t>
            </w:r>
            <w:r>
              <w:rPr>
                <w:spacing w:val="-1"/>
              </w:rPr>
              <w:t>ае</w:t>
            </w:r>
            <w:r>
              <w:t xml:space="preserve">т </w:t>
            </w:r>
            <w:r>
              <w:rPr>
                <w:spacing w:val="1"/>
              </w:rPr>
              <w:t>н</w:t>
            </w:r>
            <w:r>
              <w:t>е</w:t>
            </w:r>
            <w:r>
              <w:rPr>
                <w:spacing w:val="-1"/>
              </w:rPr>
              <w:t xml:space="preserve"> </w:t>
            </w:r>
            <w:r>
              <w:t>в пол</w:t>
            </w:r>
            <w:r>
              <w:rPr>
                <w:spacing w:val="1"/>
              </w:rPr>
              <w:t>н</w:t>
            </w:r>
            <w:r>
              <w:t>ом</w:t>
            </w:r>
          </w:p>
          <w:p w14:paraId="72D9A7A8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231"/>
            </w:pPr>
            <w:r>
              <w:t>объ</w:t>
            </w:r>
            <w:r>
              <w:rPr>
                <w:spacing w:val="-1"/>
              </w:rPr>
              <w:t>еме</w:t>
            </w:r>
            <w:r>
              <w:t xml:space="preserve">, </w:t>
            </w:r>
            <w:r>
              <w:rPr>
                <w:spacing w:val="-1"/>
              </w:rPr>
              <w:t>ч</w:t>
            </w:r>
            <w:r>
              <w:t xml:space="preserve">то в </w:t>
            </w:r>
            <w:r>
              <w:rPr>
                <w:spacing w:val="1"/>
              </w:rPr>
              <w:t>ц</w:t>
            </w:r>
            <w:r>
              <w:rPr>
                <w:spacing w:val="-1"/>
              </w:rPr>
              <w:t>е</w:t>
            </w:r>
            <w:r>
              <w:t>лом не пр</w:t>
            </w:r>
            <w:r>
              <w:rPr>
                <w:spacing w:val="-1"/>
              </w:rPr>
              <w:t>е</w:t>
            </w:r>
            <w:r>
              <w:t>пятст</w:t>
            </w:r>
            <w:r>
              <w:rPr>
                <w:spacing w:val="2"/>
              </w:rPr>
              <w:t>в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е</w:t>
            </w:r>
            <w:r>
              <w:t>т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с</w:t>
            </w:r>
            <w:r>
              <w:t>в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е</w:t>
            </w:r>
            <w:r>
              <w:t>нию по</w:t>
            </w:r>
            <w:r>
              <w:rPr>
                <w:spacing w:val="-1"/>
              </w:rPr>
              <w:t>с</w:t>
            </w:r>
            <w:r>
              <w:t>л</w:t>
            </w:r>
            <w:r>
              <w:rPr>
                <w:spacing w:val="-1"/>
              </w:rPr>
              <w:t>е</w:t>
            </w:r>
            <w:r>
              <w:rPr>
                <w:spacing w:val="2"/>
              </w:rPr>
              <w:t>д</w:t>
            </w:r>
            <w:r>
              <w:rPr>
                <w:spacing w:val="-5"/>
              </w:rPr>
              <w:t>у</w:t>
            </w:r>
            <w:r>
              <w:t>ющ</w:t>
            </w:r>
            <w:r>
              <w:rPr>
                <w:spacing w:val="-1"/>
              </w:rPr>
              <w:t>е</w:t>
            </w:r>
            <w:r>
              <w:t>го прогр</w:t>
            </w:r>
            <w:r>
              <w:rPr>
                <w:spacing w:val="-1"/>
              </w:rPr>
              <w:t>амм</w:t>
            </w:r>
            <w:r>
              <w:t xml:space="preserve">ного </w:t>
            </w:r>
            <w:r>
              <w:rPr>
                <w:spacing w:val="-1"/>
              </w:rPr>
              <w:t>ма</w:t>
            </w:r>
            <w:r>
              <w:t>тери</w:t>
            </w:r>
            <w:r>
              <w:rPr>
                <w:spacing w:val="1"/>
              </w:rPr>
              <w:t>а</w:t>
            </w:r>
            <w:r>
              <w:t>л</w:t>
            </w:r>
            <w:r>
              <w:rPr>
                <w:spacing w:val="-1"/>
              </w:rPr>
              <w:t>а</w:t>
            </w:r>
            <w:r>
              <w:t>, до</w:t>
            </w:r>
            <w:r>
              <w:rPr>
                <w:spacing w:val="3"/>
              </w:rPr>
              <w:t>п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с</w:t>
            </w:r>
            <w:r>
              <w:t>к</w:t>
            </w:r>
            <w:r>
              <w:rPr>
                <w:spacing w:val="-1"/>
              </w:rPr>
              <w:t>ае</w:t>
            </w:r>
            <w:r>
              <w:t>т о</w:t>
            </w:r>
            <w:r>
              <w:rPr>
                <w:spacing w:val="1"/>
              </w:rPr>
              <w:t>т</w:t>
            </w:r>
            <w:r>
              <w:t>д</w:t>
            </w:r>
            <w:r>
              <w:rPr>
                <w:spacing w:val="-1"/>
              </w:rPr>
              <w:t>е</w:t>
            </w:r>
            <w:r>
              <w:t xml:space="preserve">льные </w:t>
            </w:r>
            <w:r>
              <w:rPr>
                <w:spacing w:val="1"/>
              </w:rPr>
              <w:t>с</w:t>
            </w:r>
            <w:r>
              <w:rPr>
                <w:spacing w:val="-5"/>
              </w:rPr>
              <w:t>у</w:t>
            </w:r>
            <w:r>
              <w:rPr>
                <w:spacing w:val="2"/>
              </w:rPr>
              <w:t>щ</w:t>
            </w:r>
            <w:r>
              <w:rPr>
                <w:spacing w:val="-1"/>
              </w:rPr>
              <w:t>ес</w:t>
            </w:r>
            <w:r>
              <w:t>тв</w:t>
            </w:r>
            <w:r>
              <w:rPr>
                <w:spacing w:val="-1"/>
              </w:rPr>
              <w:t>е</w:t>
            </w:r>
            <w:r>
              <w:t>нные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о</w:t>
            </w:r>
            <w:r>
              <w:t>шибки, и</w:t>
            </w:r>
            <w:r>
              <w:rPr>
                <w:spacing w:val="-1"/>
              </w:rPr>
              <w:t>с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вля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м</w:t>
            </w:r>
            <w:r>
              <w:t>ые с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>м</w:t>
            </w:r>
            <w:r>
              <w:t>ощью пр</w:t>
            </w:r>
            <w:r>
              <w:rPr>
                <w:spacing w:val="-1"/>
              </w:rPr>
              <w:t>е</w:t>
            </w:r>
            <w:r>
              <w:t>под</w:t>
            </w:r>
            <w:r>
              <w:rPr>
                <w:spacing w:val="-1"/>
              </w:rPr>
              <w:t>а</w:t>
            </w:r>
            <w:r>
              <w:t>в</w:t>
            </w:r>
            <w:r>
              <w:rPr>
                <w:spacing w:val="-2"/>
              </w:rPr>
              <w:t>а</w:t>
            </w:r>
            <w:r>
              <w:t xml:space="preserve">теля; </w:t>
            </w:r>
            <w:r>
              <w:rPr>
                <w:spacing w:val="-1"/>
              </w:rPr>
              <w:t>сам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тоя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ль</w:t>
            </w:r>
            <w:r>
              <w:rPr>
                <w:spacing w:val="3"/>
              </w:rPr>
              <w:t>н</w:t>
            </w:r>
            <w:r>
              <w:rPr>
                <w:spacing w:val="-5"/>
              </w:rPr>
              <w:t>у</w:t>
            </w:r>
            <w:r>
              <w:t>ю р</w:t>
            </w:r>
            <w:r>
              <w:rPr>
                <w:spacing w:val="-1"/>
              </w:rPr>
              <w:t>а</w:t>
            </w:r>
            <w:r>
              <w:t>бо</w:t>
            </w:r>
            <w:r>
              <w:rPr>
                <w:spacing w:val="3"/>
              </w:rPr>
              <w:t>т</w:t>
            </w:r>
            <w:r>
              <w:t>у в</w:t>
            </w:r>
            <w:r>
              <w:rPr>
                <w:spacing w:val="-1"/>
              </w:rPr>
              <w:t>ы</w:t>
            </w:r>
            <w:r>
              <w:t>пол</w:t>
            </w:r>
            <w:r>
              <w:rPr>
                <w:spacing w:val="1"/>
              </w:rPr>
              <w:t>н</w:t>
            </w:r>
            <w:r>
              <w:t>я</w:t>
            </w:r>
            <w:r>
              <w:rPr>
                <w:spacing w:val="-1"/>
              </w:rPr>
              <w:t>е</w:t>
            </w:r>
            <w:r>
              <w:t xml:space="preserve">т </w:t>
            </w:r>
            <w:r>
              <w:rPr>
                <w:spacing w:val="1"/>
              </w:rPr>
              <w:t>н</w:t>
            </w:r>
            <w:r>
              <w:t>е</w:t>
            </w:r>
            <w:r>
              <w:rPr>
                <w:spacing w:val="-1"/>
              </w:rPr>
              <w:t xml:space="preserve"> </w:t>
            </w:r>
            <w:r>
              <w:t>в пол</w:t>
            </w:r>
            <w:r>
              <w:rPr>
                <w:spacing w:val="1"/>
              </w:rPr>
              <w:t>н</w:t>
            </w:r>
            <w:r>
              <w:t>ом объ</w:t>
            </w:r>
            <w:r>
              <w:rPr>
                <w:spacing w:val="-1"/>
              </w:rPr>
              <w:t>еме</w:t>
            </w:r>
            <w:r>
              <w:t>, н</w:t>
            </w:r>
            <w:r>
              <w:rPr>
                <w:spacing w:val="-1"/>
              </w:rPr>
              <w:t>е</w:t>
            </w:r>
            <w:r>
              <w:t>р</w:t>
            </w:r>
            <w:r>
              <w:rPr>
                <w:spacing w:val="-1"/>
              </w:rPr>
              <w:t>е</w:t>
            </w:r>
            <w:r>
              <w:rPr>
                <w:spacing w:val="4"/>
              </w:rPr>
              <w:t>г</w:t>
            </w:r>
            <w:r>
              <w:rPr>
                <w:spacing w:val="-5"/>
              </w:rPr>
              <w:t>у</w:t>
            </w:r>
            <w:r>
              <w:t>ляр</w:t>
            </w:r>
            <w:r>
              <w:rPr>
                <w:spacing w:val="1"/>
              </w:rPr>
              <w:t>н</w:t>
            </w:r>
            <w:r>
              <w:t>о.</w:t>
            </w:r>
          </w:p>
          <w:p w14:paraId="2301C50E" w14:textId="77777777" w:rsidR="00AD63DC" w:rsidRDefault="00AD63DC" w:rsidP="009660F6">
            <w:pPr>
              <w:pStyle w:val="TableParagraph"/>
              <w:kinsoku w:val="0"/>
              <w:overflowPunct w:val="0"/>
              <w:spacing w:line="239" w:lineRule="auto"/>
              <w:ind w:left="102" w:right="335"/>
            </w:pPr>
            <w:r>
              <w:rPr>
                <w:i/>
                <w:iCs/>
              </w:rPr>
              <w:t>«Н</w:t>
            </w:r>
            <w:r>
              <w:rPr>
                <w:i/>
                <w:iCs/>
                <w:spacing w:val="-2"/>
              </w:rPr>
              <w:t>е</w:t>
            </w:r>
            <w:r>
              <w:rPr>
                <w:i/>
                <w:iCs/>
                <w:spacing w:val="-1"/>
              </w:rPr>
              <w:t>у</w:t>
            </w:r>
            <w:r>
              <w:rPr>
                <w:i/>
                <w:iCs/>
              </w:rPr>
              <w:t>до</w:t>
            </w:r>
            <w:r>
              <w:rPr>
                <w:i/>
                <w:iCs/>
                <w:spacing w:val="-1"/>
              </w:rPr>
              <w:t>в</w:t>
            </w:r>
            <w:r>
              <w:rPr>
                <w:i/>
                <w:iCs/>
              </w:rPr>
              <w:t>л</w:t>
            </w:r>
            <w:r>
              <w:rPr>
                <w:i/>
                <w:iCs/>
                <w:spacing w:val="-1"/>
              </w:rPr>
              <w:t>е</w:t>
            </w:r>
            <w:r>
              <w:rPr>
                <w:i/>
                <w:iCs/>
                <w:spacing w:val="1"/>
              </w:rPr>
              <w:t>т</w:t>
            </w:r>
            <w:r>
              <w:rPr>
                <w:i/>
                <w:iCs/>
                <w:spacing w:val="-1"/>
              </w:rPr>
              <w:t>в</w:t>
            </w:r>
            <w:r>
              <w:rPr>
                <w:i/>
                <w:iCs/>
              </w:rPr>
              <w:t>орит</w:t>
            </w:r>
            <w:r>
              <w:rPr>
                <w:i/>
                <w:iCs/>
                <w:spacing w:val="-2"/>
              </w:rPr>
              <w:t>е</w:t>
            </w:r>
            <w:r>
              <w:rPr>
                <w:i/>
                <w:iCs/>
              </w:rPr>
              <w:t xml:space="preserve">льно» </w:t>
            </w:r>
            <w:r>
              <w:t>зн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н</w:t>
            </w:r>
            <w:r>
              <w:t xml:space="preserve">ия </w:t>
            </w:r>
            <w:r>
              <w:rPr>
                <w:spacing w:val="-1"/>
              </w:rPr>
              <w:t>с</w:t>
            </w:r>
            <w:r>
              <w:t>оотв</w:t>
            </w:r>
            <w:r>
              <w:rPr>
                <w:spacing w:val="-1"/>
              </w:rPr>
              <w:t>е</w:t>
            </w:r>
            <w:r>
              <w:t>тст</w:t>
            </w:r>
            <w:r>
              <w:rPr>
                <w:spacing w:val="2"/>
              </w:rPr>
              <w:t>в</w:t>
            </w:r>
            <w:r>
              <w:rPr>
                <w:spacing w:val="-5"/>
              </w:rPr>
              <w:t>у</w:t>
            </w:r>
            <w:r>
              <w:t xml:space="preserve">ют </w:t>
            </w:r>
            <w:r>
              <w:rPr>
                <w:spacing w:val="-1"/>
              </w:rPr>
              <w:t>м</w:t>
            </w:r>
            <w:r>
              <w:t>ини</w:t>
            </w:r>
            <w:r>
              <w:rPr>
                <w:spacing w:val="-1"/>
              </w:rPr>
              <w:t>ма</w:t>
            </w:r>
            <w:r>
              <w:t>льным требов</w:t>
            </w:r>
            <w:r>
              <w:rPr>
                <w:spacing w:val="-2"/>
              </w:rPr>
              <w:t>а</w:t>
            </w:r>
            <w:r>
              <w:t>ниям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воо</w:t>
            </w:r>
            <w:r>
              <w:rPr>
                <w:spacing w:val="-3"/>
              </w:rPr>
              <w:t>б</w:t>
            </w:r>
            <w:r>
              <w:t>ще от</w:t>
            </w:r>
            <w:r>
              <w:rPr>
                <w:spacing w:val="1"/>
              </w:rPr>
              <w:t>с</w:t>
            </w:r>
            <w:r>
              <w:rPr>
                <w:spacing w:val="-5"/>
              </w:rPr>
              <w:t>у</w:t>
            </w:r>
            <w:r>
              <w:t>тст</w:t>
            </w:r>
            <w:r>
              <w:rPr>
                <w:spacing w:val="4"/>
              </w:rPr>
              <w:t>в</w:t>
            </w:r>
            <w:r>
              <w:rPr>
                <w:spacing w:val="-5"/>
              </w:rPr>
              <w:t>у</w:t>
            </w:r>
            <w:r>
              <w:t>ют, с</w:t>
            </w:r>
            <w:r>
              <w:rPr>
                <w:spacing w:val="5"/>
              </w:rPr>
              <w:t>т</w:t>
            </w:r>
            <w:r>
              <w:rPr>
                <w:spacing w:val="-5"/>
              </w:rPr>
              <w:t>у</w:t>
            </w:r>
            <w:r>
              <w:t>д</w:t>
            </w:r>
            <w:r>
              <w:rPr>
                <w:spacing w:val="-1"/>
              </w:rPr>
              <w:t>е</w:t>
            </w:r>
            <w:r>
              <w:t xml:space="preserve">нт </w:t>
            </w:r>
            <w:r>
              <w:rPr>
                <w:spacing w:val="1"/>
              </w:rPr>
              <w:t>н</w:t>
            </w:r>
            <w:r>
              <w:t xml:space="preserve">е </w:t>
            </w:r>
            <w:r>
              <w:rPr>
                <w:spacing w:val="-1"/>
              </w:rPr>
              <w:t>м</w:t>
            </w:r>
            <w:r>
              <w:t>ож</w:t>
            </w:r>
            <w:r>
              <w:rPr>
                <w:spacing w:val="-2"/>
              </w:rPr>
              <w:t>е</w:t>
            </w:r>
            <w:r>
              <w:t>т о</w:t>
            </w:r>
            <w:r>
              <w:rPr>
                <w:spacing w:val="1"/>
              </w:rPr>
              <w:t>т</w:t>
            </w:r>
            <w:r>
              <w:t>в</w:t>
            </w:r>
            <w:r>
              <w:rPr>
                <w:spacing w:val="-2"/>
              </w:rPr>
              <w:t>е</w:t>
            </w:r>
            <w:r>
              <w:t>т</w:t>
            </w:r>
            <w:r>
              <w:rPr>
                <w:spacing w:val="1"/>
              </w:rPr>
              <w:t>и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t>на н</w:t>
            </w:r>
            <w:r>
              <w:rPr>
                <w:spacing w:val="-1"/>
              </w:rPr>
              <w:t>а</w:t>
            </w:r>
            <w:r>
              <w:t>водящие</w:t>
            </w:r>
            <w:r>
              <w:rPr>
                <w:spacing w:val="-1"/>
              </w:rPr>
              <w:t xml:space="preserve"> </w:t>
            </w:r>
            <w:r>
              <w:t>вопро</w:t>
            </w:r>
            <w:r>
              <w:rPr>
                <w:spacing w:val="-1"/>
              </w:rPr>
              <w:t>с</w:t>
            </w:r>
            <w:r>
              <w:t>ы,</w:t>
            </w:r>
          </w:p>
          <w:p w14:paraId="15F168A7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119"/>
            </w:pPr>
            <w:r>
              <w:rPr>
                <w:spacing w:val="-1"/>
              </w:rPr>
              <w:t>сам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тоятельно в</w:t>
            </w:r>
            <w:r>
              <w:rPr>
                <w:spacing w:val="-1"/>
              </w:rPr>
              <w:t>ы</w:t>
            </w:r>
            <w:r>
              <w:t>пол</w:t>
            </w:r>
            <w:r>
              <w:rPr>
                <w:spacing w:val="1"/>
              </w:rPr>
              <w:t>н</w:t>
            </w:r>
            <w:r>
              <w:t>ить з</w:t>
            </w:r>
            <w:r>
              <w:rPr>
                <w:spacing w:val="-1"/>
              </w:rPr>
              <w:t>а</w:t>
            </w:r>
            <w:r>
              <w:t>д</w:t>
            </w:r>
            <w:r>
              <w:rPr>
                <w:spacing w:val="-1"/>
              </w:rPr>
              <w:t>а</w:t>
            </w:r>
            <w:r>
              <w:t>ни</w:t>
            </w:r>
            <w:r>
              <w:rPr>
                <w:spacing w:val="-1"/>
              </w:rPr>
              <w:t>е</w:t>
            </w:r>
            <w:r>
              <w:t>;</w:t>
            </w:r>
          </w:p>
          <w:p w14:paraId="69489BD8" w14:textId="77777777" w:rsidR="00AD63DC" w:rsidRDefault="00AD63DC" w:rsidP="009660F6">
            <w:pPr>
              <w:pStyle w:val="TableParagraph"/>
              <w:kinsoku w:val="0"/>
              <w:overflowPunct w:val="0"/>
              <w:ind w:left="102" w:right="129"/>
            </w:pPr>
            <w:r>
              <w:t>изл</w:t>
            </w:r>
            <w:r>
              <w:rPr>
                <w:spacing w:val="-1"/>
              </w:rPr>
              <w:t>а</w:t>
            </w:r>
            <w:r>
              <w:t>г</w:t>
            </w:r>
            <w:r>
              <w:rPr>
                <w:spacing w:val="-1"/>
              </w:rPr>
              <w:t>ае</w:t>
            </w:r>
            <w:r>
              <w:t>т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е</w:t>
            </w:r>
            <w:r>
              <w:t>б</w:t>
            </w:r>
            <w:r>
              <w:rPr>
                <w:spacing w:val="1"/>
              </w:rPr>
              <w:t>н</w:t>
            </w:r>
            <w:r>
              <w:t xml:space="preserve">ый </w:t>
            </w:r>
            <w:r>
              <w:rPr>
                <w:spacing w:val="-1"/>
              </w:rPr>
              <w:t>ма</w:t>
            </w:r>
            <w:r>
              <w:t>тери</w:t>
            </w:r>
            <w:r>
              <w:rPr>
                <w:spacing w:val="-1"/>
              </w:rPr>
              <w:t>а</w:t>
            </w:r>
            <w:r>
              <w:t>л бес</w:t>
            </w:r>
            <w:r>
              <w:rPr>
                <w:spacing w:val="-1"/>
              </w:rPr>
              <w:t>с</w:t>
            </w:r>
            <w:r>
              <w:t>и</w:t>
            </w:r>
            <w:r>
              <w:rPr>
                <w:spacing w:val="-1"/>
              </w:rPr>
              <w:t>с</w:t>
            </w:r>
            <w:r>
              <w:t>те</w:t>
            </w:r>
            <w:r>
              <w:rPr>
                <w:spacing w:val="-1"/>
              </w:rPr>
              <w:t>м</w:t>
            </w:r>
            <w:r>
              <w:t>но, не в пол</w:t>
            </w:r>
            <w:r>
              <w:rPr>
                <w:spacing w:val="1"/>
              </w:rPr>
              <w:t>н</w:t>
            </w:r>
            <w:r>
              <w:t>ом</w:t>
            </w:r>
            <w:r>
              <w:rPr>
                <w:spacing w:val="-1"/>
              </w:rPr>
              <w:t xml:space="preserve"> </w:t>
            </w:r>
            <w:r>
              <w:t>объ</w:t>
            </w:r>
            <w:r>
              <w:rPr>
                <w:spacing w:val="-1"/>
              </w:rPr>
              <w:t>еме</w:t>
            </w:r>
            <w:r>
              <w:t xml:space="preserve">, </w:t>
            </w:r>
            <w:r>
              <w:rPr>
                <w:spacing w:val="-1"/>
              </w:rPr>
              <w:t>ч</w:t>
            </w:r>
            <w:r>
              <w:t xml:space="preserve">то </w:t>
            </w:r>
            <w:r>
              <w:rPr>
                <w:spacing w:val="1"/>
              </w:rPr>
              <w:t>н</w:t>
            </w:r>
            <w:r>
              <w:t>е позволя</w:t>
            </w:r>
            <w:r>
              <w:rPr>
                <w:spacing w:val="-2"/>
              </w:rPr>
              <w:t>е</w:t>
            </w:r>
            <w:r>
              <w:t>т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с</w:t>
            </w:r>
            <w:r>
              <w:t>в</w:t>
            </w:r>
            <w:r>
              <w:rPr>
                <w:spacing w:val="-2"/>
              </w:rPr>
              <w:t>а</w:t>
            </w:r>
            <w:r>
              <w:t>ив</w:t>
            </w:r>
            <w:r>
              <w:rPr>
                <w:spacing w:val="-2"/>
              </w:rPr>
              <w:t>а</w:t>
            </w:r>
            <w:r>
              <w:t>ть по</w:t>
            </w:r>
            <w:r>
              <w:rPr>
                <w:spacing w:val="-1"/>
              </w:rPr>
              <w:t>с</w:t>
            </w:r>
            <w:r>
              <w:t>л</w:t>
            </w:r>
            <w:r>
              <w:rPr>
                <w:spacing w:val="-1"/>
              </w:rPr>
              <w:t>е</w:t>
            </w:r>
            <w:r>
              <w:rPr>
                <w:spacing w:val="2"/>
              </w:rPr>
              <w:t>д</w:t>
            </w:r>
            <w:r>
              <w:rPr>
                <w:spacing w:val="-5"/>
              </w:rPr>
              <w:t>у</w:t>
            </w:r>
            <w:r>
              <w:t>ющий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е</w:t>
            </w:r>
            <w:r>
              <w:t>б</w:t>
            </w:r>
            <w:r>
              <w:rPr>
                <w:spacing w:val="1"/>
              </w:rPr>
              <w:t>н</w:t>
            </w:r>
            <w:r>
              <w:t xml:space="preserve">ый </w:t>
            </w:r>
            <w:r>
              <w:rPr>
                <w:spacing w:val="-1"/>
              </w:rPr>
              <w:t>ма</w:t>
            </w:r>
            <w:r>
              <w:t>тери</w:t>
            </w:r>
            <w:r>
              <w:rPr>
                <w:spacing w:val="-1"/>
              </w:rPr>
              <w:t>а</w:t>
            </w:r>
            <w:r>
              <w:t>л, до</w:t>
            </w:r>
            <w:r>
              <w:rPr>
                <w:spacing w:val="3"/>
              </w:rPr>
              <w:t>п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с</w:t>
            </w:r>
            <w:r>
              <w:t>к</w:t>
            </w:r>
            <w:r>
              <w:rPr>
                <w:spacing w:val="1"/>
              </w:rPr>
              <w:t>а</w:t>
            </w:r>
            <w:r>
              <w:rPr>
                <w:spacing w:val="-1"/>
              </w:rPr>
              <w:t>е</w:t>
            </w:r>
            <w:r>
              <w:t xml:space="preserve">т </w:t>
            </w:r>
            <w:r>
              <w:rPr>
                <w:spacing w:val="1"/>
              </w:rPr>
              <w:t>с</w:t>
            </w:r>
            <w:r>
              <w:rPr>
                <w:spacing w:val="-5"/>
              </w:rPr>
              <w:t>у</w:t>
            </w:r>
            <w:r>
              <w:rPr>
                <w:spacing w:val="2"/>
              </w:rPr>
              <w:t>щ</w:t>
            </w:r>
            <w:r>
              <w:rPr>
                <w:spacing w:val="-1"/>
              </w:rPr>
              <w:t>ес</w:t>
            </w:r>
            <w:r>
              <w:t>тв</w:t>
            </w:r>
            <w:r>
              <w:rPr>
                <w:spacing w:val="-1"/>
              </w:rPr>
              <w:t>е</w:t>
            </w:r>
            <w:r>
              <w:t>нные</w:t>
            </w:r>
            <w:r>
              <w:rPr>
                <w:spacing w:val="-2"/>
              </w:rPr>
              <w:t xml:space="preserve"> </w:t>
            </w:r>
            <w:r>
              <w:t>ошибки, не и</w:t>
            </w:r>
            <w:r>
              <w:rPr>
                <w:spacing w:val="-1"/>
              </w:rPr>
              <w:t>с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вля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м</w:t>
            </w:r>
            <w:r>
              <w:t>ые</w:t>
            </w:r>
            <w:r>
              <w:rPr>
                <w:spacing w:val="-2"/>
              </w:rPr>
              <w:t xml:space="preserve"> </w:t>
            </w:r>
            <w:r>
              <w:t>д</w:t>
            </w:r>
            <w:r>
              <w:rPr>
                <w:spacing w:val="1"/>
              </w:rPr>
              <w:t>а</w:t>
            </w:r>
            <w:r>
              <w:t>же</w:t>
            </w:r>
            <w:r>
              <w:rPr>
                <w:spacing w:val="-2"/>
              </w:rPr>
              <w:t xml:space="preserve"> </w:t>
            </w:r>
            <w:r>
              <w:t>с по</w:t>
            </w:r>
            <w:r>
              <w:rPr>
                <w:spacing w:val="-1"/>
              </w:rPr>
              <w:t>м</w:t>
            </w:r>
            <w:r>
              <w:t>ощью пр</w:t>
            </w:r>
            <w:r>
              <w:rPr>
                <w:spacing w:val="-1"/>
              </w:rPr>
              <w:t>е</w:t>
            </w:r>
            <w:r>
              <w:t>п</w:t>
            </w:r>
            <w:r>
              <w:rPr>
                <w:spacing w:val="-3"/>
              </w:rPr>
              <w:t>о</w:t>
            </w:r>
            <w:r>
              <w:t>д</w:t>
            </w:r>
            <w:r>
              <w:rPr>
                <w:spacing w:val="-1"/>
              </w:rPr>
              <w:t>а</w:t>
            </w:r>
            <w:r>
              <w:t>в</w:t>
            </w:r>
            <w:r>
              <w:rPr>
                <w:spacing w:val="-2"/>
              </w:rPr>
              <w:t>а</w:t>
            </w:r>
            <w:r>
              <w:t xml:space="preserve">теля; </w:t>
            </w:r>
            <w:r>
              <w:rPr>
                <w:spacing w:val="-1"/>
              </w:rPr>
              <w:t>сам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тоя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ль</w:t>
            </w:r>
            <w:r>
              <w:rPr>
                <w:spacing w:val="3"/>
              </w:rPr>
              <w:t>н</w:t>
            </w:r>
            <w:r>
              <w:rPr>
                <w:spacing w:val="-5"/>
              </w:rPr>
              <w:t>у</w:t>
            </w:r>
            <w:r>
              <w:t>ю р</w:t>
            </w:r>
            <w:r>
              <w:rPr>
                <w:spacing w:val="-1"/>
              </w:rPr>
              <w:t>а</w:t>
            </w:r>
            <w:r>
              <w:t>бо</w:t>
            </w:r>
            <w:r>
              <w:rPr>
                <w:spacing w:val="3"/>
              </w:rPr>
              <w:t>т</w:t>
            </w:r>
            <w:r>
              <w:t>у не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>ы</w:t>
            </w:r>
            <w:r>
              <w:t>пол</w:t>
            </w:r>
            <w:r>
              <w:rPr>
                <w:spacing w:val="1"/>
              </w:rPr>
              <w:t>н</w:t>
            </w:r>
            <w:r>
              <w:t>я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т</w:t>
            </w:r>
            <w:r>
              <w:t>.</w:t>
            </w:r>
          </w:p>
        </w:tc>
        <w:tc>
          <w:tcPr>
            <w:tcW w:w="2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8AC2" w14:textId="77777777" w:rsidR="00AD63DC" w:rsidRDefault="00AD63DC" w:rsidP="009660F6">
            <w:pPr>
              <w:pStyle w:val="a7"/>
              <w:numPr>
                <w:ilvl w:val="0"/>
                <w:numId w:val="2"/>
              </w:numPr>
              <w:tabs>
                <w:tab w:val="left" w:pos="241"/>
              </w:tabs>
              <w:kinsoku w:val="0"/>
              <w:overflowPunct w:val="0"/>
              <w:ind w:left="102" w:right="631" w:firstLine="0"/>
              <w:contextualSpacing w:val="0"/>
            </w:pPr>
          </w:p>
          <w:p w14:paraId="1ACAED6D" w14:textId="77777777" w:rsidR="00AD63DC" w:rsidRPr="00ED25D7" w:rsidRDefault="00AD63DC" w:rsidP="009660F6"/>
          <w:p w14:paraId="760323DE" w14:textId="77777777" w:rsidR="00AD63DC" w:rsidRPr="00ED25D7" w:rsidRDefault="00AD63DC" w:rsidP="009660F6"/>
          <w:p w14:paraId="71840178" w14:textId="77777777" w:rsidR="00AD63DC" w:rsidRPr="00ED25D7" w:rsidRDefault="00AD63DC" w:rsidP="009660F6"/>
          <w:p w14:paraId="70394251" w14:textId="77777777" w:rsidR="00AD63DC" w:rsidRPr="00ED25D7" w:rsidRDefault="00AD63DC" w:rsidP="009660F6"/>
          <w:p w14:paraId="5FB202A7" w14:textId="77777777" w:rsidR="00AD63DC" w:rsidRPr="00ED25D7" w:rsidRDefault="00AD63DC" w:rsidP="009660F6"/>
          <w:p w14:paraId="4B1CA9CB" w14:textId="77777777" w:rsidR="00AD63DC" w:rsidRPr="00ED25D7" w:rsidRDefault="00AD63DC" w:rsidP="009660F6"/>
          <w:p w14:paraId="25AAA485" w14:textId="77777777" w:rsidR="00AD63DC" w:rsidRPr="00ED25D7" w:rsidRDefault="00AD63DC" w:rsidP="009660F6"/>
          <w:p w14:paraId="1E7638A4" w14:textId="77777777" w:rsidR="00AD63DC" w:rsidRPr="00ED25D7" w:rsidRDefault="00AD63DC" w:rsidP="009660F6"/>
          <w:p w14:paraId="3867B981" w14:textId="77777777" w:rsidR="00AD63DC" w:rsidRPr="00ED25D7" w:rsidRDefault="00AD63DC" w:rsidP="009660F6"/>
          <w:p w14:paraId="7E44601A" w14:textId="77777777" w:rsidR="00AD63DC" w:rsidRPr="00ED25D7" w:rsidRDefault="00AD63DC" w:rsidP="009660F6"/>
          <w:p w14:paraId="2027C846" w14:textId="77777777" w:rsidR="00AD63DC" w:rsidRPr="00ED25D7" w:rsidRDefault="00AD63DC" w:rsidP="009660F6"/>
          <w:p w14:paraId="313ADE9A" w14:textId="77777777" w:rsidR="00AD63DC" w:rsidRPr="00ED25D7" w:rsidRDefault="00AD63DC" w:rsidP="009660F6"/>
          <w:p w14:paraId="3A7A8420" w14:textId="77777777" w:rsidR="00AD63DC" w:rsidRPr="00ED25D7" w:rsidRDefault="00AD63DC" w:rsidP="009660F6"/>
          <w:p w14:paraId="092B92B9" w14:textId="77777777" w:rsidR="00AD63DC" w:rsidRPr="00ED25D7" w:rsidRDefault="00AD63DC" w:rsidP="009660F6"/>
          <w:p w14:paraId="67A8878A" w14:textId="77777777" w:rsidR="00AD63DC" w:rsidRPr="00ED25D7" w:rsidRDefault="00AD63DC" w:rsidP="009660F6"/>
          <w:p w14:paraId="4764AC26" w14:textId="77777777" w:rsidR="00AD63DC" w:rsidRPr="00ED25D7" w:rsidRDefault="00AD63DC" w:rsidP="009660F6"/>
          <w:p w14:paraId="7C2D00AC" w14:textId="77777777" w:rsidR="00AD63DC" w:rsidRPr="00ED25D7" w:rsidRDefault="00AD63DC" w:rsidP="009660F6"/>
          <w:p w14:paraId="657FC2A3" w14:textId="77777777" w:rsidR="00AD63DC" w:rsidRPr="00ED25D7" w:rsidRDefault="00AD63DC" w:rsidP="009660F6"/>
          <w:p w14:paraId="715AE6AA" w14:textId="77777777" w:rsidR="00AD63DC" w:rsidRPr="00ED25D7" w:rsidRDefault="00AD63DC" w:rsidP="009660F6"/>
          <w:p w14:paraId="475006D6" w14:textId="77777777" w:rsidR="00AD63DC" w:rsidRPr="00ED25D7" w:rsidRDefault="00AD63DC" w:rsidP="009660F6"/>
          <w:p w14:paraId="64231BFA" w14:textId="77777777" w:rsidR="00AD63DC" w:rsidRPr="00ED25D7" w:rsidRDefault="00AD63DC" w:rsidP="009660F6"/>
          <w:p w14:paraId="31F536AA" w14:textId="77777777" w:rsidR="00AD63DC" w:rsidRPr="00ED25D7" w:rsidRDefault="00AD63DC" w:rsidP="009660F6"/>
          <w:p w14:paraId="273EE05D" w14:textId="77777777" w:rsidR="00AD63DC" w:rsidRPr="00ED25D7" w:rsidRDefault="00AD63DC" w:rsidP="009660F6"/>
          <w:p w14:paraId="32322A00" w14:textId="77777777" w:rsidR="00AD63DC" w:rsidRPr="00ED25D7" w:rsidRDefault="00AD63DC" w:rsidP="009660F6"/>
          <w:p w14:paraId="49821026" w14:textId="77777777" w:rsidR="00AD63DC" w:rsidRPr="00ED25D7" w:rsidRDefault="00AD63DC" w:rsidP="009660F6"/>
          <w:p w14:paraId="1DB26CF4" w14:textId="77777777" w:rsidR="00AD63DC" w:rsidRPr="00ED25D7" w:rsidRDefault="00AD63DC" w:rsidP="009660F6"/>
          <w:p w14:paraId="610A9CBD" w14:textId="77777777" w:rsidR="00AD63DC" w:rsidRPr="00ED25D7" w:rsidRDefault="00AD63DC" w:rsidP="009660F6"/>
          <w:p w14:paraId="6F2BDF2A" w14:textId="77777777" w:rsidR="00AD63DC" w:rsidRPr="00ED25D7" w:rsidRDefault="00AD63DC" w:rsidP="009660F6"/>
          <w:p w14:paraId="011D4CAA" w14:textId="77777777" w:rsidR="00AD63DC" w:rsidRPr="00ED25D7" w:rsidRDefault="00AD63DC" w:rsidP="009660F6"/>
          <w:p w14:paraId="5C12D9B7" w14:textId="77777777" w:rsidR="00AD63DC" w:rsidRPr="00ED25D7" w:rsidRDefault="00AD63DC" w:rsidP="009660F6"/>
          <w:p w14:paraId="5A373804" w14:textId="77777777" w:rsidR="00AD63DC" w:rsidRPr="00ED25D7" w:rsidRDefault="00AD63DC" w:rsidP="009660F6"/>
          <w:p w14:paraId="136CE465" w14:textId="77777777" w:rsidR="00AD63DC" w:rsidRPr="00ED25D7" w:rsidRDefault="00AD63DC" w:rsidP="009660F6"/>
          <w:p w14:paraId="5382C298" w14:textId="77777777" w:rsidR="00AD63DC" w:rsidRPr="00ED25D7" w:rsidRDefault="00AD63DC" w:rsidP="009660F6"/>
          <w:p w14:paraId="5A701B22" w14:textId="77777777" w:rsidR="00AD63DC" w:rsidRPr="00ED25D7" w:rsidRDefault="00AD63DC" w:rsidP="009660F6"/>
          <w:p w14:paraId="19CDBFFF" w14:textId="77777777" w:rsidR="00AD63DC" w:rsidRPr="00ED25D7" w:rsidRDefault="00AD63DC" w:rsidP="009660F6"/>
          <w:p w14:paraId="054B488C" w14:textId="77777777" w:rsidR="00AD63DC" w:rsidRPr="00ED25D7" w:rsidRDefault="00AD63DC" w:rsidP="009660F6"/>
          <w:p w14:paraId="342ACB19" w14:textId="77777777" w:rsidR="00AD63DC" w:rsidRPr="00ED25D7" w:rsidRDefault="00AD63DC" w:rsidP="009660F6"/>
          <w:p w14:paraId="68BE4650" w14:textId="77777777" w:rsidR="00AD63DC" w:rsidRPr="00ED25D7" w:rsidRDefault="00AD63DC" w:rsidP="009660F6"/>
          <w:p w14:paraId="669C48CC" w14:textId="77777777" w:rsidR="00AD63DC" w:rsidRPr="00ED25D7" w:rsidRDefault="00AD63DC" w:rsidP="009660F6"/>
          <w:p w14:paraId="14A19CDE" w14:textId="77777777" w:rsidR="00AD63DC" w:rsidRPr="00ED25D7" w:rsidRDefault="00AD63DC" w:rsidP="009660F6"/>
          <w:p w14:paraId="170BB390" w14:textId="77777777" w:rsidR="00AD63DC" w:rsidRPr="00ED25D7" w:rsidRDefault="00AD63DC" w:rsidP="009660F6"/>
          <w:p w14:paraId="36F456A8" w14:textId="77777777" w:rsidR="00AD63DC" w:rsidRPr="00ED25D7" w:rsidRDefault="00AD63DC" w:rsidP="009660F6"/>
          <w:p w14:paraId="56AD3F79" w14:textId="77777777" w:rsidR="00AD63DC" w:rsidRPr="00ED25D7" w:rsidRDefault="00AD63DC" w:rsidP="009660F6"/>
          <w:p w14:paraId="4F68F9FF" w14:textId="77777777" w:rsidR="00AD63DC" w:rsidRPr="00ED25D7" w:rsidRDefault="00AD63DC" w:rsidP="009660F6"/>
          <w:p w14:paraId="094B7AD7" w14:textId="77777777" w:rsidR="00AD63DC" w:rsidRPr="00ED25D7" w:rsidRDefault="00AD63DC" w:rsidP="009660F6"/>
          <w:p w14:paraId="2FB43D5C" w14:textId="77777777" w:rsidR="00AD63DC" w:rsidRPr="00ED25D7" w:rsidRDefault="00AD63DC" w:rsidP="009660F6"/>
          <w:p w14:paraId="30A2AF31" w14:textId="77777777" w:rsidR="00AD63DC" w:rsidRPr="00ED25D7" w:rsidRDefault="00AD63DC" w:rsidP="009660F6"/>
          <w:p w14:paraId="6C27AA30" w14:textId="77777777" w:rsidR="00AD63DC" w:rsidRPr="00ED25D7" w:rsidRDefault="00AD63DC" w:rsidP="009660F6"/>
          <w:p w14:paraId="48B8E6E7" w14:textId="77777777" w:rsidR="00AD63DC" w:rsidRPr="00ED25D7" w:rsidRDefault="00AD63DC" w:rsidP="009660F6"/>
          <w:p w14:paraId="787F024F" w14:textId="77777777" w:rsidR="00AD63DC" w:rsidRDefault="00AD63DC" w:rsidP="009660F6"/>
          <w:p w14:paraId="3B887B19" w14:textId="77777777" w:rsidR="00AD63DC" w:rsidRPr="00ED25D7" w:rsidRDefault="00AD63DC" w:rsidP="009660F6"/>
          <w:p w14:paraId="7DE74538" w14:textId="77777777" w:rsidR="00AD63DC" w:rsidRPr="00ED25D7" w:rsidRDefault="00AD63DC" w:rsidP="009660F6">
            <w:pPr>
              <w:jc w:val="right"/>
            </w:pPr>
          </w:p>
        </w:tc>
      </w:tr>
      <w:tr w:rsidR="00AD63DC" w14:paraId="0E4CEBCD" w14:textId="77777777" w:rsidTr="009660F6">
        <w:trPr>
          <w:trHeight w:hRule="exact" w:val="9385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5D42" w14:textId="77777777" w:rsidR="00AD63DC" w:rsidRDefault="00AD63DC" w:rsidP="009660F6">
            <w:pPr>
              <w:pStyle w:val="TableParagraph"/>
              <w:kinsoku w:val="0"/>
              <w:overflowPunct w:val="0"/>
              <w:ind w:left="102"/>
            </w:pPr>
            <w:r>
              <w:t>Ум</w:t>
            </w:r>
            <w:r>
              <w:rPr>
                <w:spacing w:val="-2"/>
              </w:rPr>
              <w:t>е</w:t>
            </w:r>
            <w:r>
              <w:t>ния:</w:t>
            </w:r>
          </w:p>
          <w:p w14:paraId="5CB07BA6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554" w:firstLine="0"/>
              <w:contextualSpacing w:val="0"/>
            </w:pPr>
            <w:r>
              <w:t>тол</w:t>
            </w:r>
            <w:r>
              <w:rPr>
                <w:spacing w:val="-1"/>
              </w:rPr>
              <w:t>е</w:t>
            </w:r>
            <w:r>
              <w:t>р</w:t>
            </w:r>
            <w:r>
              <w:rPr>
                <w:spacing w:val="-1"/>
              </w:rPr>
              <w:t>а</w:t>
            </w:r>
            <w:r>
              <w:t>нт</w:t>
            </w:r>
            <w:r>
              <w:rPr>
                <w:spacing w:val="1"/>
              </w:rPr>
              <w:t>н</w:t>
            </w:r>
            <w:r>
              <w:t>о во</w:t>
            </w:r>
            <w:r>
              <w:rPr>
                <w:spacing w:val="-2"/>
              </w:rPr>
              <w:t>с</w:t>
            </w:r>
            <w:r>
              <w:t>при</w:t>
            </w:r>
            <w:r>
              <w:rPr>
                <w:spacing w:val="-2"/>
              </w:rPr>
              <w:t>ни</w:t>
            </w:r>
            <w:r>
              <w:rPr>
                <w:spacing w:val="-1"/>
              </w:rPr>
              <w:t>ма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t>и пр</w:t>
            </w:r>
            <w:r>
              <w:rPr>
                <w:spacing w:val="-1"/>
              </w:rPr>
              <w:t>а</w:t>
            </w:r>
            <w:r>
              <w:t xml:space="preserve">вильно </w:t>
            </w:r>
            <w:r>
              <w:rPr>
                <w:spacing w:val="-3"/>
              </w:rPr>
              <w:t>о</w:t>
            </w:r>
            <w:r>
              <w:t>ц</w:t>
            </w:r>
            <w:r>
              <w:rPr>
                <w:spacing w:val="-1"/>
              </w:rPr>
              <w:t>е</w:t>
            </w:r>
            <w:r>
              <w:t>нив</w:t>
            </w:r>
            <w:r>
              <w:rPr>
                <w:spacing w:val="-2"/>
              </w:rPr>
              <w:t>а</w:t>
            </w:r>
            <w:r>
              <w:t>ть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л</w:t>
            </w:r>
            <w:r>
              <w:t>юд</w:t>
            </w:r>
            <w:r>
              <w:rPr>
                <w:spacing w:val="-1"/>
              </w:rPr>
              <w:t>е</w:t>
            </w:r>
            <w:r>
              <w:t>й, вклю</w:t>
            </w:r>
            <w:r>
              <w:rPr>
                <w:spacing w:val="-1"/>
              </w:rPr>
              <w:t>ча</w:t>
            </w:r>
            <w:r>
              <w:t>я их</w:t>
            </w:r>
            <w:r>
              <w:rPr>
                <w:spacing w:val="-1"/>
              </w:rPr>
              <w:t xml:space="preserve"> </w:t>
            </w:r>
            <w:r>
              <w:t>ин</w:t>
            </w:r>
            <w:r>
              <w:rPr>
                <w:spacing w:val="-3"/>
              </w:rPr>
              <w:t>д</w:t>
            </w:r>
            <w:r>
              <w:t>иви</w:t>
            </w:r>
            <w:r>
              <w:rPr>
                <w:spacing w:val="2"/>
              </w:rPr>
              <w:t>д</w:t>
            </w:r>
            <w:r>
              <w:rPr>
                <w:spacing w:val="-8"/>
              </w:rPr>
              <w:t>у</w:t>
            </w:r>
            <w:r>
              <w:rPr>
                <w:spacing w:val="-1"/>
              </w:rPr>
              <w:t>а</w:t>
            </w:r>
            <w:r>
              <w:rPr>
                <w:spacing w:val="2"/>
              </w:rPr>
              <w:t>л</w:t>
            </w:r>
            <w:r>
              <w:t xml:space="preserve">ьные </w:t>
            </w:r>
            <w:r>
              <w:rPr>
                <w:spacing w:val="2"/>
              </w:rPr>
              <w:t>х</w:t>
            </w:r>
            <w:r>
              <w:rPr>
                <w:spacing w:val="-1"/>
              </w:rPr>
              <w:t>а</w:t>
            </w:r>
            <w:r>
              <w:t>р</w:t>
            </w:r>
            <w:r>
              <w:rPr>
                <w:spacing w:val="-1"/>
              </w:rPr>
              <w:t>а</w:t>
            </w:r>
            <w:r>
              <w:t>ктерологи</w:t>
            </w:r>
            <w:r>
              <w:rPr>
                <w:spacing w:val="-1"/>
              </w:rPr>
              <w:t>чес</w:t>
            </w:r>
            <w:r>
              <w:t>кие о</w:t>
            </w:r>
            <w:r>
              <w:rPr>
                <w:spacing w:val="-1"/>
              </w:rPr>
              <w:t>с</w:t>
            </w:r>
            <w:r>
              <w:t>об</w:t>
            </w:r>
            <w:r>
              <w:rPr>
                <w:spacing w:val="-1"/>
              </w:rPr>
              <w:t>е</w:t>
            </w:r>
            <w:r>
              <w:t>нно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1"/>
              </w:rPr>
              <w:t>и</w:t>
            </w:r>
            <w:r>
              <w:t>, ц</w:t>
            </w:r>
            <w:r>
              <w:rPr>
                <w:spacing w:val="-1"/>
              </w:rPr>
              <w:t>е</w:t>
            </w:r>
            <w:r>
              <w:t>л</w:t>
            </w:r>
            <w:r>
              <w:rPr>
                <w:spacing w:val="1"/>
              </w:rPr>
              <w:t>и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</w:t>
            </w:r>
            <w:r>
              <w:t>о</w:t>
            </w:r>
            <w:r>
              <w:rPr>
                <w:spacing w:val="-2"/>
              </w:rPr>
              <w:t>т</w:t>
            </w:r>
            <w:r>
              <w:t>ив</w:t>
            </w:r>
            <w:r>
              <w:rPr>
                <w:spacing w:val="-1"/>
              </w:rPr>
              <w:t>ы</w:t>
            </w:r>
            <w:r>
              <w:t>, н</w:t>
            </w:r>
            <w:r>
              <w:rPr>
                <w:spacing w:val="-1"/>
              </w:rPr>
              <w:t>аме</w:t>
            </w:r>
            <w:r>
              <w:t>р</w:t>
            </w:r>
            <w:r>
              <w:rPr>
                <w:spacing w:val="-1"/>
              </w:rPr>
              <w:t>е</w:t>
            </w:r>
            <w:r>
              <w:t xml:space="preserve">ния, </w:t>
            </w:r>
            <w:r>
              <w:rPr>
                <w:spacing w:val="-1"/>
              </w:rPr>
              <w:t>с</w:t>
            </w:r>
            <w:r>
              <w:t>о</w:t>
            </w:r>
            <w:r>
              <w:rPr>
                <w:spacing w:val="-1"/>
              </w:rPr>
              <w:t>с</w:t>
            </w:r>
            <w:r>
              <w:t>тоя</w:t>
            </w:r>
            <w:r>
              <w:rPr>
                <w:spacing w:val="1"/>
              </w:rPr>
              <w:t>н</w:t>
            </w:r>
            <w:r>
              <w:t>и</w:t>
            </w:r>
            <w:r>
              <w:rPr>
                <w:spacing w:val="1"/>
              </w:rPr>
              <w:t>я</w:t>
            </w:r>
            <w:r>
              <w:t>;</w:t>
            </w:r>
          </w:p>
          <w:p w14:paraId="798484DD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125" w:firstLine="0"/>
              <w:contextualSpacing w:val="0"/>
            </w:pPr>
            <w:r>
              <w:t>в</w:t>
            </w:r>
            <w:r>
              <w:rPr>
                <w:spacing w:val="-1"/>
              </w:rPr>
              <w:t>ы</w:t>
            </w:r>
            <w:r>
              <w:t>б</w:t>
            </w:r>
            <w:r>
              <w:rPr>
                <w:spacing w:val="1"/>
              </w:rPr>
              <w:t>и</w:t>
            </w:r>
            <w:r>
              <w:t>р</w:t>
            </w:r>
            <w:r>
              <w:rPr>
                <w:spacing w:val="-1"/>
              </w:rPr>
              <w:t>а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>и</w:t>
            </w:r>
            <w:r>
              <w:t>е</w:t>
            </w:r>
            <w:r>
              <w:rPr>
                <w:spacing w:val="-1"/>
              </w:rPr>
              <w:t xml:space="preserve"> с</w:t>
            </w:r>
            <w:r>
              <w:t>т</w:t>
            </w:r>
            <w:r>
              <w:rPr>
                <w:spacing w:val="1"/>
              </w:rPr>
              <w:t>и</w:t>
            </w:r>
            <w:r>
              <w:t>ль,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с</w:t>
            </w:r>
            <w:r>
              <w:t>тв</w:t>
            </w:r>
            <w:r>
              <w:rPr>
                <w:spacing w:val="-1"/>
              </w:rPr>
              <w:t>а</w:t>
            </w:r>
            <w:r>
              <w:t>, при</w:t>
            </w:r>
            <w:r>
              <w:rPr>
                <w:spacing w:val="-1"/>
              </w:rPr>
              <w:t>ем</w:t>
            </w:r>
            <w:r>
              <w:t>ы общ</w:t>
            </w:r>
            <w:r>
              <w:rPr>
                <w:spacing w:val="-2"/>
              </w:rPr>
              <w:t>е</w:t>
            </w:r>
            <w:r>
              <w:t>ния, кот</w:t>
            </w:r>
            <w:r>
              <w:rPr>
                <w:spacing w:val="-2"/>
              </w:rPr>
              <w:t>о</w:t>
            </w:r>
            <w:r>
              <w:t>рые</w:t>
            </w:r>
            <w:r>
              <w:rPr>
                <w:spacing w:val="-2"/>
              </w:rPr>
              <w:t xml:space="preserve"> </w:t>
            </w:r>
            <w:r>
              <w:t xml:space="preserve">бы с </w:t>
            </w:r>
            <w:r>
              <w:rPr>
                <w:spacing w:val="-1"/>
              </w:rPr>
              <w:t>м</w:t>
            </w:r>
            <w:r>
              <w:t>ини</w:t>
            </w:r>
            <w:r>
              <w:rPr>
                <w:spacing w:val="-1"/>
              </w:rPr>
              <w:t>ма</w:t>
            </w:r>
            <w:r>
              <w:t>льны</w:t>
            </w:r>
            <w:r>
              <w:rPr>
                <w:spacing w:val="-2"/>
              </w:rPr>
              <w:t>м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трата</w:t>
            </w:r>
            <w:r>
              <w:rPr>
                <w:spacing w:val="-2"/>
              </w:rPr>
              <w:t>м</w:t>
            </w:r>
            <w:r>
              <w:t>и приводи</w:t>
            </w:r>
            <w:r>
              <w:rPr>
                <w:spacing w:val="-3"/>
              </w:rPr>
              <w:t>л</w:t>
            </w:r>
            <w:r>
              <w:t>и к</w:t>
            </w:r>
            <w:r>
              <w:rPr>
                <w:spacing w:val="-2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>амече</w:t>
            </w:r>
            <w:r>
              <w:t>нной ц</w:t>
            </w:r>
            <w:r>
              <w:rPr>
                <w:spacing w:val="-1"/>
              </w:rPr>
              <w:t>е</w:t>
            </w:r>
            <w:r>
              <w:t>ли общ</w:t>
            </w:r>
            <w:r>
              <w:rPr>
                <w:spacing w:val="-1"/>
              </w:rPr>
              <w:t>е</w:t>
            </w:r>
            <w:r>
              <w:t>н</w:t>
            </w:r>
            <w:r>
              <w:rPr>
                <w:spacing w:val="1"/>
              </w:rPr>
              <w:t>и</w:t>
            </w:r>
            <w:r>
              <w:t>я;</w:t>
            </w:r>
          </w:p>
          <w:p w14:paraId="6BEA1243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379" w:firstLine="0"/>
              <w:contextualSpacing w:val="0"/>
            </w:pPr>
            <w:r>
              <w:t>н</w:t>
            </w:r>
            <w:r>
              <w:rPr>
                <w:spacing w:val="-1"/>
              </w:rPr>
              <w:t>а</w:t>
            </w:r>
            <w:r>
              <w:rPr>
                <w:spacing w:val="2"/>
              </w:rPr>
              <w:t>х</w:t>
            </w:r>
            <w:r>
              <w:t>од</w:t>
            </w:r>
            <w:r>
              <w:rPr>
                <w:spacing w:val="-1"/>
              </w:rPr>
              <w:t>и</w:t>
            </w:r>
            <w:r>
              <w:t>ть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п</w:t>
            </w:r>
            <w:r>
              <w:rPr>
                <w:spacing w:val="-8"/>
              </w:rPr>
              <w:t>у</w:t>
            </w:r>
            <w:r>
              <w:t>ти</w:t>
            </w:r>
            <w:r>
              <w:rPr>
                <w:spacing w:val="1"/>
              </w:rPr>
              <w:t xml:space="preserve"> </w:t>
            </w:r>
            <w:r>
              <w:t>пр</w:t>
            </w:r>
            <w:r>
              <w:rPr>
                <w:spacing w:val="-1"/>
              </w:rPr>
              <w:t>е</w:t>
            </w:r>
            <w:r>
              <w:t>одолен</w:t>
            </w:r>
            <w:r>
              <w:rPr>
                <w:spacing w:val="1"/>
              </w:rPr>
              <w:t>и</w:t>
            </w:r>
            <w:r>
              <w:t>я конф</w:t>
            </w:r>
            <w:r>
              <w:rPr>
                <w:spacing w:val="-2"/>
              </w:rPr>
              <w:t>л</w:t>
            </w:r>
            <w:r>
              <w:t>ик</w:t>
            </w:r>
            <w:r>
              <w:rPr>
                <w:spacing w:val="-2"/>
              </w:rPr>
              <w:t>т</w:t>
            </w:r>
            <w: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и</w:t>
            </w:r>
            <w:r>
              <w:rPr>
                <w:spacing w:val="2"/>
              </w:rPr>
              <w:t>т</w:t>
            </w:r>
            <w:r>
              <w:rPr>
                <w:spacing w:val="-8"/>
              </w:rPr>
              <w:t>у</w:t>
            </w:r>
            <w:r>
              <w:rPr>
                <w:spacing w:val="-1"/>
              </w:rPr>
              <w:t>а</w:t>
            </w:r>
            <w:r>
              <w:t>ций, в</w:t>
            </w:r>
            <w:r>
              <w:rPr>
                <w:spacing w:val="-2"/>
              </w:rPr>
              <w:t>с</w:t>
            </w:r>
            <w:r>
              <w:t>тре</w:t>
            </w:r>
            <w:r>
              <w:rPr>
                <w:spacing w:val="-1"/>
              </w:rPr>
              <w:t>ча</w:t>
            </w:r>
            <w:r>
              <w:t>ющи</w:t>
            </w:r>
            <w:r>
              <w:rPr>
                <w:spacing w:val="2"/>
              </w:rPr>
              <w:t>х</w:t>
            </w:r>
            <w:r>
              <w:rPr>
                <w:spacing w:val="-1"/>
              </w:rPr>
              <w:t>с</w:t>
            </w:r>
            <w:r>
              <w:t>я к</w:t>
            </w:r>
            <w:r>
              <w:rPr>
                <w:spacing w:val="-1"/>
              </w:rPr>
              <w:t>а</w:t>
            </w:r>
            <w:r>
              <w:t xml:space="preserve">к в </w:t>
            </w:r>
            <w:r>
              <w:rPr>
                <w:spacing w:val="-2"/>
              </w:rPr>
              <w:t>п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е</w:t>
            </w:r>
            <w:r>
              <w:t>л</w:t>
            </w:r>
            <w:r>
              <w:rPr>
                <w:spacing w:val="-1"/>
              </w:rPr>
              <w:t>а</w:t>
            </w:r>
            <w:r>
              <w:t xml:space="preserve">х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че</w:t>
            </w:r>
            <w:r>
              <w:t>б</w:t>
            </w:r>
            <w:r>
              <w:rPr>
                <w:spacing w:val="1"/>
              </w:rPr>
              <w:t>н</w:t>
            </w:r>
            <w:r>
              <w:t>ой жи</w:t>
            </w:r>
            <w:r>
              <w:rPr>
                <w:spacing w:val="-2"/>
              </w:rPr>
              <w:t>з</w:t>
            </w:r>
            <w:r>
              <w:t>ни,</w:t>
            </w:r>
            <w:r>
              <w:rPr>
                <w:spacing w:val="-3"/>
              </w:rPr>
              <w:t xml:space="preserve"> </w:t>
            </w:r>
            <w:r>
              <w:t>так и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в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ее</w:t>
            </w:r>
            <w:r>
              <w:t>;</w:t>
            </w:r>
          </w:p>
          <w:p w14:paraId="0DCB7779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spacing w:before="1" w:line="276" w:lineRule="exact"/>
              <w:ind w:left="102" w:right="206" w:firstLine="0"/>
              <w:contextualSpacing w:val="0"/>
            </w:pPr>
            <w:r>
              <w:t>ори</w:t>
            </w:r>
            <w:r>
              <w:rPr>
                <w:spacing w:val="-1"/>
              </w:rPr>
              <w:t>е</w:t>
            </w:r>
            <w:r>
              <w:t>нт</w:t>
            </w:r>
            <w:r>
              <w:rPr>
                <w:spacing w:val="1"/>
              </w:rPr>
              <w:t>и</w:t>
            </w:r>
            <w:r>
              <w:t>ров</w:t>
            </w:r>
            <w:r>
              <w:rPr>
                <w:spacing w:val="-2"/>
              </w:rPr>
              <w:t>а</w:t>
            </w:r>
            <w:r>
              <w:t>т</w:t>
            </w:r>
            <w:r>
              <w:rPr>
                <w:spacing w:val="1"/>
              </w:rPr>
              <w:t>ь</w:t>
            </w:r>
            <w:r>
              <w:rPr>
                <w:spacing w:val="-1"/>
              </w:rPr>
              <w:t>с</w:t>
            </w:r>
            <w:r>
              <w:t>я в н</w:t>
            </w:r>
            <w:r>
              <w:rPr>
                <w:spacing w:val="-3"/>
              </w:rPr>
              <w:t>о</w:t>
            </w:r>
            <w:r>
              <w:t>в</w:t>
            </w:r>
            <w:r>
              <w:rPr>
                <w:spacing w:val="-1"/>
              </w:rPr>
              <w:t>ы</w:t>
            </w:r>
            <w:r>
              <w:t xml:space="preserve">х </w:t>
            </w:r>
            <w:r>
              <w:rPr>
                <w:spacing w:val="-1"/>
              </w:rPr>
              <w:t>ас</w:t>
            </w:r>
            <w:r>
              <w:t>п</w:t>
            </w:r>
            <w:r>
              <w:rPr>
                <w:spacing w:val="-1"/>
              </w:rPr>
              <w:t>е</w:t>
            </w:r>
            <w:r>
              <w:t>ктах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че</w:t>
            </w:r>
            <w:r>
              <w:t>бы и жизн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е</w:t>
            </w:r>
            <w:r>
              <w:t>ятел</w:t>
            </w:r>
            <w:r>
              <w:rPr>
                <w:spacing w:val="-2"/>
              </w:rPr>
              <w:t>ь</w:t>
            </w:r>
            <w:r>
              <w:t>но</w:t>
            </w:r>
            <w:r>
              <w:rPr>
                <w:spacing w:val="-1"/>
              </w:rPr>
              <w:t>с</w:t>
            </w:r>
            <w:r>
              <w:t>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с</w:t>
            </w:r>
            <w:r>
              <w:t>ловиях профе</w:t>
            </w:r>
            <w:r>
              <w:rPr>
                <w:spacing w:val="-2"/>
              </w:rPr>
              <w:t>с</w:t>
            </w:r>
            <w:r>
              <w:rPr>
                <w:spacing w:val="-1"/>
              </w:rPr>
              <w:t>с</w:t>
            </w:r>
            <w:r>
              <w:t>ион</w:t>
            </w:r>
            <w:r>
              <w:rPr>
                <w:spacing w:val="-1"/>
              </w:rPr>
              <w:t>а</w:t>
            </w:r>
            <w:r>
              <w:t>льн</w:t>
            </w:r>
            <w:r>
              <w:rPr>
                <w:spacing w:val="-3"/>
              </w:rPr>
              <w:t>о</w:t>
            </w:r>
            <w:r>
              <w:t>й орг</w:t>
            </w:r>
            <w:r>
              <w:rPr>
                <w:spacing w:val="-1"/>
              </w:rPr>
              <w:t>а</w:t>
            </w:r>
            <w:r>
              <w:t>низ</w:t>
            </w:r>
            <w:r>
              <w:rPr>
                <w:spacing w:val="-4"/>
              </w:rPr>
              <w:t>а</w:t>
            </w:r>
            <w:r>
              <w:t>ц</w:t>
            </w:r>
            <w:r>
              <w:rPr>
                <w:spacing w:val="-2"/>
              </w:rPr>
              <w:t>и</w:t>
            </w:r>
            <w:r>
              <w:t>и, пр</w:t>
            </w:r>
            <w:r>
              <w:rPr>
                <w:spacing w:val="-1"/>
              </w:rPr>
              <w:t>а</w:t>
            </w:r>
            <w:r>
              <w:t xml:space="preserve">вильно </w:t>
            </w:r>
            <w:r>
              <w:rPr>
                <w:spacing w:val="-3"/>
              </w:rPr>
              <w:t>о</w:t>
            </w:r>
            <w:r>
              <w:t>ц</w:t>
            </w:r>
            <w:r>
              <w:rPr>
                <w:spacing w:val="-1"/>
              </w:rPr>
              <w:t>е</w:t>
            </w:r>
            <w:r>
              <w:t>нив</w:t>
            </w:r>
            <w:r>
              <w:rPr>
                <w:spacing w:val="-2"/>
              </w:rPr>
              <w:t>а</w:t>
            </w:r>
            <w:r>
              <w:t xml:space="preserve">ть </w:t>
            </w:r>
            <w:r>
              <w:rPr>
                <w:spacing w:val="-1"/>
              </w:rPr>
              <w:t>с</w:t>
            </w:r>
            <w:r>
              <w:t>ложив</w:t>
            </w:r>
            <w:r>
              <w:rPr>
                <w:spacing w:val="1"/>
              </w:rPr>
              <w:t>ш</w:t>
            </w:r>
            <w:r>
              <w:rPr>
                <w:spacing w:val="-5"/>
              </w:rPr>
              <w:t>у</w:t>
            </w:r>
            <w:r>
              <w:t>ю</w:t>
            </w:r>
            <w:r>
              <w:rPr>
                <w:spacing w:val="-1"/>
              </w:rPr>
              <w:t>с</w:t>
            </w:r>
            <w:r>
              <w:t>я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>и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-1"/>
              </w:rPr>
              <w:t>а</w:t>
            </w:r>
            <w:r>
              <w:t>цию,</w:t>
            </w:r>
          </w:p>
          <w:p w14:paraId="51B31C6C" w14:textId="77777777" w:rsidR="00AD63DC" w:rsidRDefault="00AD63DC" w:rsidP="009660F6">
            <w:pPr>
              <w:pStyle w:val="TableParagraph"/>
              <w:kinsoku w:val="0"/>
              <w:overflowPunct w:val="0"/>
              <w:spacing w:line="273" w:lineRule="exact"/>
              <w:ind w:left="102"/>
            </w:pPr>
            <w:r>
              <w:t>д</w:t>
            </w:r>
            <w:r>
              <w:rPr>
                <w:spacing w:val="-1"/>
              </w:rPr>
              <w:t>е</w:t>
            </w:r>
            <w:r>
              <w:t>й</w:t>
            </w:r>
            <w:r>
              <w:rPr>
                <w:spacing w:val="-1"/>
              </w:rPr>
              <w:t>с</w:t>
            </w:r>
            <w:r>
              <w:t>твов</w:t>
            </w:r>
            <w:r>
              <w:rPr>
                <w:spacing w:val="-2"/>
              </w:rPr>
              <w:t>а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е</w:t>
            </w:r>
            <w:r>
              <w:t>е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е</w:t>
            </w:r>
            <w:r>
              <w:t>т</w:t>
            </w:r>
            <w:r>
              <w:rPr>
                <w:spacing w:val="2"/>
              </w:rPr>
              <w:t>о</w:t>
            </w:r>
            <w:r>
              <w:rPr>
                <w:spacing w:val="1"/>
              </w:rPr>
              <w:t>м</w:t>
            </w:r>
            <w:r>
              <w:t>;</w:t>
            </w:r>
          </w:p>
          <w:p w14:paraId="5F562F4D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166" w:firstLine="0"/>
              <w:contextualSpacing w:val="0"/>
            </w:pPr>
            <w:r>
              <w:t>эффективно вз</w:t>
            </w:r>
            <w:r>
              <w:rPr>
                <w:spacing w:val="-4"/>
              </w:rPr>
              <w:t>а</w:t>
            </w:r>
            <w:r>
              <w:t>и</w:t>
            </w:r>
            <w:r>
              <w:rPr>
                <w:spacing w:val="-1"/>
              </w:rPr>
              <w:t>м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й</w:t>
            </w:r>
            <w:r>
              <w:rPr>
                <w:spacing w:val="-1"/>
              </w:rPr>
              <w:t>с</w:t>
            </w:r>
            <w:r>
              <w:t>твов</w:t>
            </w:r>
            <w:r>
              <w:rPr>
                <w:spacing w:val="-2"/>
              </w:rPr>
              <w:t>а</w:t>
            </w:r>
            <w:r>
              <w:t>ть в ком</w:t>
            </w:r>
            <w:r>
              <w:rPr>
                <w:spacing w:val="-2"/>
              </w:rPr>
              <w:t>а</w:t>
            </w:r>
            <w:r>
              <w:t>нд</w:t>
            </w:r>
            <w:r>
              <w:rPr>
                <w:spacing w:val="-1"/>
              </w:rPr>
              <w:t>е</w:t>
            </w:r>
            <w:r>
              <w:t>;</w:t>
            </w:r>
          </w:p>
          <w:p w14:paraId="08619589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132" w:firstLine="0"/>
              <w:contextualSpacing w:val="0"/>
            </w:pPr>
            <w:r>
              <w:t>вз</w:t>
            </w:r>
            <w:r>
              <w:rPr>
                <w:spacing w:val="-1"/>
              </w:rPr>
              <w:t>а</w:t>
            </w:r>
            <w:r>
              <w:t>и</w:t>
            </w:r>
            <w:r>
              <w:rPr>
                <w:spacing w:val="-1"/>
              </w:rPr>
              <w:t>м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й</w:t>
            </w:r>
            <w:r>
              <w:rPr>
                <w:spacing w:val="-1"/>
              </w:rPr>
              <w:t>с</w:t>
            </w:r>
            <w:r>
              <w:t>твов</w:t>
            </w:r>
            <w:r>
              <w:rPr>
                <w:spacing w:val="-2"/>
              </w:rPr>
              <w:t>а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 xml:space="preserve">о 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к</w:t>
            </w:r>
            <w:r>
              <w:rPr>
                <w:spacing w:val="2"/>
              </w:rPr>
              <w:t>т</w:t>
            </w:r>
            <w:r>
              <w:rPr>
                <w:spacing w:val="-5"/>
              </w:rPr>
              <w:t>у</w:t>
            </w:r>
            <w:r>
              <w:t>рны</w:t>
            </w:r>
            <w:r>
              <w:rPr>
                <w:spacing w:val="-2"/>
              </w:rPr>
              <w:t>м</w:t>
            </w:r>
            <w:r>
              <w:t>и под</w:t>
            </w:r>
            <w:r>
              <w:rPr>
                <w:spacing w:val="2"/>
              </w:rPr>
              <w:t>р</w:t>
            </w:r>
            <w:r>
              <w:rPr>
                <w:spacing w:val="-1"/>
              </w:rPr>
              <w:t>а</w:t>
            </w:r>
            <w:r>
              <w:t>зд</w:t>
            </w:r>
            <w:r>
              <w:rPr>
                <w:spacing w:val="-1"/>
              </w:rPr>
              <w:t>е</w:t>
            </w:r>
            <w:r>
              <w:t>л</w:t>
            </w:r>
            <w:r>
              <w:rPr>
                <w:spacing w:val="-1"/>
              </w:rPr>
              <w:t>е</w:t>
            </w:r>
            <w:r>
              <w:t>ния</w:t>
            </w:r>
            <w:r>
              <w:rPr>
                <w:spacing w:val="-1"/>
              </w:rPr>
              <w:t>м</w:t>
            </w:r>
            <w:r>
              <w:t>и обр</w:t>
            </w:r>
            <w:r>
              <w:rPr>
                <w:spacing w:val="-1"/>
              </w:rPr>
              <w:t>а</w:t>
            </w:r>
            <w:r>
              <w:t>зов</w:t>
            </w:r>
            <w:r>
              <w:rPr>
                <w:spacing w:val="-2"/>
              </w:rPr>
              <w:t>а</w:t>
            </w:r>
            <w:r>
              <w:t>тельной орг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н</w:t>
            </w:r>
            <w:r>
              <w:t>из</w:t>
            </w:r>
            <w:r>
              <w:rPr>
                <w:spacing w:val="-1"/>
              </w:rPr>
              <w:t>а</w:t>
            </w:r>
            <w:r>
              <w:rPr>
                <w:spacing w:val="-2"/>
              </w:rPr>
              <w:t>ц</w:t>
            </w:r>
            <w:r>
              <w:t>ии, с которыми о</w:t>
            </w:r>
            <w:r>
              <w:rPr>
                <w:spacing w:val="3"/>
              </w:rPr>
              <w:t>б</w:t>
            </w:r>
            <w:r>
              <w:rPr>
                <w:spacing w:val="-8"/>
              </w:rP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а</w:t>
            </w:r>
            <w:r>
              <w:t>ющи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с</w:t>
            </w:r>
            <w:r>
              <w:t>я в</w:t>
            </w:r>
            <w:r>
              <w:rPr>
                <w:spacing w:val="1"/>
              </w:rPr>
              <w:t>х</w:t>
            </w:r>
            <w:r>
              <w:t>одят в конта</w:t>
            </w:r>
            <w:r>
              <w:rPr>
                <w:spacing w:val="-2"/>
              </w:rPr>
              <w:t>к</w:t>
            </w:r>
            <w:r>
              <w:rPr>
                <w:spacing w:val="1"/>
              </w:rPr>
              <w:t>т</w:t>
            </w:r>
            <w:r>
              <w:t>;</w:t>
            </w:r>
          </w:p>
          <w:p w14:paraId="22B26636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1282" w:firstLine="0"/>
              <w:contextualSpacing w:val="0"/>
            </w:pPr>
            <w:r>
              <w:rPr>
                <w:spacing w:val="-1"/>
              </w:rPr>
              <w:t>с</w:t>
            </w:r>
            <w:r>
              <w:t>та</w:t>
            </w:r>
            <w:r>
              <w:rPr>
                <w:spacing w:val="-1"/>
              </w:rPr>
              <w:t>в</w:t>
            </w:r>
            <w:r>
              <w:t>ить</w:t>
            </w:r>
            <w:r>
              <w:rPr>
                <w:spacing w:val="1"/>
              </w:rPr>
              <w:t xml:space="preserve"> </w:t>
            </w:r>
            <w:r>
              <w:t>з</w:t>
            </w:r>
            <w:r>
              <w:rPr>
                <w:spacing w:val="-1"/>
              </w:rPr>
              <w:t>а</w:t>
            </w:r>
            <w:r>
              <w:t>д</w:t>
            </w:r>
            <w:r>
              <w:rPr>
                <w:spacing w:val="-1"/>
              </w:rPr>
              <w:t>ач</w:t>
            </w:r>
            <w:r>
              <w:t>и профе</w:t>
            </w:r>
            <w:r>
              <w:rPr>
                <w:spacing w:val="-2"/>
              </w:rPr>
              <w:t>с</w:t>
            </w:r>
            <w:r>
              <w:rPr>
                <w:spacing w:val="-1"/>
              </w:rPr>
              <w:t>с</w:t>
            </w:r>
            <w:r>
              <w:t>ион</w:t>
            </w:r>
            <w:r>
              <w:rPr>
                <w:spacing w:val="-1"/>
              </w:rPr>
              <w:t>а</w:t>
            </w:r>
            <w:r>
              <w:t>льного и л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ч</w:t>
            </w:r>
            <w:r>
              <w:t>но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1"/>
              </w:rPr>
              <w:t>н</w:t>
            </w:r>
            <w:r>
              <w:t>ого р</w:t>
            </w:r>
            <w:r>
              <w:rPr>
                <w:spacing w:val="-1"/>
              </w:rPr>
              <w:t>а</w:t>
            </w:r>
            <w:r>
              <w:t>зв</w:t>
            </w:r>
            <w:r>
              <w:rPr>
                <w:spacing w:val="-2"/>
              </w:rPr>
              <w:t>и</w:t>
            </w:r>
            <w:r>
              <w:t>т</w:t>
            </w:r>
            <w:r>
              <w:rPr>
                <w:spacing w:val="1"/>
              </w:rPr>
              <w:t>и</w:t>
            </w:r>
            <w:r>
              <w:t>я</w:t>
            </w:r>
          </w:p>
        </w:tc>
        <w:tc>
          <w:tcPr>
            <w:tcW w:w="3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FD5C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1282" w:firstLine="0"/>
              <w:contextualSpacing w:val="0"/>
            </w:pPr>
          </w:p>
        </w:tc>
        <w:tc>
          <w:tcPr>
            <w:tcW w:w="2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80CD" w14:textId="77777777" w:rsidR="00AD63DC" w:rsidRDefault="00AD63DC" w:rsidP="009660F6">
            <w:pPr>
              <w:pStyle w:val="a7"/>
              <w:numPr>
                <w:ilvl w:val="0"/>
                <w:numId w:val="1"/>
              </w:numPr>
              <w:tabs>
                <w:tab w:val="left" w:pos="241"/>
              </w:tabs>
              <w:kinsoku w:val="0"/>
              <w:overflowPunct w:val="0"/>
              <w:ind w:left="102" w:right="1282" w:firstLine="0"/>
              <w:contextualSpacing w:val="0"/>
            </w:pPr>
          </w:p>
        </w:tc>
      </w:tr>
    </w:tbl>
    <w:p w14:paraId="37FEDB35" w14:textId="77777777" w:rsidR="00AD63DC" w:rsidRDefault="00AD63DC" w:rsidP="00AD63DC">
      <w:pPr>
        <w:sectPr w:rsidR="00AD63DC" w:rsidSect="00AD63DC">
          <w:footerReference w:type="default" r:id="rId17"/>
          <w:pgSz w:w="11907" w:h="16840"/>
          <w:pgMar w:top="1020" w:right="620" w:bottom="1040" w:left="1480" w:header="0" w:footer="846" w:gutter="0"/>
          <w:cols w:space="720"/>
          <w:noEndnote/>
        </w:sectPr>
      </w:pPr>
    </w:p>
    <w:p w14:paraId="472C61E3" w14:textId="77777777" w:rsidR="00AD63DC" w:rsidRDefault="00AD63DC" w:rsidP="00AD63DC">
      <w:pPr>
        <w:kinsoku w:val="0"/>
        <w:overflowPunct w:val="0"/>
        <w:spacing w:before="8" w:line="240" w:lineRule="exact"/>
      </w:pPr>
    </w:p>
    <w:p w14:paraId="0CB40EF2" w14:textId="77777777" w:rsidR="00AD63DC" w:rsidRDefault="00AD63DC" w:rsidP="00AD63DC">
      <w:pPr>
        <w:pStyle w:val="ac"/>
        <w:kinsoku w:val="0"/>
        <w:overflowPunct w:val="0"/>
        <w:spacing w:before="69" w:line="275" w:lineRule="auto"/>
        <w:ind w:right="232" w:firstLine="707"/>
        <w:jc w:val="both"/>
      </w:pPr>
      <w:r>
        <w:t>О</w:t>
      </w:r>
      <w:r>
        <w:rPr>
          <w:spacing w:val="1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-1"/>
        </w:rPr>
        <w:t>ес</w:t>
      </w:r>
      <w:r>
        <w:t>я</w:t>
      </w:r>
      <w:r>
        <w:rPr>
          <w:spacing w:val="1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t>т</w:t>
      </w:r>
      <w:r>
        <w:rPr>
          <w:spacing w:val="1"/>
        </w:rPr>
        <w:t>ь</w:t>
      </w:r>
      <w:r>
        <w:t>ю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О</w:t>
      </w:r>
      <w:r>
        <w:rPr>
          <w:spacing w:val="-3"/>
        </w:rPr>
        <w:t>В</w:t>
      </w:r>
      <w:r>
        <w:t>З</w:t>
      </w:r>
      <w:r>
        <w:rPr>
          <w:spacing w:val="16"/>
        </w:rPr>
        <w:t xml:space="preserve"> </w:t>
      </w:r>
      <w:r>
        <w:t>б</w:t>
      </w:r>
      <w:r>
        <w:rPr>
          <w:spacing w:val="-1"/>
        </w:rPr>
        <w:t>е</w:t>
      </w:r>
      <w:r>
        <w:t>з</w:t>
      </w:r>
      <w:r>
        <w:rPr>
          <w:spacing w:val="17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2"/>
        </w:rPr>
        <w:t>р</w:t>
      </w:r>
      <w:r>
        <w:rPr>
          <w:spacing w:val="-5"/>
        </w:rPr>
        <w:t>у</w:t>
      </w:r>
      <w:r>
        <w:rPr>
          <w:spacing w:val="2"/>
        </w:rPr>
        <w:t>ш</w:t>
      </w:r>
      <w:r>
        <w:rPr>
          <w:spacing w:val="-1"/>
        </w:rPr>
        <w:t>е</w:t>
      </w:r>
      <w:r>
        <w:t>ний</w:t>
      </w:r>
      <w:r>
        <w:rPr>
          <w:spacing w:val="17"/>
        </w:rPr>
        <w:t xml:space="preserve"> </w:t>
      </w:r>
      <w:r>
        <w:t>п</w:t>
      </w:r>
      <w:r>
        <w:rPr>
          <w:spacing w:val="-1"/>
        </w:rPr>
        <w:t>с</w:t>
      </w:r>
      <w:r>
        <w:t>и</w:t>
      </w:r>
      <w:r>
        <w:rPr>
          <w:spacing w:val="2"/>
        </w:rPr>
        <w:t>х</w:t>
      </w:r>
      <w:r>
        <w:t>о</w:t>
      </w:r>
      <w:r>
        <w:rPr>
          <w:spacing w:val="-2"/>
        </w:rPr>
        <w:t>ф</w:t>
      </w:r>
      <w:r>
        <w:t>и</w:t>
      </w:r>
      <w:r>
        <w:rPr>
          <w:spacing w:val="-2"/>
        </w:rPr>
        <w:t>з</w:t>
      </w:r>
      <w:r>
        <w:t>и</w:t>
      </w:r>
      <w:r>
        <w:rPr>
          <w:spacing w:val="-1"/>
        </w:rPr>
        <w:t>чес</w:t>
      </w:r>
      <w:r>
        <w:t>кого</w:t>
      </w:r>
      <w:r>
        <w:rPr>
          <w:spacing w:val="16"/>
        </w:rPr>
        <w:t xml:space="preserve"> </w:t>
      </w:r>
      <w:r>
        <w:t>р</w:t>
      </w:r>
      <w:r>
        <w:rPr>
          <w:spacing w:val="-1"/>
        </w:rPr>
        <w:t>а</w:t>
      </w:r>
      <w:r>
        <w:t>звит</w:t>
      </w:r>
      <w:r>
        <w:rPr>
          <w:spacing w:val="1"/>
        </w:rPr>
        <w:t>и</w:t>
      </w:r>
      <w:r>
        <w:t>я (</w:t>
      </w:r>
      <w:r>
        <w:rPr>
          <w:spacing w:val="-2"/>
        </w:rPr>
        <w:t>с</w:t>
      </w:r>
      <w:r>
        <w:t>о</w:t>
      </w:r>
      <w:r>
        <w:rPr>
          <w:spacing w:val="-1"/>
        </w:rPr>
        <w:t>ма</w:t>
      </w:r>
      <w:r>
        <w:t>т</w:t>
      </w:r>
      <w:r>
        <w:rPr>
          <w:spacing w:val="1"/>
        </w:rPr>
        <w:t>и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с</w:t>
      </w:r>
      <w:r>
        <w:t>кие</w:t>
      </w:r>
      <w:r>
        <w:rPr>
          <w:spacing w:val="34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4"/>
        </w:rPr>
        <w:t>р</w:t>
      </w:r>
      <w:r>
        <w:rPr>
          <w:spacing w:val="-5"/>
        </w:rPr>
        <w:t>у</w:t>
      </w:r>
      <w:r>
        <w:rPr>
          <w:spacing w:val="2"/>
        </w:rPr>
        <w:t>ш</w:t>
      </w:r>
      <w:r>
        <w:rPr>
          <w:spacing w:val="-1"/>
        </w:rPr>
        <w:t>е</w:t>
      </w:r>
      <w:r>
        <w:t>ния),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отли</w:t>
      </w:r>
      <w:r>
        <w:rPr>
          <w:spacing w:val="-1"/>
        </w:rPr>
        <w:t>ч</w:t>
      </w:r>
      <w:r>
        <w:t>ие</w:t>
      </w:r>
      <w:r>
        <w:rPr>
          <w:spacing w:val="34"/>
        </w:rPr>
        <w:t xml:space="preserve"> </w:t>
      </w:r>
      <w:r>
        <w:t>от</w:t>
      </w:r>
      <w:r>
        <w:rPr>
          <w:spacing w:val="36"/>
        </w:rPr>
        <w:t xml:space="preserve"> </w:t>
      </w:r>
      <w:r>
        <w:t>о</w:t>
      </w:r>
      <w:r>
        <w:rPr>
          <w:spacing w:val="-1"/>
        </w:rPr>
        <w:t>с</w:t>
      </w:r>
      <w:r>
        <w:t>тальных</w:t>
      </w:r>
      <w:r>
        <w:rPr>
          <w:spacing w:val="37"/>
        </w:rPr>
        <w:t xml:space="preserve"> </w:t>
      </w:r>
      <w:r>
        <w:t>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-1"/>
        </w:rPr>
        <w:t>ча</w:t>
      </w:r>
      <w:r>
        <w:rPr>
          <w:spacing w:val="2"/>
        </w:rPr>
        <w:t>ю</w:t>
      </w:r>
      <w:r>
        <w:t>щи</w:t>
      </w:r>
      <w:r>
        <w:rPr>
          <w:spacing w:val="2"/>
        </w:rPr>
        <w:t>х</w:t>
      </w:r>
      <w:r>
        <w:rPr>
          <w:spacing w:val="-1"/>
        </w:rPr>
        <w:t>с</w:t>
      </w:r>
      <w:r>
        <w:t>я,</w:t>
      </w:r>
      <w:r>
        <w:rPr>
          <w:spacing w:val="35"/>
        </w:rPr>
        <w:t xml:space="preserve"> </w:t>
      </w:r>
      <w:r>
        <w:t>и</w:t>
      </w:r>
      <w:r>
        <w:rPr>
          <w:spacing w:val="-1"/>
        </w:rPr>
        <w:t>ме</w:t>
      </w:r>
      <w:r>
        <w:t>ют</w:t>
      </w:r>
      <w:r>
        <w:rPr>
          <w:spacing w:val="36"/>
        </w:rPr>
        <w:t xml:space="preserve"> </w:t>
      </w:r>
      <w:r>
        <w:rPr>
          <w:spacing w:val="-1"/>
        </w:rPr>
        <w:t>с</w:t>
      </w:r>
      <w:r>
        <w:t xml:space="preserve">вои </w:t>
      </w:r>
      <w:r>
        <w:rPr>
          <w:spacing w:val="-1"/>
        </w:rPr>
        <w:t>с</w:t>
      </w:r>
      <w:r>
        <w:t>п</w:t>
      </w:r>
      <w:r>
        <w:rPr>
          <w:spacing w:val="-1"/>
        </w:rPr>
        <w:t>е</w:t>
      </w:r>
      <w:r>
        <w:t>циф</w:t>
      </w:r>
      <w:r>
        <w:rPr>
          <w:spacing w:val="1"/>
        </w:rPr>
        <w:t>и</w:t>
      </w:r>
      <w:r>
        <w:rPr>
          <w:spacing w:val="-1"/>
        </w:rPr>
        <w:t>чес</w:t>
      </w:r>
      <w:r>
        <w:t>кие</w:t>
      </w:r>
      <w:r>
        <w:rPr>
          <w:spacing w:val="25"/>
        </w:rPr>
        <w:t xml:space="preserve"> </w:t>
      </w:r>
      <w:r>
        <w:t>о</w:t>
      </w:r>
      <w:r>
        <w:rPr>
          <w:spacing w:val="-1"/>
        </w:rPr>
        <w:t>с</w:t>
      </w:r>
      <w:r>
        <w:t>о</w:t>
      </w:r>
      <w:r>
        <w:rPr>
          <w:spacing w:val="-3"/>
        </w:rPr>
        <w:t>б</w:t>
      </w:r>
      <w:r>
        <w:rPr>
          <w:spacing w:val="-1"/>
        </w:rPr>
        <w:t>е</w:t>
      </w:r>
      <w:r>
        <w:t>нно</w:t>
      </w:r>
      <w:r>
        <w:rPr>
          <w:spacing w:val="-1"/>
        </w:rPr>
        <w:t>с</w:t>
      </w:r>
      <w:r>
        <w:t>ти</w:t>
      </w:r>
      <w:r>
        <w:rPr>
          <w:spacing w:val="27"/>
        </w:rPr>
        <w:t xml:space="preserve"> </w:t>
      </w:r>
      <w:r>
        <w:t>во</w:t>
      </w:r>
      <w:r>
        <w:rPr>
          <w:spacing w:val="-2"/>
        </w:rPr>
        <w:t>с</w:t>
      </w:r>
      <w:r>
        <w:t>п</w:t>
      </w:r>
      <w:r>
        <w:rPr>
          <w:spacing w:val="-3"/>
        </w:rPr>
        <w:t>р</w:t>
      </w:r>
      <w:r>
        <w:t>ият</w:t>
      </w:r>
      <w:r>
        <w:rPr>
          <w:spacing w:val="1"/>
        </w:rPr>
        <w:t>и</w:t>
      </w:r>
      <w:r>
        <w:t>я,</w:t>
      </w:r>
      <w:r>
        <w:rPr>
          <w:spacing w:val="23"/>
        </w:rPr>
        <w:t xml:space="preserve"> </w:t>
      </w:r>
      <w:r>
        <w:t>п</w:t>
      </w:r>
      <w:r>
        <w:rPr>
          <w:spacing w:val="-1"/>
        </w:rPr>
        <w:t>е</w:t>
      </w:r>
      <w:r>
        <w:t>р</w:t>
      </w:r>
      <w:r>
        <w:rPr>
          <w:spacing w:val="-1"/>
        </w:rPr>
        <w:t>е</w:t>
      </w:r>
      <w:r>
        <w:t>р</w:t>
      </w:r>
      <w:r>
        <w:rPr>
          <w:spacing w:val="-1"/>
        </w:rPr>
        <w:t>а</w:t>
      </w:r>
      <w:r>
        <w:t>ботки</w:t>
      </w:r>
      <w:r>
        <w:rPr>
          <w:spacing w:val="27"/>
        </w:rPr>
        <w:t xml:space="preserve"> </w:t>
      </w:r>
      <w:r>
        <w:rPr>
          <w:spacing w:val="-1"/>
        </w:rPr>
        <w:t>ма</w:t>
      </w:r>
      <w:r>
        <w:t>тери</w:t>
      </w:r>
      <w:r>
        <w:rPr>
          <w:spacing w:val="-1"/>
        </w:rPr>
        <w:t>а</w:t>
      </w:r>
      <w:r>
        <w:t>л</w:t>
      </w:r>
      <w:r>
        <w:rPr>
          <w:spacing w:val="-1"/>
        </w:rPr>
        <w:t>а</w:t>
      </w:r>
      <w:r>
        <w:t>,</w:t>
      </w:r>
      <w:r>
        <w:rPr>
          <w:spacing w:val="26"/>
        </w:rPr>
        <w:t xml:space="preserve"> </w:t>
      </w:r>
      <w:r>
        <w:t>в</w:t>
      </w:r>
      <w:r>
        <w:rPr>
          <w:spacing w:val="-1"/>
        </w:rPr>
        <w:t>ы</w:t>
      </w:r>
      <w:r>
        <w:t>пол</w:t>
      </w:r>
      <w:r>
        <w:rPr>
          <w:spacing w:val="1"/>
        </w:rPr>
        <w:t>н</w:t>
      </w:r>
      <w:r>
        <w:rPr>
          <w:spacing w:val="-1"/>
        </w:rPr>
        <w:t>е</w:t>
      </w:r>
      <w:r>
        <w:t>н</w:t>
      </w:r>
      <w:r>
        <w:rPr>
          <w:spacing w:val="-2"/>
        </w:rPr>
        <w:t>и</w:t>
      </w:r>
      <w:r>
        <w:t>я про</w:t>
      </w:r>
      <w:r>
        <w:rPr>
          <w:spacing w:val="-1"/>
        </w:rPr>
        <w:t>ме</w:t>
      </w:r>
      <w:r>
        <w:rPr>
          <w:spacing w:val="1"/>
        </w:rPr>
        <w:t>ж</w:t>
      </w:r>
      <w:r>
        <w:rPr>
          <w:spacing w:val="-5"/>
        </w:rPr>
        <w:t>у</w:t>
      </w:r>
      <w:r>
        <w:t>точных</w:t>
      </w:r>
      <w:r>
        <w:rPr>
          <w:spacing w:val="1"/>
        </w:rPr>
        <w:t xml:space="preserve"> </w:t>
      </w:r>
      <w:r>
        <w:t>и ито</w:t>
      </w:r>
      <w:r>
        <w:rPr>
          <w:spacing w:val="-2"/>
        </w:rPr>
        <w:t>г</w:t>
      </w:r>
      <w:r>
        <w:t>ов</w:t>
      </w:r>
      <w:r>
        <w:rPr>
          <w:spacing w:val="-1"/>
        </w:rPr>
        <w:t>ы</w:t>
      </w:r>
      <w:r>
        <w:t>х</w:t>
      </w:r>
      <w:r>
        <w:rPr>
          <w:spacing w:val="2"/>
        </w:rPr>
        <w:t xml:space="preserve"> </w:t>
      </w:r>
      <w:r>
        <w:t>форм ко</w:t>
      </w:r>
      <w:r>
        <w:rPr>
          <w:spacing w:val="-2"/>
        </w:rPr>
        <w:t>н</w:t>
      </w:r>
      <w:r>
        <w:t>тро</w:t>
      </w:r>
      <w:r>
        <w:rPr>
          <w:spacing w:val="3"/>
        </w:rPr>
        <w:t>л</w:t>
      </w:r>
      <w:r>
        <w:t xml:space="preserve">я </w:t>
      </w:r>
      <w:r>
        <w:rPr>
          <w:spacing w:val="-2"/>
        </w:rPr>
        <w:t>зн</w:t>
      </w:r>
      <w:r>
        <w:rPr>
          <w:spacing w:val="-1"/>
        </w:rPr>
        <w:t>а</w:t>
      </w:r>
      <w:r>
        <w:t>ний.</w:t>
      </w:r>
    </w:p>
    <w:p w14:paraId="72AE0658" w14:textId="77777777" w:rsidR="00AD63DC" w:rsidRDefault="00AD63DC" w:rsidP="00AD63DC">
      <w:pPr>
        <w:pStyle w:val="ac"/>
        <w:kinsoku w:val="0"/>
        <w:overflowPunct w:val="0"/>
        <w:spacing w:before="3" w:line="275" w:lineRule="auto"/>
        <w:ind w:right="235" w:firstLine="707"/>
        <w:jc w:val="both"/>
      </w:pPr>
      <w:r>
        <w:t>При</w:t>
      </w:r>
      <w:r>
        <w:rPr>
          <w:spacing w:val="9"/>
        </w:rPr>
        <w:t xml:space="preserve"> </w:t>
      </w:r>
      <w:r>
        <w:t>пров</w:t>
      </w:r>
      <w:r>
        <w:rPr>
          <w:spacing w:val="-2"/>
        </w:rPr>
        <w:t>е</w:t>
      </w:r>
      <w:r>
        <w:t>д</w:t>
      </w:r>
      <w:r>
        <w:rPr>
          <w:spacing w:val="-1"/>
        </w:rPr>
        <w:t>е</w:t>
      </w:r>
      <w:r>
        <w:t>нии</w:t>
      </w:r>
      <w:r>
        <w:rPr>
          <w:spacing w:val="10"/>
        </w:rPr>
        <w:t xml:space="preserve"> </w:t>
      </w:r>
      <w:r>
        <w:t>пр</w:t>
      </w:r>
      <w:r>
        <w:rPr>
          <w:spacing w:val="-3"/>
        </w:rPr>
        <w:t>о</w:t>
      </w:r>
      <w:r>
        <w:t>ц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5"/>
        </w:rPr>
        <w:t>у</w:t>
      </w:r>
      <w:r>
        <w:t>ры</w:t>
      </w:r>
      <w:r>
        <w:rPr>
          <w:spacing w:val="8"/>
        </w:rPr>
        <w:t xml:space="preserve"> </w:t>
      </w:r>
      <w:r>
        <w:t>оц</w:t>
      </w:r>
      <w:r>
        <w:rPr>
          <w:spacing w:val="-1"/>
        </w:rPr>
        <w:t>е</w:t>
      </w:r>
      <w:r>
        <w:t>нив</w:t>
      </w:r>
      <w:r>
        <w:rPr>
          <w:spacing w:val="-2"/>
        </w:rPr>
        <w:t>а</w:t>
      </w:r>
      <w:r>
        <w:t>ния</w:t>
      </w:r>
      <w:r>
        <w:rPr>
          <w:spacing w:val="9"/>
        </w:rPr>
        <w:t xml:space="preserve"> </w:t>
      </w:r>
      <w:r>
        <w:t>р</w:t>
      </w:r>
      <w:r>
        <w:rPr>
          <w:spacing w:val="-1"/>
        </w:rPr>
        <w:t>е</w:t>
      </w:r>
      <w:r>
        <w:rPr>
          <w:spacing w:val="3"/>
        </w:rPr>
        <w:t>з</w:t>
      </w:r>
      <w:r>
        <w:rPr>
          <w:spacing w:val="-5"/>
        </w:rPr>
        <w:t>у</w:t>
      </w:r>
      <w:r>
        <w:t>льтатов</w:t>
      </w:r>
      <w:r>
        <w:rPr>
          <w:spacing w:val="9"/>
        </w:rPr>
        <w:t xml:space="preserve"> </w:t>
      </w:r>
      <w:r>
        <w:t>о</w:t>
      </w:r>
      <w:r>
        <w:rPr>
          <w:spacing w:val="4"/>
        </w:rPr>
        <w:t>б</w:t>
      </w:r>
      <w:r>
        <w:rPr>
          <w:spacing w:val="-5"/>
        </w:rPr>
        <w:t>у</w:t>
      </w:r>
      <w:r>
        <w:rPr>
          <w:spacing w:val="-1"/>
        </w:rPr>
        <w:t>че</w:t>
      </w:r>
      <w:r>
        <w:t>ния</w:t>
      </w:r>
      <w:r>
        <w:rPr>
          <w:spacing w:val="9"/>
        </w:rPr>
        <w:t xml:space="preserve"> </w:t>
      </w:r>
      <w:r>
        <w:t>инв</w:t>
      </w:r>
      <w:r>
        <w:rPr>
          <w:spacing w:val="-2"/>
        </w:rPr>
        <w:t>а</w:t>
      </w:r>
      <w:r>
        <w:t>л</w:t>
      </w:r>
      <w:r>
        <w:rPr>
          <w:spacing w:val="1"/>
        </w:rPr>
        <w:t>и</w:t>
      </w:r>
      <w:r>
        <w:t>дов</w:t>
      </w:r>
      <w:r>
        <w:rPr>
          <w:spacing w:val="9"/>
        </w:rPr>
        <w:t xml:space="preserve"> </w:t>
      </w:r>
      <w:r>
        <w:t xml:space="preserve">с </w:t>
      </w:r>
      <w:r>
        <w:rPr>
          <w:spacing w:val="-1"/>
        </w:rPr>
        <w:t>с</w:t>
      </w:r>
      <w:r>
        <w:t>о</w:t>
      </w:r>
      <w:r>
        <w:rPr>
          <w:spacing w:val="-1"/>
        </w:rPr>
        <w:t>ма</w:t>
      </w:r>
      <w:r>
        <w:t>т</w:t>
      </w:r>
      <w:r>
        <w:rPr>
          <w:spacing w:val="1"/>
        </w:rPr>
        <w:t>и</w:t>
      </w:r>
      <w:r>
        <w:rPr>
          <w:spacing w:val="-1"/>
        </w:rPr>
        <w:t>чес</w:t>
      </w:r>
      <w:r>
        <w:t>ки</w:t>
      </w:r>
      <w:r>
        <w:rPr>
          <w:spacing w:val="-1"/>
        </w:rPr>
        <w:t>м</w:t>
      </w:r>
      <w:r>
        <w:t>и</w:t>
      </w:r>
      <w:r>
        <w:rPr>
          <w:spacing w:val="41"/>
        </w:rPr>
        <w:t xml:space="preserve"> </w:t>
      </w:r>
      <w:r>
        <w:t>з</w:t>
      </w:r>
      <w:r>
        <w:rPr>
          <w:spacing w:val="-1"/>
        </w:rPr>
        <w:t>а</w:t>
      </w:r>
      <w:r>
        <w:t>бол</w:t>
      </w:r>
      <w:r>
        <w:rPr>
          <w:spacing w:val="1"/>
        </w:rPr>
        <w:t>е</w:t>
      </w:r>
      <w:r>
        <w:t>в</w:t>
      </w:r>
      <w:r>
        <w:rPr>
          <w:spacing w:val="-2"/>
        </w:rPr>
        <w:t>а</w:t>
      </w:r>
      <w:r>
        <w:t>ния</w:t>
      </w:r>
      <w:r>
        <w:rPr>
          <w:spacing w:val="-1"/>
        </w:rPr>
        <w:t>м</w:t>
      </w:r>
      <w:r>
        <w:t>и</w:t>
      </w:r>
      <w:r>
        <w:rPr>
          <w:spacing w:val="41"/>
        </w:rPr>
        <w:t xml:space="preserve"> </w:t>
      </w:r>
      <w:r>
        <w:t>об</w:t>
      </w:r>
      <w:r>
        <w:rPr>
          <w:spacing w:val="-1"/>
        </w:rPr>
        <w:t>ес</w:t>
      </w:r>
      <w:r>
        <w:t>п</w:t>
      </w:r>
      <w:r>
        <w:rPr>
          <w:spacing w:val="-1"/>
        </w:rPr>
        <w:t>еч</w:t>
      </w:r>
      <w:r>
        <w:t>ив</w:t>
      </w:r>
      <w:r>
        <w:rPr>
          <w:spacing w:val="-2"/>
        </w:rPr>
        <w:t>а</w:t>
      </w:r>
      <w:r>
        <w:rPr>
          <w:spacing w:val="-1"/>
        </w:rPr>
        <w:t>е</w:t>
      </w:r>
      <w:r>
        <w:t>т</w:t>
      </w:r>
      <w:r>
        <w:rPr>
          <w:spacing w:val="1"/>
        </w:rPr>
        <w:t>с</w:t>
      </w:r>
      <w:r>
        <w:t>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>ы</w:t>
      </w:r>
      <w:r>
        <w:t>пол</w:t>
      </w:r>
      <w:r>
        <w:rPr>
          <w:spacing w:val="1"/>
        </w:rPr>
        <w:t>н</w:t>
      </w:r>
      <w:r>
        <w:rPr>
          <w:spacing w:val="-1"/>
        </w:rPr>
        <w:t>е</w:t>
      </w:r>
      <w:r>
        <w:t>ние</w:t>
      </w:r>
      <w:r>
        <w:rPr>
          <w:spacing w:val="39"/>
        </w:rPr>
        <w:t xml:space="preserve"> </w:t>
      </w:r>
      <w:r>
        <w:rPr>
          <w:spacing w:val="-1"/>
        </w:rPr>
        <w:t>с</w:t>
      </w:r>
      <w:r>
        <w:t>л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2"/>
        </w:rPr>
        <w:t>ю</w:t>
      </w:r>
      <w:r>
        <w:t>щих</w:t>
      </w:r>
      <w:r>
        <w:rPr>
          <w:spacing w:val="42"/>
        </w:rPr>
        <w:t xml:space="preserve"> </w:t>
      </w:r>
      <w:r>
        <w:t>д</w:t>
      </w:r>
      <w:r>
        <w:rPr>
          <w:spacing w:val="-3"/>
        </w:rPr>
        <w:t>о</w:t>
      </w:r>
      <w:r>
        <w:t>пол</w:t>
      </w:r>
      <w:r>
        <w:rPr>
          <w:spacing w:val="-1"/>
        </w:rPr>
        <w:t>н</w:t>
      </w:r>
      <w:r>
        <w:t>ител</w:t>
      </w:r>
      <w:r>
        <w:rPr>
          <w:spacing w:val="-2"/>
        </w:rPr>
        <w:t>ь</w:t>
      </w:r>
      <w:r>
        <w:t>н</w:t>
      </w:r>
      <w:r>
        <w:rPr>
          <w:spacing w:val="-3"/>
        </w:rPr>
        <w:t>ы</w:t>
      </w:r>
      <w:r>
        <w:t>х требов</w:t>
      </w:r>
      <w:r>
        <w:rPr>
          <w:spacing w:val="-2"/>
        </w:rPr>
        <w:t>а</w:t>
      </w:r>
      <w:r>
        <w:t>ний:</w:t>
      </w:r>
    </w:p>
    <w:p w14:paraId="19365329" w14:textId="77777777" w:rsidR="00AD63DC" w:rsidRDefault="00AD63DC" w:rsidP="00AD63DC">
      <w:pPr>
        <w:pStyle w:val="ac"/>
        <w:numPr>
          <w:ilvl w:val="1"/>
          <w:numId w:val="5"/>
        </w:numPr>
        <w:kinsoku w:val="0"/>
        <w:overflowPunct w:val="0"/>
        <w:spacing w:before="1" w:line="276" w:lineRule="auto"/>
        <w:ind w:right="230" w:hanging="80"/>
        <w:jc w:val="both"/>
      </w:pPr>
      <w:r>
        <w:t>о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t>ющи</w:t>
      </w:r>
      <w:r>
        <w:rPr>
          <w:spacing w:val="-1"/>
        </w:rPr>
        <w:t>ес</w:t>
      </w:r>
      <w:r>
        <w:t>я</w:t>
      </w:r>
      <w:r>
        <w:rPr>
          <w:spacing w:val="28"/>
        </w:rPr>
        <w:t xml:space="preserve"> </w:t>
      </w:r>
      <w:r>
        <w:t>до</w:t>
      </w:r>
      <w:r>
        <w:rPr>
          <w:spacing w:val="2"/>
        </w:rPr>
        <w:t>л</w:t>
      </w:r>
      <w:r>
        <w:t>жны</w:t>
      </w:r>
      <w:r>
        <w:rPr>
          <w:spacing w:val="28"/>
        </w:rPr>
        <w:t xml:space="preserve"> </w:t>
      </w:r>
      <w:r>
        <w:t>быть</w:t>
      </w:r>
      <w:r>
        <w:rPr>
          <w:spacing w:val="29"/>
        </w:rPr>
        <w:t xml:space="preserve"> </w:t>
      </w:r>
      <w:r>
        <w:t>об</w:t>
      </w:r>
      <w:r>
        <w:rPr>
          <w:spacing w:val="-1"/>
        </w:rPr>
        <w:t>ес</w:t>
      </w:r>
      <w:r>
        <w:t>п</w:t>
      </w:r>
      <w:r>
        <w:rPr>
          <w:spacing w:val="-1"/>
        </w:rPr>
        <w:t>еч</w:t>
      </w:r>
      <w:r>
        <w:rPr>
          <w:spacing w:val="1"/>
        </w:rPr>
        <w:t>е</w:t>
      </w:r>
      <w:r>
        <w:t>ны</w:t>
      </w:r>
      <w:r>
        <w:rPr>
          <w:spacing w:val="28"/>
        </w:rPr>
        <w:t xml:space="preserve"> </w:t>
      </w:r>
      <w:r>
        <w:t>п</w:t>
      </w:r>
      <w:r>
        <w:rPr>
          <w:spacing w:val="-1"/>
        </w:rPr>
        <w:t>еча</w:t>
      </w:r>
      <w:r>
        <w:t>т</w:t>
      </w:r>
      <w:r>
        <w:rPr>
          <w:spacing w:val="1"/>
        </w:rPr>
        <w:t>н</w:t>
      </w:r>
      <w:r>
        <w:t>ы</w:t>
      </w:r>
      <w:r>
        <w:rPr>
          <w:spacing w:val="-2"/>
        </w:rPr>
        <w:t>м</w:t>
      </w:r>
      <w:r>
        <w:t>и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электронны</w:t>
      </w:r>
      <w:r>
        <w:rPr>
          <w:spacing w:val="-2"/>
        </w:rPr>
        <w:t>м</w:t>
      </w:r>
      <w:r>
        <w:t>и обр</w:t>
      </w:r>
      <w:r>
        <w:rPr>
          <w:spacing w:val="-1"/>
        </w:rPr>
        <w:t>а</w:t>
      </w:r>
      <w:r>
        <w:t>зов</w:t>
      </w:r>
      <w:r>
        <w:rPr>
          <w:spacing w:val="-2"/>
        </w:rPr>
        <w:t>а</w:t>
      </w:r>
      <w:r>
        <w:t>тельны</w:t>
      </w:r>
      <w:r>
        <w:rPr>
          <w:spacing w:val="-2"/>
        </w:rPr>
        <w:t>м</w:t>
      </w:r>
      <w:r>
        <w:t>и</w:t>
      </w:r>
      <w:r>
        <w:rPr>
          <w:spacing w:val="58"/>
        </w:rPr>
        <w:t xml:space="preserve"> </w:t>
      </w:r>
      <w:r>
        <w:t>р</w:t>
      </w:r>
      <w:r>
        <w:rPr>
          <w:spacing w:val="-1"/>
        </w:rPr>
        <w:t>е</w:t>
      </w:r>
      <w:r>
        <w:rPr>
          <w:spacing w:val="1"/>
        </w:rPr>
        <w:t>с</w:t>
      </w:r>
      <w:r>
        <w:rPr>
          <w:spacing w:val="-5"/>
        </w:rPr>
        <w:t>у</w:t>
      </w:r>
      <w:r>
        <w:rPr>
          <w:spacing w:val="2"/>
        </w:rPr>
        <w:t>р</w:t>
      </w:r>
      <w:r>
        <w:rPr>
          <w:spacing w:val="1"/>
        </w:rPr>
        <w:t>с</w:t>
      </w:r>
      <w:r>
        <w:rPr>
          <w:spacing w:val="-1"/>
        </w:rPr>
        <w:t>ам</w:t>
      </w:r>
      <w:r>
        <w:t>и в</w:t>
      </w:r>
      <w:r>
        <w:rPr>
          <w:spacing w:val="56"/>
        </w:rPr>
        <w:t xml:space="preserve"> </w:t>
      </w:r>
      <w:r>
        <w:t>фор</w:t>
      </w:r>
      <w:r>
        <w:rPr>
          <w:spacing w:val="1"/>
        </w:rPr>
        <w:t>м</w:t>
      </w:r>
      <w:r>
        <w:rPr>
          <w:spacing w:val="-1"/>
        </w:rPr>
        <w:t>а</w:t>
      </w:r>
      <w:r>
        <w:rPr>
          <w:spacing w:val="2"/>
        </w:rPr>
        <w:t>х</w:t>
      </w:r>
      <w:r>
        <w:t>,</w:t>
      </w:r>
      <w:r>
        <w:rPr>
          <w:spacing w:val="57"/>
        </w:rPr>
        <w:t xml:space="preserve"> </w:t>
      </w:r>
      <w:r>
        <w:t>н</w:t>
      </w:r>
      <w:r>
        <w:rPr>
          <w:spacing w:val="-1"/>
        </w:rPr>
        <w:t>а</w:t>
      </w:r>
      <w:r>
        <w:t>иболее</w:t>
      </w:r>
      <w:r>
        <w:rPr>
          <w:spacing w:val="55"/>
        </w:rPr>
        <w:t xml:space="preserve"> </w:t>
      </w:r>
      <w:r>
        <w:t>при</w:t>
      </w:r>
      <w:r>
        <w:rPr>
          <w:spacing w:val="-1"/>
        </w:rPr>
        <w:t>ем</w:t>
      </w:r>
      <w:r>
        <w:t>л</w:t>
      </w:r>
      <w:r>
        <w:rPr>
          <w:spacing w:val="-1"/>
        </w:rPr>
        <w:t>е</w:t>
      </w:r>
      <w:r>
        <w:rPr>
          <w:spacing w:val="1"/>
        </w:rPr>
        <w:t>м</w:t>
      </w:r>
      <w:r>
        <w:t>ых</w:t>
      </w:r>
      <w:r>
        <w:rPr>
          <w:spacing w:val="59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во</w:t>
      </w:r>
      <w:r>
        <w:rPr>
          <w:spacing w:val="-2"/>
        </w:rPr>
        <w:t>с</w:t>
      </w:r>
      <w:r>
        <w:t>прият</w:t>
      </w:r>
      <w:r>
        <w:rPr>
          <w:spacing w:val="1"/>
        </w:rPr>
        <w:t>и</w:t>
      </w:r>
      <w:r>
        <w:t>я информ</w:t>
      </w:r>
      <w:r>
        <w:rPr>
          <w:spacing w:val="-2"/>
        </w:rPr>
        <w:t>а</w:t>
      </w:r>
      <w:r>
        <w:t>ц</w:t>
      </w:r>
      <w:r>
        <w:rPr>
          <w:spacing w:val="-2"/>
        </w:rPr>
        <w:t>и</w:t>
      </w:r>
      <w:r>
        <w:t>и</w:t>
      </w:r>
      <w:r>
        <w:rPr>
          <w:spacing w:val="3"/>
        </w:rPr>
        <w:t xml:space="preserve"> </w:t>
      </w:r>
      <w:r>
        <w:t>(</w:t>
      </w:r>
      <w:r>
        <w:rPr>
          <w:spacing w:val="-1"/>
        </w:rPr>
        <w:t>Э</w:t>
      </w:r>
      <w:r>
        <w:t>УМ</w:t>
      </w:r>
      <w:r>
        <w:rPr>
          <w:spacing w:val="1"/>
        </w:rPr>
        <w:t>К</w:t>
      </w:r>
      <w:r>
        <w:t xml:space="preserve">, </w:t>
      </w:r>
      <w:r>
        <w:rPr>
          <w:spacing w:val="-2"/>
        </w:rPr>
        <w:t>п</w:t>
      </w:r>
      <w:r>
        <w:rPr>
          <w:spacing w:val="-1"/>
        </w:rPr>
        <w:t>еча</w:t>
      </w:r>
      <w:r>
        <w:t>т</w:t>
      </w:r>
      <w:r>
        <w:rPr>
          <w:spacing w:val="1"/>
        </w:rPr>
        <w:t>н</w:t>
      </w:r>
      <w:r>
        <w:t>ые и</w:t>
      </w:r>
      <w:r>
        <w:rPr>
          <w:spacing w:val="3"/>
        </w:rPr>
        <w:t xml:space="preserve"> </w:t>
      </w:r>
      <w:r>
        <w:t xml:space="preserve">электронные 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</w:t>
      </w:r>
      <w:r>
        <w:rPr>
          <w:spacing w:val="1"/>
        </w:rPr>
        <w:t>н</w:t>
      </w:r>
      <w:r>
        <w:t>ики,</w:t>
      </w:r>
      <w:r>
        <w:rPr>
          <w:spacing w:val="4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че</w:t>
      </w:r>
      <w:r>
        <w:t>б</w:t>
      </w:r>
      <w:r>
        <w:rPr>
          <w:spacing w:val="1"/>
        </w:rPr>
        <w:t>н</w:t>
      </w:r>
      <w:r>
        <w:t>ые по</w:t>
      </w:r>
      <w:r>
        <w:rPr>
          <w:spacing w:val="1"/>
        </w:rPr>
        <w:t>с</w:t>
      </w:r>
      <w:r>
        <w:t>об</w:t>
      </w:r>
      <w:r>
        <w:rPr>
          <w:spacing w:val="1"/>
        </w:rPr>
        <w:t>и</w:t>
      </w:r>
      <w:r>
        <w:t>я,</w:t>
      </w:r>
      <w:r>
        <w:rPr>
          <w:spacing w:val="2"/>
        </w:rPr>
        <w:t xml:space="preserve"> </w:t>
      </w:r>
      <w:r>
        <w:rPr>
          <w:spacing w:val="-1"/>
        </w:rPr>
        <w:t>ма</w:t>
      </w:r>
      <w:r>
        <w:t>тери</w:t>
      </w:r>
      <w:r>
        <w:rPr>
          <w:spacing w:val="-1"/>
        </w:rPr>
        <w:t>а</w:t>
      </w:r>
      <w:r>
        <w:t>лы</w:t>
      </w:r>
      <w:r>
        <w:rPr>
          <w:spacing w:val="1"/>
        </w:rPr>
        <w:t xml:space="preserve"> </w:t>
      </w:r>
      <w:r>
        <w:t xml:space="preserve">для </w:t>
      </w:r>
      <w:r>
        <w:rPr>
          <w:spacing w:val="-1"/>
        </w:rPr>
        <w:t>сам</w:t>
      </w:r>
      <w:r>
        <w:t>о</w:t>
      </w:r>
      <w:r>
        <w:rPr>
          <w:spacing w:val="-1"/>
        </w:rPr>
        <w:t>с</w:t>
      </w:r>
      <w:r>
        <w:t>тоя</w:t>
      </w:r>
      <w:r>
        <w:rPr>
          <w:spacing w:val="1"/>
        </w:rPr>
        <w:t>т</w:t>
      </w:r>
      <w:r>
        <w:rPr>
          <w:spacing w:val="-1"/>
        </w:rPr>
        <w:t>е</w:t>
      </w:r>
      <w:r>
        <w:t>льной</w:t>
      </w:r>
      <w:r>
        <w:rPr>
          <w:spacing w:val="15"/>
        </w:rPr>
        <w:t xml:space="preserve"> </w:t>
      </w:r>
      <w:r>
        <w:t>р</w:t>
      </w:r>
      <w:r>
        <w:rPr>
          <w:spacing w:val="-1"/>
        </w:rPr>
        <w:t>а</w:t>
      </w:r>
      <w:r>
        <w:t>боты,</w:t>
      </w:r>
      <w:r>
        <w:rPr>
          <w:spacing w:val="13"/>
        </w:rPr>
        <w:t xml:space="preserve"> </w:t>
      </w:r>
      <w:r>
        <w:rPr>
          <w:spacing w:val="-1"/>
        </w:rPr>
        <w:t>ме</w:t>
      </w:r>
      <w:r>
        <w:t>тоди</w:t>
      </w:r>
      <w:r>
        <w:rPr>
          <w:spacing w:val="-1"/>
        </w:rPr>
        <w:t>чес</w:t>
      </w:r>
      <w:r>
        <w:t>кие</w:t>
      </w:r>
      <w:r>
        <w:rPr>
          <w:spacing w:val="13"/>
        </w:rPr>
        <w:t xml:space="preserve"> </w:t>
      </w:r>
      <w:r>
        <w:t>р</w:t>
      </w:r>
      <w:r>
        <w:rPr>
          <w:spacing w:val="-1"/>
        </w:rPr>
        <w:t>е</w:t>
      </w:r>
      <w:r>
        <w:t>ко</w:t>
      </w:r>
      <w:r>
        <w:rPr>
          <w:spacing w:val="-1"/>
        </w:rPr>
        <w:t>ме</w:t>
      </w:r>
      <w:r>
        <w:t>нд</w:t>
      </w:r>
      <w:r>
        <w:rPr>
          <w:spacing w:val="-1"/>
        </w:rPr>
        <w:t>а</w:t>
      </w:r>
      <w:r>
        <w:t>ции,</w:t>
      </w:r>
      <w:r>
        <w:rPr>
          <w:spacing w:val="16"/>
        </w:rPr>
        <w:t xml:space="preserve"> </w:t>
      </w:r>
      <w:r>
        <w:rPr>
          <w:spacing w:val="-8"/>
        </w:rPr>
        <w:t>у</w:t>
      </w:r>
      <w:r>
        <w:rPr>
          <w:spacing w:val="1"/>
        </w:rPr>
        <w:t>ч</w:t>
      </w:r>
      <w:r>
        <w:rPr>
          <w:spacing w:val="-1"/>
        </w:rPr>
        <w:t>е</w:t>
      </w:r>
      <w:r>
        <w:t>б</w:t>
      </w:r>
      <w:r>
        <w:rPr>
          <w:spacing w:val="1"/>
        </w:rPr>
        <w:t>н</w:t>
      </w:r>
      <w:r>
        <w:t>ые</w:t>
      </w:r>
      <w:r>
        <w:rPr>
          <w:spacing w:val="12"/>
        </w:rPr>
        <w:t xml:space="preserve"> </w:t>
      </w:r>
      <w:r>
        <w:t>ф</w:t>
      </w:r>
      <w:r>
        <w:rPr>
          <w:spacing w:val="1"/>
        </w:rPr>
        <w:t>и</w:t>
      </w:r>
      <w:r>
        <w:t>ль</w:t>
      </w:r>
      <w:r>
        <w:rPr>
          <w:spacing w:val="-1"/>
        </w:rPr>
        <w:t>м</w:t>
      </w:r>
      <w:r>
        <w:t>ы,</w:t>
      </w:r>
      <w:r>
        <w:rPr>
          <w:spacing w:val="13"/>
        </w:rPr>
        <w:t xml:space="preserve"> </w:t>
      </w:r>
      <w:r>
        <w:t>электро</w:t>
      </w:r>
      <w:r>
        <w:rPr>
          <w:spacing w:val="-2"/>
        </w:rPr>
        <w:t>н</w:t>
      </w:r>
      <w:r>
        <w:t>ные кон</w:t>
      </w:r>
      <w:r>
        <w:rPr>
          <w:spacing w:val="-1"/>
        </w:rPr>
        <w:t>с</w:t>
      </w:r>
      <w:r>
        <w:t>п</w:t>
      </w:r>
      <w:r>
        <w:rPr>
          <w:spacing w:val="-1"/>
        </w:rPr>
        <w:t>е</w:t>
      </w:r>
      <w:r>
        <w:t>кты ле</w:t>
      </w:r>
      <w:r>
        <w:rPr>
          <w:spacing w:val="-2"/>
        </w:rPr>
        <w:t>к</w:t>
      </w:r>
      <w:r>
        <w:t>ц</w:t>
      </w:r>
      <w:r>
        <w:rPr>
          <w:spacing w:val="-2"/>
        </w:rPr>
        <w:t>и</w:t>
      </w:r>
      <w:r>
        <w:t>й и др</w:t>
      </w:r>
      <w:r>
        <w:rPr>
          <w:spacing w:val="-3"/>
        </w:rPr>
        <w:t>.</w:t>
      </w:r>
      <w:r>
        <w:t>);</w:t>
      </w:r>
    </w:p>
    <w:p w14:paraId="542102AB" w14:textId="77777777" w:rsidR="00AD63DC" w:rsidRDefault="00AD63DC" w:rsidP="00AD63DC">
      <w:pPr>
        <w:pStyle w:val="ac"/>
        <w:numPr>
          <w:ilvl w:val="2"/>
          <w:numId w:val="5"/>
        </w:numPr>
        <w:kinsoku w:val="0"/>
        <w:overflowPunct w:val="0"/>
        <w:spacing w:before="73" w:line="276" w:lineRule="auto"/>
        <w:ind w:right="231"/>
      </w:pPr>
      <w:r>
        <w:t>пр</w:t>
      </w:r>
      <w:r>
        <w:rPr>
          <w:spacing w:val="-1"/>
        </w:rPr>
        <w:t>е</w:t>
      </w:r>
      <w:r>
        <w:t>до</w:t>
      </w:r>
      <w:r>
        <w:rPr>
          <w:spacing w:val="-1"/>
        </w:rPr>
        <w:t>с</w:t>
      </w:r>
      <w:r>
        <w:t>та</w:t>
      </w:r>
      <w:r>
        <w:rPr>
          <w:spacing w:val="-1"/>
        </w:rPr>
        <w:t>в</w:t>
      </w:r>
      <w:r>
        <w:t>л</w:t>
      </w:r>
      <w:r>
        <w:rPr>
          <w:spacing w:val="-1"/>
        </w:rPr>
        <w:t>е</w:t>
      </w:r>
      <w:r>
        <w:t>ние ин</w:t>
      </w:r>
      <w:r>
        <w:rPr>
          <w:spacing w:val="-1"/>
        </w:rPr>
        <w:t>с</w:t>
      </w:r>
      <w:r>
        <w:t>т</w:t>
      </w:r>
      <w:r>
        <w:rPr>
          <w:spacing w:val="2"/>
        </w:rPr>
        <w:t>р</w:t>
      </w:r>
      <w:r>
        <w:rPr>
          <w:spacing w:val="-5"/>
        </w:rPr>
        <w:t>у</w:t>
      </w:r>
      <w:r>
        <w:t>кции</w:t>
      </w:r>
      <w:r>
        <w:rPr>
          <w:spacing w:val="7"/>
        </w:rPr>
        <w:t xml:space="preserve"> </w:t>
      </w:r>
      <w:r>
        <w:t>по поряд</w:t>
      </w:r>
      <w:r>
        <w:rPr>
          <w:spacing w:val="3"/>
        </w:rPr>
        <w:t>к</w:t>
      </w:r>
      <w:r>
        <w:t>у пров</w:t>
      </w:r>
      <w:r>
        <w:rPr>
          <w:spacing w:val="-2"/>
        </w:rPr>
        <w:t>е</w:t>
      </w:r>
      <w:r>
        <w:t>д</w:t>
      </w:r>
      <w:r>
        <w:rPr>
          <w:spacing w:val="-1"/>
        </w:rPr>
        <w:t>е</w:t>
      </w:r>
      <w:r>
        <w:t>ния проц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8"/>
        </w:rPr>
        <w:t>у</w:t>
      </w:r>
      <w:r>
        <w:t>ры</w:t>
      </w:r>
      <w:r>
        <w:rPr>
          <w:spacing w:val="11"/>
        </w:rPr>
        <w:t xml:space="preserve"> </w:t>
      </w:r>
      <w:r>
        <w:t>оц</w:t>
      </w:r>
      <w:r>
        <w:rPr>
          <w:spacing w:val="-1"/>
        </w:rPr>
        <w:t>е</w:t>
      </w:r>
      <w:r>
        <w:t>нив</w:t>
      </w:r>
      <w:r>
        <w:rPr>
          <w:spacing w:val="-2"/>
        </w:rPr>
        <w:t>а</w:t>
      </w:r>
      <w:r>
        <w:t>ния в до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5"/>
        </w:rPr>
        <w:t>у</w:t>
      </w:r>
      <w:r>
        <w:t>пной форме</w:t>
      </w:r>
      <w:r>
        <w:rPr>
          <w:spacing w:val="-2"/>
        </w:rPr>
        <w:t xml:space="preserve"> </w:t>
      </w:r>
      <w:r>
        <w:rPr>
          <w:spacing w:val="1"/>
        </w:rPr>
        <w:t>(</w:t>
      </w:r>
      <w:r>
        <w:rPr>
          <w:spacing w:val="-5"/>
        </w:rPr>
        <w:t>у</w:t>
      </w:r>
      <w:r>
        <w:rPr>
          <w:spacing w:val="-1"/>
        </w:rPr>
        <w:t>с</w:t>
      </w:r>
      <w:r>
        <w:t>т</w:t>
      </w:r>
      <w:r>
        <w:rPr>
          <w:spacing w:val="4"/>
        </w:rPr>
        <w:t>н</w:t>
      </w:r>
      <w:r>
        <w:t>о, в пи</w:t>
      </w:r>
      <w:r>
        <w:rPr>
          <w:spacing w:val="-1"/>
        </w:rPr>
        <w:t>с</w:t>
      </w:r>
      <w:r>
        <w:t>ь</w:t>
      </w:r>
      <w:r>
        <w:rPr>
          <w:spacing w:val="-1"/>
        </w:rPr>
        <w:t>ме</w:t>
      </w:r>
      <w:r>
        <w:t>нной</w:t>
      </w:r>
      <w:r>
        <w:rPr>
          <w:spacing w:val="-2"/>
        </w:rPr>
        <w:t xml:space="preserve"> </w:t>
      </w:r>
      <w:r>
        <w:t>форм</w:t>
      </w:r>
      <w:r>
        <w:rPr>
          <w:spacing w:val="-2"/>
        </w:rPr>
        <w:t>е</w:t>
      </w:r>
      <w:r>
        <w:t>, электронн</w:t>
      </w:r>
      <w:r>
        <w:rPr>
          <w:spacing w:val="-3"/>
        </w:rPr>
        <w:t>о</w:t>
      </w:r>
      <w:r>
        <w:t>й форм</w:t>
      </w:r>
      <w:r>
        <w:rPr>
          <w:spacing w:val="-2"/>
        </w:rPr>
        <w:t>е</w:t>
      </w:r>
      <w:r>
        <w:t>);</w:t>
      </w:r>
    </w:p>
    <w:p w14:paraId="11702B7F" w14:textId="77777777" w:rsidR="00AD63DC" w:rsidRDefault="00AD63DC" w:rsidP="00AD63DC">
      <w:pPr>
        <w:pStyle w:val="ac"/>
        <w:numPr>
          <w:ilvl w:val="2"/>
          <w:numId w:val="5"/>
        </w:numPr>
        <w:kinsoku w:val="0"/>
        <w:overflowPunct w:val="0"/>
        <w:spacing w:line="275" w:lineRule="exact"/>
      </w:pPr>
      <w:r>
        <w:t>до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5"/>
        </w:rPr>
        <w:t>у</w:t>
      </w:r>
      <w:r>
        <w:t>пн</w:t>
      </w:r>
      <w:r>
        <w:rPr>
          <w:spacing w:val="-1"/>
        </w:rPr>
        <w:t>а</w:t>
      </w:r>
      <w:r>
        <w:t>я</w:t>
      </w:r>
      <w:r>
        <w:rPr>
          <w:spacing w:val="33"/>
        </w:rPr>
        <w:t xml:space="preserve"> </w:t>
      </w:r>
      <w:r>
        <w:t>форма</w:t>
      </w:r>
      <w:r>
        <w:rPr>
          <w:spacing w:val="32"/>
        </w:rPr>
        <w:t xml:space="preserve"> </w:t>
      </w:r>
      <w:r>
        <w:t>пр</w:t>
      </w:r>
      <w:r>
        <w:rPr>
          <w:spacing w:val="1"/>
        </w:rPr>
        <w:t>е</w:t>
      </w:r>
      <w:r>
        <w:t>д</w:t>
      </w:r>
      <w:r>
        <w:rPr>
          <w:spacing w:val="-1"/>
        </w:rPr>
        <w:t>с</w:t>
      </w:r>
      <w:r>
        <w:t>та</w:t>
      </w:r>
      <w:r>
        <w:rPr>
          <w:spacing w:val="-1"/>
        </w:rPr>
        <w:t>в</w:t>
      </w:r>
      <w:r>
        <w:t>л</w:t>
      </w:r>
      <w:r>
        <w:rPr>
          <w:spacing w:val="-1"/>
        </w:rPr>
        <w:t>е</w:t>
      </w:r>
      <w:r>
        <w:t>ния</w:t>
      </w:r>
      <w:r>
        <w:rPr>
          <w:spacing w:val="33"/>
        </w:rPr>
        <w:t xml:space="preserve"> </w:t>
      </w:r>
      <w:r>
        <w:t>з</w:t>
      </w:r>
      <w:r>
        <w:rPr>
          <w:spacing w:val="-1"/>
        </w:rPr>
        <w:t>а</w:t>
      </w:r>
      <w:r>
        <w:t>д</w:t>
      </w:r>
      <w:r>
        <w:rPr>
          <w:spacing w:val="-1"/>
        </w:rPr>
        <w:t>а</w:t>
      </w:r>
      <w:r>
        <w:t>ний</w:t>
      </w:r>
      <w:r>
        <w:rPr>
          <w:spacing w:val="34"/>
        </w:rPr>
        <w:t xml:space="preserve"> </w:t>
      </w:r>
      <w:r>
        <w:rPr>
          <w:spacing w:val="-3"/>
        </w:rPr>
        <w:t>о</w:t>
      </w:r>
      <w:r>
        <w:rPr>
          <w:spacing w:val="-2"/>
        </w:rPr>
        <w:t>ц</w:t>
      </w:r>
      <w:r>
        <w:rPr>
          <w:spacing w:val="-1"/>
        </w:rPr>
        <w:t>е</w:t>
      </w:r>
      <w:r>
        <w:t>но</w:t>
      </w:r>
      <w:r>
        <w:rPr>
          <w:spacing w:val="-1"/>
        </w:rPr>
        <w:t>ч</w:t>
      </w:r>
      <w:r>
        <w:t>ных</w:t>
      </w:r>
      <w:r>
        <w:rPr>
          <w:spacing w:val="35"/>
        </w:rPr>
        <w:t xml:space="preserve"> </w:t>
      </w:r>
      <w:r>
        <w:rPr>
          <w:spacing w:val="-1"/>
        </w:rPr>
        <w:t>с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-1"/>
        </w:rPr>
        <w:t>с</w:t>
      </w:r>
      <w:r>
        <w:t>тв</w:t>
      </w:r>
      <w:r>
        <w:rPr>
          <w:spacing w:val="33"/>
        </w:rPr>
        <w:t xml:space="preserve"> </w:t>
      </w:r>
      <w:r>
        <w:t>(в</w:t>
      </w:r>
      <w:r>
        <w:rPr>
          <w:spacing w:val="32"/>
        </w:rPr>
        <w:t xml:space="preserve"> </w:t>
      </w:r>
      <w:r>
        <w:t>п</w:t>
      </w:r>
      <w:r>
        <w:rPr>
          <w:spacing w:val="-1"/>
        </w:rPr>
        <w:t>еча</w:t>
      </w:r>
      <w:r>
        <w:t>т</w:t>
      </w:r>
      <w:r>
        <w:rPr>
          <w:spacing w:val="1"/>
        </w:rPr>
        <w:t>н</w:t>
      </w:r>
      <w:r>
        <w:t>ой форме</w:t>
      </w:r>
    </w:p>
    <w:p w14:paraId="174164A8" w14:textId="77777777" w:rsidR="00AD63DC" w:rsidRDefault="00AD63DC" w:rsidP="00AD63DC">
      <w:pPr>
        <w:pStyle w:val="ac"/>
        <w:kinsoku w:val="0"/>
        <w:overflowPunct w:val="0"/>
        <w:spacing w:before="41" w:line="273" w:lineRule="auto"/>
        <w:ind w:left="542" w:right="228"/>
      </w:pPr>
      <w:r>
        <w:t>или с</w:t>
      </w:r>
      <w:r>
        <w:rPr>
          <w:spacing w:val="25"/>
        </w:rPr>
        <w:t xml:space="preserve"> </w:t>
      </w:r>
      <w:r>
        <w:t>и</w:t>
      </w:r>
      <w:r>
        <w:rPr>
          <w:spacing w:val="-1"/>
        </w:rPr>
        <w:t>с</w:t>
      </w:r>
      <w:r>
        <w:t>по</w:t>
      </w:r>
      <w:r>
        <w:rPr>
          <w:spacing w:val="-3"/>
        </w:rPr>
        <w:t>л</w:t>
      </w:r>
      <w:r>
        <w:t>ьзов</w:t>
      </w:r>
      <w:r>
        <w:rPr>
          <w:spacing w:val="-2"/>
        </w:rPr>
        <w:t>ан</w:t>
      </w:r>
      <w:r>
        <w:t>и</w:t>
      </w:r>
      <w:r>
        <w:rPr>
          <w:spacing w:val="-1"/>
        </w:rPr>
        <w:t>е</w:t>
      </w:r>
      <w:r>
        <w:t xml:space="preserve">м </w:t>
      </w:r>
      <w:r>
        <w:rPr>
          <w:spacing w:val="1"/>
        </w:rPr>
        <w:t>м</w:t>
      </w:r>
      <w:r>
        <w:rPr>
          <w:spacing w:val="-5"/>
        </w:rPr>
        <w:t>у</w:t>
      </w:r>
      <w:r>
        <w:t>льт</w:t>
      </w:r>
      <w:r>
        <w:rPr>
          <w:spacing w:val="1"/>
        </w:rPr>
        <w:t>и</w:t>
      </w:r>
      <w:r>
        <w:rPr>
          <w:spacing w:val="-1"/>
        </w:rPr>
        <w:t>ме</w:t>
      </w:r>
      <w:r>
        <w:t>д</w:t>
      </w:r>
      <w:r>
        <w:rPr>
          <w:spacing w:val="1"/>
        </w:rPr>
        <w:t>и</w:t>
      </w:r>
      <w:r>
        <w:t>йн</w:t>
      </w:r>
      <w:r>
        <w:rPr>
          <w:spacing w:val="-3"/>
        </w:rPr>
        <w:t>ы</w:t>
      </w:r>
      <w:r>
        <w:t xml:space="preserve">х </w:t>
      </w:r>
      <w:r>
        <w:rPr>
          <w:spacing w:val="-1"/>
        </w:rPr>
        <w:t>с</w:t>
      </w:r>
      <w:r>
        <w:t>р</w:t>
      </w:r>
      <w:r>
        <w:rPr>
          <w:spacing w:val="-1"/>
        </w:rPr>
        <w:t>е</w:t>
      </w:r>
      <w:r>
        <w:t>д</w:t>
      </w:r>
      <w:r>
        <w:rPr>
          <w:spacing w:val="-1"/>
        </w:rPr>
        <w:t>с</w:t>
      </w:r>
      <w:r>
        <w:t>тв в</w:t>
      </w:r>
      <w:r>
        <w:rPr>
          <w:spacing w:val="-2"/>
        </w:rPr>
        <w:t>м</w:t>
      </w:r>
      <w:r>
        <w:rPr>
          <w:spacing w:val="-1"/>
        </w:rPr>
        <w:t>ес</w:t>
      </w:r>
      <w:r>
        <w:rPr>
          <w:spacing w:val="2"/>
        </w:rPr>
        <w:t>т</w:t>
      </w:r>
      <w:r>
        <w:t>е с</w:t>
      </w:r>
      <w:r>
        <w:rPr>
          <w:spacing w:val="30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с</w:t>
      </w:r>
      <w:r>
        <w:t>тро</w:t>
      </w:r>
      <w:r>
        <w:rPr>
          <w:spacing w:val="1"/>
        </w:rPr>
        <w:t>й</w:t>
      </w:r>
      <w:r>
        <w:rPr>
          <w:spacing w:val="-1"/>
        </w:rPr>
        <w:t>с</w:t>
      </w:r>
      <w:r>
        <w:t>тв</w:t>
      </w:r>
      <w:r>
        <w:rPr>
          <w:spacing w:val="-1"/>
        </w:rPr>
        <w:t>а</w:t>
      </w:r>
      <w:r>
        <w:rPr>
          <w:spacing w:val="6"/>
        </w:rPr>
        <w:t>м</w:t>
      </w:r>
      <w:r>
        <w:t>и</w:t>
      </w:r>
      <w:r>
        <w:rPr>
          <w:spacing w:val="27"/>
        </w:rPr>
        <w:t xml:space="preserve"> </w:t>
      </w:r>
      <w:r>
        <w:t>опт</w:t>
      </w:r>
      <w:r>
        <w:rPr>
          <w:spacing w:val="1"/>
        </w:rPr>
        <w:t>и</w:t>
      </w:r>
      <w:r>
        <w:rPr>
          <w:spacing w:val="-1"/>
        </w:rPr>
        <w:t>чес</w:t>
      </w:r>
      <w:r>
        <w:t xml:space="preserve">кого </w:t>
      </w:r>
      <w:r>
        <w:rPr>
          <w:spacing w:val="-1"/>
        </w:rPr>
        <w:t>с</w:t>
      </w:r>
      <w:r>
        <w:t>к</w:t>
      </w:r>
      <w:r>
        <w:rPr>
          <w:spacing w:val="-1"/>
        </w:rPr>
        <w:t>а</w:t>
      </w:r>
      <w:r>
        <w:t>ниров</w:t>
      </w:r>
      <w:r>
        <w:rPr>
          <w:spacing w:val="-2"/>
        </w:rPr>
        <w:t>а</w:t>
      </w:r>
      <w:r>
        <w:t>ния),</w:t>
      </w:r>
      <w:r>
        <w:rPr>
          <w:spacing w:val="-1"/>
        </w:rPr>
        <w:t xml:space="preserve"> </w:t>
      </w:r>
      <w:r>
        <w:t>в форме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до</w:t>
      </w:r>
      <w:r>
        <w:rPr>
          <w:spacing w:val="3"/>
        </w:rPr>
        <w:t>к</w:t>
      </w:r>
      <w:r>
        <w:rPr>
          <w:spacing w:val="-8"/>
        </w:rPr>
        <w:t>у</w:t>
      </w:r>
      <w:r>
        <w:rPr>
          <w:spacing w:val="1"/>
        </w:rPr>
        <w:t>м</w:t>
      </w:r>
      <w:r>
        <w:rPr>
          <w:spacing w:val="-1"/>
        </w:rPr>
        <w:t>е</w:t>
      </w:r>
      <w:r>
        <w:t>нта;</w:t>
      </w:r>
    </w:p>
    <w:p w14:paraId="42BF3961" w14:textId="77777777" w:rsidR="00AD63DC" w:rsidRDefault="00AD63DC" w:rsidP="00AD63DC">
      <w:pPr>
        <w:pStyle w:val="ac"/>
        <w:numPr>
          <w:ilvl w:val="2"/>
          <w:numId w:val="5"/>
        </w:numPr>
        <w:kinsoku w:val="0"/>
        <w:overflowPunct w:val="0"/>
        <w:spacing w:before="4" w:line="273" w:lineRule="auto"/>
        <w:ind w:right="237"/>
      </w:pPr>
      <w:r>
        <w:t>до</w:t>
      </w:r>
      <w:r>
        <w:rPr>
          <w:spacing w:val="-1"/>
        </w:rPr>
        <w:t>с</w:t>
      </w:r>
      <w:r>
        <w:rPr>
          <w:spacing w:val="2"/>
        </w:rPr>
        <w:t>т</w:t>
      </w:r>
      <w:r>
        <w:rPr>
          <w:spacing w:val="-8"/>
        </w:rPr>
        <w:t>у</w:t>
      </w:r>
      <w:r>
        <w:t>пн</w:t>
      </w:r>
      <w:r>
        <w:rPr>
          <w:spacing w:val="-1"/>
        </w:rPr>
        <w:t>а</w:t>
      </w:r>
      <w:r>
        <w:t>я</w:t>
      </w:r>
      <w:r>
        <w:rPr>
          <w:spacing w:val="52"/>
        </w:rPr>
        <w:t xml:space="preserve"> </w:t>
      </w:r>
      <w:r>
        <w:t>форма</w:t>
      </w:r>
      <w:r>
        <w:rPr>
          <w:spacing w:val="51"/>
        </w:rPr>
        <w:t xml:space="preserve"> </w:t>
      </w:r>
      <w:r>
        <w:t>п</w:t>
      </w:r>
      <w:r>
        <w:rPr>
          <w:spacing w:val="2"/>
        </w:rPr>
        <w:t>р</w:t>
      </w:r>
      <w:r>
        <w:rPr>
          <w:spacing w:val="-1"/>
        </w:rPr>
        <w:t>е</w:t>
      </w:r>
      <w:r>
        <w:t>до</w:t>
      </w:r>
      <w:r>
        <w:rPr>
          <w:spacing w:val="-1"/>
        </w:rPr>
        <w:t>с</w:t>
      </w:r>
      <w:r>
        <w:t>та</w:t>
      </w:r>
      <w:r>
        <w:rPr>
          <w:spacing w:val="-1"/>
        </w:rPr>
        <w:t>в</w:t>
      </w:r>
      <w:r>
        <w:t>л</w:t>
      </w:r>
      <w:r>
        <w:rPr>
          <w:spacing w:val="-1"/>
        </w:rPr>
        <w:t>е</w:t>
      </w:r>
      <w:r>
        <w:t>ния</w:t>
      </w:r>
      <w:r>
        <w:rPr>
          <w:spacing w:val="52"/>
        </w:rPr>
        <w:t xml:space="preserve"> </w:t>
      </w:r>
      <w:r>
        <w:t>отв</w:t>
      </w:r>
      <w:r>
        <w:rPr>
          <w:spacing w:val="-1"/>
        </w:rPr>
        <w:t>е</w:t>
      </w:r>
      <w:r>
        <w:t>тов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з</w:t>
      </w:r>
      <w:r>
        <w:rPr>
          <w:spacing w:val="-1"/>
        </w:rPr>
        <w:t>а</w:t>
      </w:r>
      <w:r>
        <w:t>д</w:t>
      </w:r>
      <w:r>
        <w:rPr>
          <w:spacing w:val="-1"/>
        </w:rPr>
        <w:t>а</w:t>
      </w:r>
      <w:r>
        <w:t>ния</w:t>
      </w:r>
      <w:r>
        <w:rPr>
          <w:spacing w:val="50"/>
        </w:rPr>
        <w:t xml:space="preserve"> </w:t>
      </w:r>
      <w:r>
        <w:t>(п</w:t>
      </w:r>
      <w:r>
        <w:rPr>
          <w:spacing w:val="1"/>
        </w:rPr>
        <w:t>и</w:t>
      </w:r>
      <w:r>
        <w:rPr>
          <w:spacing w:val="-1"/>
        </w:rPr>
        <w:t>с</w:t>
      </w:r>
      <w:r>
        <w:t>ь</w:t>
      </w:r>
      <w:r>
        <w:rPr>
          <w:spacing w:val="-1"/>
        </w:rPr>
        <w:t>ме</w:t>
      </w:r>
      <w:r>
        <w:rPr>
          <w:spacing w:val="-2"/>
        </w:rPr>
        <w:t>н</w:t>
      </w:r>
      <w:r>
        <w:t>но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rPr>
          <w:spacing w:val="2"/>
        </w:rPr>
        <w:t>б</w:t>
      </w:r>
      <w:r>
        <w:rPr>
          <w:spacing w:val="-8"/>
        </w:rPr>
        <w:t>у</w:t>
      </w:r>
      <w:r>
        <w:rPr>
          <w:spacing w:val="1"/>
        </w:rPr>
        <w:t>м</w:t>
      </w:r>
      <w:r>
        <w:rPr>
          <w:spacing w:val="-1"/>
        </w:rPr>
        <w:t>а</w:t>
      </w:r>
      <w:r>
        <w:t>г</w:t>
      </w:r>
      <w:r>
        <w:rPr>
          <w:spacing w:val="-1"/>
        </w:rPr>
        <w:t>е</w:t>
      </w:r>
      <w:r>
        <w:t>;</w:t>
      </w:r>
      <w:r>
        <w:rPr>
          <w:spacing w:val="53"/>
        </w:rPr>
        <w:t xml:space="preserve"> </w:t>
      </w:r>
      <w:r>
        <w:t>в виде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текста, набр</w:t>
      </w:r>
      <w:r>
        <w:rPr>
          <w:spacing w:val="-1"/>
        </w:rPr>
        <w:t>а</w:t>
      </w:r>
      <w:r>
        <w:t>нного на</w:t>
      </w:r>
      <w:r>
        <w:rPr>
          <w:spacing w:val="-1"/>
        </w:rPr>
        <w:t xml:space="preserve"> </w:t>
      </w:r>
      <w:r>
        <w:t>ко</w:t>
      </w:r>
      <w:r>
        <w:rPr>
          <w:spacing w:val="-1"/>
        </w:rPr>
        <w:t>м</w:t>
      </w:r>
      <w:r>
        <w:rPr>
          <w:spacing w:val="-2"/>
        </w:rPr>
        <w:t>п</w:t>
      </w:r>
      <w:r>
        <w:t>ьютер</w:t>
      </w:r>
      <w:r>
        <w:rPr>
          <w:spacing w:val="-2"/>
        </w:rPr>
        <w:t>е</w:t>
      </w:r>
      <w:r>
        <w:t>;</w:t>
      </w:r>
      <w:r>
        <w:rPr>
          <w:spacing w:val="2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с</w:t>
      </w:r>
      <w:r>
        <w:t>т</w:t>
      </w:r>
      <w:r>
        <w:rPr>
          <w:spacing w:val="1"/>
        </w:rPr>
        <w:t>н</w:t>
      </w:r>
      <w:r>
        <w:t>о).</w:t>
      </w:r>
    </w:p>
    <w:p w14:paraId="3D09087E" w14:textId="77777777" w:rsidR="00AD63DC" w:rsidRDefault="00AD63DC" w:rsidP="00AD63DC">
      <w:pPr>
        <w:pStyle w:val="ac"/>
        <w:tabs>
          <w:tab w:val="left" w:pos="1278"/>
        </w:tabs>
        <w:kinsoku w:val="0"/>
        <w:overflowPunct w:val="0"/>
        <w:spacing w:before="1" w:line="276" w:lineRule="auto"/>
        <w:ind w:left="0" w:right="230"/>
        <w:jc w:val="both"/>
      </w:pPr>
    </w:p>
    <w:p w14:paraId="0E0FBF68" w14:textId="77777777" w:rsidR="00B072F1" w:rsidRDefault="00B072F1"/>
    <w:sectPr w:rsidR="00B072F1" w:rsidSect="00AD63DC">
      <w:footerReference w:type="default" r:id="rId18"/>
      <w:pgSz w:w="11907" w:h="16840"/>
      <w:pgMar w:top="1020" w:right="620" w:bottom="1040" w:left="1160" w:header="0" w:footer="8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B02E" w14:textId="77777777" w:rsidR="002C616F" w:rsidRDefault="002C616F">
      <w:r>
        <w:separator/>
      </w:r>
    </w:p>
  </w:endnote>
  <w:endnote w:type="continuationSeparator" w:id="0">
    <w:p w14:paraId="674B8D5D" w14:textId="77777777" w:rsidR="002C616F" w:rsidRDefault="002C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|???Ўм§А?§ЮЎм????Ўм§А?§ЮЎм???Ўм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|§®Ўм?ЎмЎАЎм§ў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3B5B5" w14:textId="30D27FF8" w:rsidR="002C616F" w:rsidRDefault="00AD63DC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E97A3D7" wp14:editId="78C82223">
              <wp:simplePos x="0" y="0"/>
              <wp:positionH relativeFrom="page">
                <wp:posOffset>6926580</wp:posOffset>
              </wp:positionH>
              <wp:positionV relativeFrom="page">
                <wp:posOffset>9917430</wp:posOffset>
              </wp:positionV>
              <wp:extent cx="121920" cy="165735"/>
              <wp:effectExtent l="1905" t="1905" r="0" b="3810"/>
              <wp:wrapNone/>
              <wp:docPr id="1994712344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20647" w14:textId="77777777" w:rsidR="002C616F" w:rsidRDefault="002C616F">
                          <w:pPr>
                            <w:kinsoku w:val="0"/>
                            <w:overflowPunct w:val="0"/>
                            <w:spacing w:line="245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7A3D7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5.4pt;margin-top:780.9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" o:allowincell="f" filled="f" stroked="f">
              <v:textbox inset="0,0,0,0">
                <w:txbxContent>
                  <w:p w14:paraId="27420647" w14:textId="77777777" w:rsidR="007F3198" w:rsidRDefault="007F3198">
                    <w:pPr>
                      <w:kinsoku w:val="0"/>
                      <w:overflowPunct w:val="0"/>
                      <w:spacing w:line="245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BE17" w14:textId="3396C175" w:rsidR="002C616F" w:rsidRDefault="00AD63DC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3A752F52" wp14:editId="3A0A2E15">
              <wp:simplePos x="0" y="0"/>
              <wp:positionH relativeFrom="page">
                <wp:posOffset>9879330</wp:posOffset>
              </wp:positionH>
              <wp:positionV relativeFrom="page">
                <wp:posOffset>6870700</wp:posOffset>
              </wp:positionV>
              <wp:extent cx="121920" cy="165735"/>
              <wp:effectExtent l="1905" t="3175" r="0" b="2540"/>
              <wp:wrapNone/>
              <wp:docPr id="60027113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CE8212" w14:textId="77777777" w:rsidR="002C616F" w:rsidRDefault="002C616F">
                          <w:pPr>
                            <w:kinsoku w:val="0"/>
                            <w:overflowPunct w:val="0"/>
                            <w:spacing w:line="245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52F52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777.9pt;margin-top:541pt;width:9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" o:allowincell="f" filled="f" stroked="f">
              <v:textbox inset="0,0,0,0">
                <w:txbxContent>
                  <w:p w14:paraId="76CE8212" w14:textId="77777777" w:rsidR="007F3198" w:rsidRDefault="007F3198">
                    <w:pPr>
                      <w:kinsoku w:val="0"/>
                      <w:overflowPunct w:val="0"/>
                      <w:spacing w:line="245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7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8A4A5" w14:textId="77777777" w:rsidR="002C616F" w:rsidRDefault="002C616F">
    <w:pPr>
      <w:kinsoku w:val="0"/>
      <w:overflowPunct w:val="0"/>
      <w:rPr>
        <w:sz w:val="10"/>
        <w:szCs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51354" w14:textId="77777777" w:rsidR="002C616F" w:rsidRDefault="002C616F">
    <w:pPr>
      <w:kinsoku w:val="0"/>
      <w:overflowPunct w:val="0"/>
      <w:spacing w:line="200" w:lineRule="exact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938A" w14:textId="5C9FE621" w:rsidR="002C616F" w:rsidRDefault="00AD63DC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CA529D1" wp14:editId="30E858B5">
              <wp:simplePos x="0" y="0"/>
              <wp:positionH relativeFrom="page">
                <wp:posOffset>6868160</wp:posOffset>
              </wp:positionH>
              <wp:positionV relativeFrom="page">
                <wp:posOffset>10003155</wp:posOffset>
              </wp:positionV>
              <wp:extent cx="45085" cy="81915"/>
              <wp:effectExtent l="635" t="1905" r="1905" b="1905"/>
              <wp:wrapNone/>
              <wp:docPr id="31115481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85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D130D" w14:textId="77777777" w:rsidR="002C616F" w:rsidRDefault="002C616F">
                          <w:pPr>
                            <w:kinsoku w:val="0"/>
                            <w:overflowPunct w:val="0"/>
                            <w:spacing w:line="245" w:lineRule="exact"/>
                            <w:ind w:left="2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529D1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540.8pt;margin-top:787.65pt;width:3.55pt;height:6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" o:allowincell="f" filled="f" stroked="f">
              <v:textbox inset="0,0,0,0">
                <w:txbxContent>
                  <w:p w14:paraId="7C8D130D" w14:textId="77777777" w:rsidR="007F3198" w:rsidRDefault="007F3198">
                    <w:pPr>
                      <w:kinsoku w:val="0"/>
                      <w:overflowPunct w:val="0"/>
                      <w:spacing w:line="245" w:lineRule="exact"/>
                      <w:ind w:left="2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F50E" w14:textId="1B0F21E9" w:rsidR="00AD63DC" w:rsidRDefault="00AD63DC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7BE70C3" wp14:editId="61FBFC69">
              <wp:simplePos x="0" y="0"/>
              <wp:positionH relativeFrom="page">
                <wp:posOffset>6855460</wp:posOffset>
              </wp:positionH>
              <wp:positionV relativeFrom="page">
                <wp:posOffset>10003155</wp:posOffset>
              </wp:positionV>
              <wp:extent cx="193675" cy="165735"/>
              <wp:effectExtent l="0" t="1905" r="0" b="3810"/>
              <wp:wrapNone/>
              <wp:docPr id="1228231322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89738" w14:textId="77777777" w:rsidR="00AD63DC" w:rsidRDefault="00AD63DC">
                          <w:pPr>
                            <w:kinsoku w:val="0"/>
                            <w:overflowPunct w:val="0"/>
                            <w:spacing w:line="245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E70C3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9" type="#_x0000_t202" style="position:absolute;margin-left:539.8pt;margin-top:787.65pt;width:15.2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" o:allowincell="f" filled="f" stroked="f">
              <v:textbox inset="0,0,0,0">
                <w:txbxContent>
                  <w:p w14:paraId="7FF89738" w14:textId="77777777" w:rsidR="00AD63DC" w:rsidRDefault="00AD63DC">
                    <w:pPr>
                      <w:kinsoku w:val="0"/>
                      <w:overflowPunct w:val="0"/>
                      <w:spacing w:line="245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72AA" w14:textId="77777777" w:rsidR="002C616F" w:rsidRDefault="002C616F">
      <w:r>
        <w:separator/>
      </w:r>
    </w:p>
  </w:footnote>
  <w:footnote w:type="continuationSeparator" w:id="0">
    <w:p w14:paraId="274B6A36" w14:textId="77777777" w:rsidR="002C616F" w:rsidRDefault="002C6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hanging="24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2.%3."/>
      <w:lvlJc w:val="left"/>
      <w:pPr>
        <w:ind w:hanging="432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FFFFFFFF"/>
    <w:lvl w:ilvl="0">
      <w:numFmt w:val="bullet"/>
      <w:lvlText w:val="-"/>
      <w:lvlJc w:val="left"/>
      <w:pPr>
        <w:ind w:hanging="334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FFFFFFFF"/>
    <w:lvl w:ilvl="0">
      <w:numFmt w:val="bullet"/>
      <w:lvlText w:val="-"/>
      <w:lvlJc w:val="left"/>
      <w:pPr>
        <w:ind w:hanging="159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FFFFFFFF"/>
    <w:lvl w:ilvl="0">
      <w:start w:val="3"/>
      <w:numFmt w:val="decimal"/>
      <w:lvlText w:val="%1"/>
      <w:lvlJc w:val="left"/>
      <w:pPr>
        <w:ind w:hanging="5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95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FFFFFFFF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2">
      <w:numFmt w:val="bullet"/>
      <w:lvlText w:val="-"/>
      <w:lvlJc w:val="left"/>
      <w:pPr>
        <w:ind w:hanging="435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FFFFFFFF"/>
    <w:lvl w:ilvl="0">
      <w:start w:val="1"/>
      <w:numFmt w:val="decimal"/>
      <w:lvlText w:val="%1."/>
      <w:lvlJc w:val="left"/>
      <w:pPr>
        <w:ind w:hanging="25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FFFFFFFF"/>
    <w:lvl w:ilvl="0">
      <w:numFmt w:val="bullet"/>
      <w:lvlText w:val="—"/>
      <w:lvlJc w:val="left"/>
      <w:pPr>
        <w:ind w:hanging="300"/>
      </w:pPr>
      <w:rPr>
        <w:rFonts w:ascii="Times New Roman" w:hAnsi="Times New Roman"/>
        <w:b w:val="0"/>
        <w:sz w:val="24"/>
      </w:rPr>
    </w:lvl>
    <w:lvl w:ilvl="1">
      <w:numFmt w:val="bullet"/>
      <w:lvlText w:val="-"/>
      <w:lvlJc w:val="left"/>
      <w:pPr>
        <w:ind w:hanging="348"/>
      </w:pPr>
      <w:rPr>
        <w:rFonts w:ascii="Times New Roman" w:hAnsi="Times New Roman"/>
        <w:b w:val="0"/>
        <w:sz w:val="24"/>
      </w:rPr>
    </w:lvl>
    <w:lvl w:ilvl="2">
      <w:numFmt w:val="bullet"/>
      <w:lvlText w:val="-"/>
      <w:lvlJc w:val="left"/>
      <w:pPr>
        <w:ind w:hanging="209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FFFFFFFF"/>
    <w:lvl w:ilvl="0">
      <w:start w:val="1"/>
      <w:numFmt w:val="decimal"/>
      <w:lvlText w:val="%1."/>
      <w:lvlJc w:val="left"/>
      <w:pPr>
        <w:ind w:hanging="26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FFFFFFFF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FFFFFFFF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00040C"/>
    <w:multiLevelType w:val="multilevel"/>
    <w:tmpl w:val="FFFFFFFF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 w16cid:durableId="958995081">
    <w:abstractNumId w:val="10"/>
  </w:num>
  <w:num w:numId="2" w16cid:durableId="1114399561">
    <w:abstractNumId w:val="9"/>
  </w:num>
  <w:num w:numId="3" w16cid:durableId="734158879">
    <w:abstractNumId w:val="8"/>
  </w:num>
  <w:num w:numId="4" w16cid:durableId="1643578545">
    <w:abstractNumId w:val="7"/>
  </w:num>
  <w:num w:numId="5" w16cid:durableId="740447573">
    <w:abstractNumId w:val="6"/>
  </w:num>
  <w:num w:numId="6" w16cid:durableId="1776634521">
    <w:abstractNumId w:val="5"/>
  </w:num>
  <w:num w:numId="7" w16cid:durableId="160242548">
    <w:abstractNumId w:val="4"/>
  </w:num>
  <w:num w:numId="8" w16cid:durableId="1958484007">
    <w:abstractNumId w:val="3"/>
  </w:num>
  <w:num w:numId="9" w16cid:durableId="1443649055">
    <w:abstractNumId w:val="2"/>
  </w:num>
  <w:num w:numId="10" w16cid:durableId="524250964">
    <w:abstractNumId w:val="1"/>
  </w:num>
  <w:num w:numId="11" w16cid:durableId="906112626">
    <w:abstractNumId w:val="0"/>
  </w:num>
  <w:num w:numId="12" w16cid:durableId="2112045304">
    <w:abstractNumId w:val="8"/>
  </w:num>
  <w:num w:numId="13" w16cid:durableId="6526093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DC"/>
    <w:rsid w:val="00052798"/>
    <w:rsid w:val="002C616F"/>
    <w:rsid w:val="0038191D"/>
    <w:rsid w:val="003E0BA6"/>
    <w:rsid w:val="00511D88"/>
    <w:rsid w:val="00AD63DC"/>
    <w:rsid w:val="00B072F1"/>
    <w:rsid w:val="00B65CA4"/>
    <w:rsid w:val="00D71B37"/>
    <w:rsid w:val="00E5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59FF4"/>
  <w15:chartTrackingRefBased/>
  <w15:docId w15:val="{540131E1-7215-4AB6-9BFF-7F73F404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ru-RU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D63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 w:bidi="ar-SA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AD6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6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63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6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63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63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63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63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63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D63DC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Заголовок 2 Знак"/>
    <w:basedOn w:val="a0"/>
    <w:link w:val="2"/>
    <w:uiPriority w:val="9"/>
    <w:semiHidden/>
    <w:rsid w:val="00AD63D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sid w:val="00AD63DC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Заголовок 4 Знак"/>
    <w:basedOn w:val="a0"/>
    <w:link w:val="4"/>
    <w:uiPriority w:val="9"/>
    <w:semiHidden/>
    <w:rsid w:val="00AD63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63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63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D63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D63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D63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D63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Заголовок Знак"/>
    <w:basedOn w:val="a0"/>
    <w:link w:val="a3"/>
    <w:uiPriority w:val="10"/>
    <w:rsid w:val="00AD63D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AD6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Подзаголовок Знак"/>
    <w:basedOn w:val="a0"/>
    <w:link w:val="a5"/>
    <w:uiPriority w:val="11"/>
    <w:rsid w:val="00AD63D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21">
    <w:name w:val="Quote"/>
    <w:basedOn w:val="a"/>
    <w:next w:val="a"/>
    <w:link w:val="22"/>
    <w:uiPriority w:val="29"/>
    <w:qFormat/>
    <w:rsid w:val="00AD6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D63DC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AD63D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D63D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D63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D63D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D63DC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AD63DC"/>
    <w:pPr>
      <w:ind w:left="222"/>
    </w:pPr>
  </w:style>
  <w:style w:type="character" w:customStyle="1" w:styleId="ad">
    <w:name w:val="Основной текст Знак"/>
    <w:basedOn w:val="a0"/>
    <w:link w:val="ac"/>
    <w:uiPriority w:val="1"/>
    <w:rsid w:val="00AD63DC"/>
    <w:rPr>
      <w:rFonts w:ascii="Times New Roman" w:eastAsiaTheme="minorEastAsia" w:hAnsi="Times New Roman" w:cs="Times New Roman"/>
      <w:kern w:val="0"/>
      <w:sz w:val="24"/>
      <w:szCs w:val="24"/>
      <w:lang w:eastAsia="ru-RU" w:bidi="ar-SA"/>
      <w14:ligatures w14:val="none"/>
    </w:rPr>
  </w:style>
  <w:style w:type="paragraph" w:customStyle="1" w:styleId="TableParagraph">
    <w:name w:val="Table Paragraph"/>
    <w:basedOn w:val="a"/>
    <w:uiPriority w:val="1"/>
    <w:qFormat/>
    <w:rsid w:val="00AD63DC"/>
  </w:style>
  <w:style w:type="paragraph" w:styleId="ae">
    <w:name w:val="header"/>
    <w:basedOn w:val="a"/>
    <w:link w:val="af"/>
    <w:uiPriority w:val="99"/>
    <w:unhideWhenUsed/>
    <w:rsid w:val="00AD63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D63DC"/>
    <w:rPr>
      <w:rFonts w:ascii="Times New Roman" w:eastAsiaTheme="minorEastAsia" w:hAnsi="Times New Roman" w:cs="Times New Roman"/>
      <w:kern w:val="0"/>
      <w:sz w:val="24"/>
      <w:szCs w:val="24"/>
      <w:lang w:eastAsia="ru-RU" w:bidi="ar-SA"/>
      <w14:ligatures w14:val="none"/>
    </w:rPr>
  </w:style>
  <w:style w:type="paragraph" w:styleId="af0">
    <w:name w:val="footer"/>
    <w:basedOn w:val="a"/>
    <w:link w:val="af1"/>
    <w:uiPriority w:val="99"/>
    <w:unhideWhenUsed/>
    <w:rsid w:val="00AD63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D63DC"/>
    <w:rPr>
      <w:rFonts w:ascii="Times New Roman" w:eastAsiaTheme="minorEastAsia" w:hAnsi="Times New Roman" w:cs="Times New Roman"/>
      <w:kern w:val="0"/>
      <w:sz w:val="24"/>
      <w:szCs w:val="24"/>
      <w:lang w:eastAsia="ru-RU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znanium.com/" TargetMode="Externa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book.ru/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7324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ndow.edu.ru/catalog/" TargetMode="External"/><Relationship Id="rId10" Type="http://schemas.openxmlformats.org/officeDocument/2006/relationships/hyperlink" Target="https://znanium.com/catalog/product/120395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2350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Ванявина</dc:creator>
  <cp:keywords/>
  <dc:description/>
  <cp:lastModifiedBy>Ольга Ванявина</cp:lastModifiedBy>
  <cp:revision>3</cp:revision>
  <dcterms:created xsi:type="dcterms:W3CDTF">2026-08-24T07:48:00Z</dcterms:created>
  <dcterms:modified xsi:type="dcterms:W3CDTF">2026-08-24T08:26:00Z</dcterms:modified>
</cp:coreProperties>
</file>